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932EB" w:rsidR="000D6BA8" w:rsidP="00C62C16" w:rsidRDefault="00071633" w14:paraId="6B7ED067" w14:textId="77777777">
      <w:pPr>
        <w:jc w:val="both"/>
        <w15:collapsed w:val="false"/>
        <w:rPr>
          <w:rFonts w:ascii="Arial" w:hAnsi="Arial" w:cs="Arial"/>
          <w:bCs/>
          <w:sz w:val="24"/>
          <w:szCs w:val="24"/>
        </w:rPr>
      </w:pPr>
      <w:bookmarkStart w:name="_GoBack" w:id="0"/>
      <w:bookmarkEnd w:id="0"/>
      <w:r w:rsidRPr="000932EB">
        <w:rPr>
          <w:rFonts w:ascii="Arial" w:hAnsi="Arial" w:cs="Arial"/>
          <w:bCs/>
          <w:sz w:val="24"/>
          <w:szCs w:val="24"/>
        </w:rPr>
        <w:t xml:space="preserve">                                                                                                                         </w:t>
      </w:r>
    </w:p>
    <w:p w:rsidRPr="000932EB" w:rsidR="00071633" w:rsidP="00C62C16" w:rsidRDefault="00071633" w14:paraId="7B0DE3F8" w14:textId="77777777">
      <w:pPr>
        <w:jc w:val="both"/>
        <w:rPr>
          <w:rFonts w:ascii="Arial" w:hAnsi="Arial" w:cs="Arial"/>
          <w:bCs/>
          <w:sz w:val="24"/>
          <w:szCs w:val="24"/>
        </w:rPr>
      </w:pPr>
      <w:r w:rsidRPr="000932EB">
        <w:rPr>
          <w:rFonts w:ascii="Arial" w:hAnsi="Arial" w:cs="Arial"/>
          <w:bCs/>
          <w:sz w:val="24"/>
          <w:szCs w:val="24"/>
        </w:rPr>
        <w:t xml:space="preserve">REPUBLIKA HRVATSKA </w:t>
      </w:r>
    </w:p>
    <w:p w:rsidRPr="000932EB" w:rsidR="00071633" w:rsidP="00C62C16" w:rsidRDefault="00071633" w14:paraId="5EEF984E" w14:textId="77777777">
      <w:pPr>
        <w:jc w:val="both"/>
        <w:rPr>
          <w:rFonts w:ascii="Arial" w:hAnsi="Arial" w:cs="Arial"/>
          <w:bCs/>
          <w:sz w:val="24"/>
          <w:szCs w:val="24"/>
        </w:rPr>
      </w:pPr>
      <w:r w:rsidRPr="000932EB">
        <w:rPr>
          <w:rFonts w:ascii="Arial" w:hAnsi="Arial" w:cs="Arial"/>
          <w:bCs/>
          <w:sz w:val="24"/>
          <w:szCs w:val="24"/>
        </w:rPr>
        <w:t>TRGOVAČKI SUD U ZAGREBU</w:t>
      </w:r>
    </w:p>
    <w:p w:rsidRPr="000932EB" w:rsidR="00F029F1" w:rsidP="00273E82" w:rsidRDefault="00071633" w14:paraId="28B1F1B3" w14:textId="7BBF983F">
      <w:pPr>
        <w:rPr>
          <w:rFonts w:ascii="Arial" w:hAnsi="Arial" w:cs="Arial"/>
          <w:bCs/>
          <w:sz w:val="24"/>
          <w:szCs w:val="24"/>
        </w:rPr>
      </w:pPr>
      <w:r w:rsidRPr="000932EB">
        <w:rPr>
          <w:rFonts w:ascii="Arial" w:hAnsi="Arial" w:cs="Arial"/>
          <w:bCs/>
          <w:sz w:val="24"/>
          <w:szCs w:val="24"/>
        </w:rPr>
        <w:t xml:space="preserve">Zagreb, </w:t>
      </w:r>
      <w:r w:rsidRPr="000932EB" w:rsidR="008612E8">
        <w:rPr>
          <w:rFonts w:ascii="Arial" w:hAnsi="Arial" w:cs="Arial"/>
          <w:sz w:val="24"/>
          <w:szCs w:val="24"/>
        </w:rPr>
        <w:t>Trg Johna Fitzgeralda Kennedyja 11</w:t>
      </w:r>
      <w:r w:rsidRPr="000932EB" w:rsidR="005568C5">
        <w:rPr>
          <w:rFonts w:ascii="Arial" w:hAnsi="Arial" w:cs="Arial"/>
          <w:bCs/>
          <w:sz w:val="24"/>
          <w:szCs w:val="24"/>
        </w:rPr>
        <w:tab/>
      </w:r>
      <w:r w:rsidRPr="000932EB" w:rsidR="005568C5">
        <w:rPr>
          <w:rFonts w:ascii="Arial" w:hAnsi="Arial" w:cs="Arial"/>
          <w:bCs/>
          <w:sz w:val="24"/>
          <w:szCs w:val="24"/>
        </w:rPr>
        <w:tab/>
      </w:r>
      <w:r w:rsidRPr="000932EB" w:rsidR="005568C5">
        <w:rPr>
          <w:rFonts w:ascii="Arial" w:hAnsi="Arial" w:cs="Arial"/>
          <w:bCs/>
          <w:sz w:val="24"/>
          <w:szCs w:val="24"/>
        </w:rPr>
        <w:tab/>
      </w:r>
      <w:r w:rsidRPr="000932EB" w:rsidR="005568C5">
        <w:rPr>
          <w:rFonts w:ascii="Arial" w:hAnsi="Arial" w:cs="Arial"/>
          <w:bCs/>
          <w:sz w:val="24"/>
          <w:szCs w:val="24"/>
        </w:rPr>
        <w:tab/>
        <w:t xml:space="preserve">        </w:t>
      </w:r>
      <w:r w:rsidRPr="000932EB" w:rsidR="000D6F92">
        <w:rPr>
          <w:rFonts w:ascii="Arial" w:hAnsi="Arial" w:cs="Arial"/>
          <w:bCs/>
          <w:sz w:val="24"/>
          <w:szCs w:val="24"/>
        </w:rPr>
        <w:tab/>
      </w:r>
      <w:r w:rsidRPr="000932EB" w:rsidR="000D6F92">
        <w:rPr>
          <w:rFonts w:ascii="Arial" w:hAnsi="Arial" w:cs="Arial"/>
          <w:bCs/>
          <w:sz w:val="24"/>
          <w:szCs w:val="24"/>
        </w:rPr>
        <w:tab/>
      </w:r>
      <w:r w:rsidRPr="000932EB" w:rsidR="000D6F92">
        <w:rPr>
          <w:rFonts w:ascii="Arial" w:hAnsi="Arial" w:cs="Arial"/>
          <w:bCs/>
          <w:sz w:val="24"/>
          <w:szCs w:val="24"/>
        </w:rPr>
        <w:tab/>
      </w:r>
      <w:r w:rsidRPr="000932EB" w:rsidR="000D6F92">
        <w:rPr>
          <w:rFonts w:ascii="Arial" w:hAnsi="Arial" w:cs="Arial"/>
          <w:bCs/>
          <w:sz w:val="24"/>
          <w:szCs w:val="24"/>
        </w:rPr>
        <w:tab/>
      </w:r>
      <w:r w:rsidRPr="000932EB" w:rsidR="0089076F">
        <w:rPr>
          <w:rFonts w:ascii="Arial" w:hAnsi="Arial" w:cs="Arial"/>
          <w:bCs/>
          <w:sz w:val="24"/>
          <w:szCs w:val="24"/>
        </w:rPr>
        <w:tab/>
      </w:r>
      <w:r w:rsidRPr="000932EB">
        <w:rPr>
          <w:rFonts w:ascii="Arial" w:hAnsi="Arial" w:cs="Arial"/>
          <w:bCs/>
          <w:sz w:val="24"/>
          <w:szCs w:val="24"/>
        </w:rPr>
        <w:t xml:space="preserve">                                           </w:t>
      </w:r>
      <w:r w:rsidRPr="000932EB" w:rsidR="005F39CB">
        <w:rPr>
          <w:rFonts w:ascii="Arial" w:hAnsi="Arial" w:cs="Arial"/>
          <w:bCs/>
          <w:sz w:val="24"/>
          <w:szCs w:val="24"/>
        </w:rPr>
        <w:t xml:space="preserve">                           </w:t>
      </w:r>
      <w:r w:rsidRPr="000932EB" w:rsidR="000D6F92">
        <w:rPr>
          <w:rFonts w:ascii="Arial" w:hAnsi="Arial" w:cs="Arial"/>
          <w:bCs/>
          <w:sz w:val="24"/>
          <w:szCs w:val="24"/>
        </w:rPr>
        <w:t xml:space="preserve">               </w:t>
      </w:r>
    </w:p>
    <w:p w:rsidRPr="000932EB" w:rsidR="00853FF6" w:rsidP="00ED7956" w:rsidRDefault="00F029F1" w14:paraId="28B2C1E1" w14:textId="2C7AA0FD">
      <w:pPr>
        <w:tabs>
          <w:tab w:val="left" w:pos="8647"/>
        </w:tabs>
        <w:ind w:left="6805" w:right="-8"/>
        <w:rPr>
          <w:rFonts w:ascii="Arial" w:hAnsi="Arial" w:cs="Arial"/>
          <w:bCs/>
          <w:sz w:val="24"/>
          <w:szCs w:val="24"/>
        </w:rPr>
      </w:pPr>
      <w:r w:rsidRPr="000932EB">
        <w:rPr>
          <w:rFonts w:ascii="Arial" w:hAnsi="Arial" w:cs="Arial"/>
          <w:bCs/>
          <w:sz w:val="24"/>
          <w:szCs w:val="24"/>
        </w:rPr>
        <w:t xml:space="preserve">                                                                                                                                                       </w:t>
      </w:r>
      <w:r w:rsidRPr="000932EB" w:rsidR="00071633">
        <w:rPr>
          <w:rFonts w:ascii="Arial" w:hAnsi="Arial" w:cs="Arial"/>
          <w:bCs/>
          <w:sz w:val="24"/>
          <w:szCs w:val="24"/>
        </w:rPr>
        <w:t>48</w:t>
      </w:r>
      <w:r w:rsidRPr="000932EB" w:rsidR="00EA2F22">
        <w:rPr>
          <w:rFonts w:ascii="Arial" w:hAnsi="Arial" w:cs="Arial"/>
          <w:bCs/>
          <w:sz w:val="24"/>
          <w:szCs w:val="24"/>
        </w:rPr>
        <w:t>.</w:t>
      </w:r>
      <w:r w:rsidRPr="000932EB" w:rsidR="00B84EFD">
        <w:rPr>
          <w:rFonts w:ascii="Arial" w:hAnsi="Arial" w:cs="Arial"/>
          <w:bCs/>
          <w:sz w:val="24"/>
          <w:szCs w:val="24"/>
        </w:rPr>
        <w:t xml:space="preserve"> St-</w:t>
      </w:r>
      <w:r w:rsidR="0090525F">
        <w:rPr>
          <w:rFonts w:ascii="Arial" w:hAnsi="Arial" w:cs="Arial"/>
          <w:bCs/>
          <w:sz w:val="24"/>
          <w:szCs w:val="24"/>
        </w:rPr>
        <w:t>2838/22</w:t>
      </w:r>
    </w:p>
    <w:p w:rsidRPr="000932EB" w:rsidR="00853FF6" w:rsidP="00C62C16" w:rsidRDefault="00853FF6" w14:paraId="6CC48A89" w14:textId="77777777">
      <w:pPr>
        <w:jc w:val="both"/>
        <w:rPr>
          <w:rFonts w:ascii="Arial" w:hAnsi="Arial" w:cs="Arial"/>
          <w:bCs/>
          <w:sz w:val="24"/>
          <w:szCs w:val="24"/>
        </w:rPr>
      </w:pPr>
    </w:p>
    <w:p w:rsidRPr="000932EB" w:rsidR="00853FF6" w:rsidP="00C6522F" w:rsidRDefault="00853FF6" w14:paraId="4B0393A5" w14:textId="77777777">
      <w:pPr>
        <w:pStyle w:val="Naslov3"/>
        <w:rPr>
          <w:rFonts w:ascii="Arial" w:hAnsi="Arial" w:cs="Arial"/>
          <w:b w:val="false"/>
          <w:bCs/>
          <w:szCs w:val="24"/>
        </w:rPr>
      </w:pPr>
      <w:r w:rsidRPr="000932EB">
        <w:rPr>
          <w:rFonts w:ascii="Arial" w:hAnsi="Arial" w:cs="Arial"/>
          <w:b w:val="false"/>
          <w:bCs/>
          <w:szCs w:val="24"/>
        </w:rPr>
        <w:t>Z A P I S N I K</w:t>
      </w:r>
    </w:p>
    <w:p w:rsidRPr="000932EB" w:rsidR="00853FF6" w:rsidP="00C6522F" w:rsidRDefault="00071633" w14:paraId="6343EDBE" w14:textId="77777777">
      <w:pPr>
        <w:pStyle w:val="Naslov1"/>
        <w:jc w:val="center"/>
        <w:rPr>
          <w:rFonts w:ascii="Arial" w:hAnsi="Arial" w:cs="Arial"/>
          <w:b w:val="false"/>
          <w:bCs/>
          <w:szCs w:val="24"/>
        </w:rPr>
      </w:pPr>
      <w:r w:rsidRPr="000932EB">
        <w:rPr>
          <w:rFonts w:ascii="Arial" w:hAnsi="Arial" w:cs="Arial"/>
          <w:b w:val="false"/>
          <w:bCs/>
          <w:szCs w:val="24"/>
        </w:rPr>
        <w:t>S</w:t>
      </w:r>
      <w:r w:rsidRPr="000932EB" w:rsidR="00853FF6">
        <w:rPr>
          <w:rFonts w:ascii="Arial" w:hAnsi="Arial" w:cs="Arial"/>
          <w:b w:val="false"/>
          <w:bCs/>
          <w:szCs w:val="24"/>
        </w:rPr>
        <w:t xml:space="preserve"> ISPITNOG ROČIŠTA</w:t>
      </w:r>
    </w:p>
    <w:p w:rsidRPr="007718F4" w:rsidR="008962AC" w:rsidP="008962AC" w:rsidRDefault="008962AC" w14:paraId="400472D5" w14:textId="77777777">
      <w:pPr>
        <w:rPr>
          <w:rFonts w:ascii="Arial" w:hAnsi="Arial" w:cs="Arial"/>
          <w:sz w:val="24"/>
          <w:szCs w:val="24"/>
        </w:rPr>
      </w:pPr>
    </w:p>
    <w:p w:rsidR="009679EF" w:rsidP="007718F4" w:rsidRDefault="008962AC" w14:paraId="7919BE9D" w14:textId="77777777">
      <w:pPr>
        <w:pStyle w:val="Default"/>
        <w:rPr>
          <w:rFonts w:ascii="Arial" w:hAnsi="Arial" w:cs="Arial"/>
        </w:rPr>
      </w:pPr>
      <w:r w:rsidRPr="007718F4">
        <w:rPr>
          <w:rFonts w:ascii="Arial" w:hAnsi="Arial" w:cs="Arial"/>
          <w:bCs/>
        </w:rPr>
        <w:t xml:space="preserve">održanog dana </w:t>
      </w:r>
      <w:r w:rsidR="009679EF">
        <w:rPr>
          <w:rFonts w:ascii="Arial" w:hAnsi="Arial" w:cs="Arial"/>
          <w:bCs/>
        </w:rPr>
        <w:t xml:space="preserve">14. </w:t>
      </w:r>
      <w:r w:rsidRPr="009679EF" w:rsidR="009679EF">
        <w:rPr>
          <w:rFonts w:ascii="Arial" w:hAnsi="Arial" w:cs="Arial"/>
          <w:bCs/>
        </w:rPr>
        <w:t>studenog</w:t>
      </w:r>
      <w:r w:rsidRPr="009679EF" w:rsidR="00170F84">
        <w:rPr>
          <w:rFonts w:ascii="Arial" w:hAnsi="Arial" w:cs="Arial"/>
          <w:bCs/>
        </w:rPr>
        <w:t xml:space="preserve"> 2023</w:t>
      </w:r>
      <w:r w:rsidRPr="009679EF" w:rsidR="00E51AF7">
        <w:rPr>
          <w:rFonts w:ascii="Arial" w:hAnsi="Arial" w:cs="Arial"/>
          <w:bCs/>
        </w:rPr>
        <w:t>.</w:t>
      </w:r>
      <w:r w:rsidRPr="009679EF" w:rsidR="009919F7">
        <w:rPr>
          <w:rFonts w:ascii="Arial" w:hAnsi="Arial" w:cs="Arial"/>
          <w:bCs/>
        </w:rPr>
        <w:t xml:space="preserve"> na Trgovačkom sudu u Zagrebu, </w:t>
      </w:r>
      <w:r w:rsidRPr="009679EF" w:rsidR="00C27EC9">
        <w:rPr>
          <w:rFonts w:ascii="Arial" w:hAnsi="Arial" w:cs="Arial"/>
          <w:bCs/>
        </w:rPr>
        <w:t>Petrinjska 8</w:t>
      </w:r>
      <w:r w:rsidRPr="009679EF" w:rsidR="00936802">
        <w:rPr>
          <w:rFonts w:ascii="Arial" w:hAnsi="Arial" w:cs="Arial"/>
          <w:bCs/>
        </w:rPr>
        <w:t xml:space="preserve">, </w:t>
      </w:r>
      <w:r w:rsidRPr="009679EF" w:rsidR="00261AED">
        <w:rPr>
          <w:rFonts w:ascii="Arial" w:hAnsi="Arial" w:cs="Arial"/>
          <w:bCs/>
        </w:rPr>
        <w:t xml:space="preserve">u </w:t>
      </w:r>
      <w:r w:rsidRPr="009679EF" w:rsidR="00FF32FD">
        <w:rPr>
          <w:rFonts w:ascii="Arial" w:hAnsi="Arial" w:cs="Arial"/>
          <w:bCs/>
        </w:rPr>
        <w:t>steča</w:t>
      </w:r>
      <w:r w:rsidRPr="009679EF" w:rsidR="00FF32FD">
        <w:rPr>
          <w:rFonts w:ascii="Arial" w:hAnsi="Arial" w:cs="Arial"/>
        </w:rPr>
        <w:t xml:space="preserve">jnom postupku nad </w:t>
      </w:r>
      <w:r w:rsidRPr="009679EF" w:rsidR="009679EF">
        <w:rPr>
          <w:rFonts w:ascii="Arial" w:hAnsi="Arial" w:cs="Arial"/>
        </w:rPr>
        <w:t>SAS-PRO d.o.</w:t>
      </w:r>
      <w:r w:rsidR="009679EF">
        <w:rPr>
          <w:rFonts w:ascii="Arial" w:hAnsi="Arial" w:cs="Arial"/>
        </w:rPr>
        <w:t>o., Zagreb, Srebrnjak 155, OIB:</w:t>
      </w:r>
    </w:p>
    <w:p w:rsidRPr="007718F4" w:rsidR="00691F3F" w:rsidP="007718F4" w:rsidRDefault="009679EF" w14:paraId="05B622EF" w14:textId="42CACCA5">
      <w:pPr>
        <w:pStyle w:val="Default"/>
        <w:rPr>
          <w:rFonts w:ascii="Arial" w:hAnsi="Arial" w:cs="Arial"/>
        </w:rPr>
      </w:pPr>
      <w:r w:rsidRPr="009679EF">
        <w:rPr>
          <w:rFonts w:ascii="Arial" w:hAnsi="Arial" w:cs="Arial"/>
        </w:rPr>
        <w:t>48782845698,</w:t>
      </w:r>
    </w:p>
    <w:p w:rsidRPr="000932EB" w:rsidR="000834CF" w:rsidP="00C62C16" w:rsidRDefault="000834CF" w14:paraId="3766DE3A" w14:textId="77777777">
      <w:pPr>
        <w:pStyle w:val="Bezproreda"/>
        <w:jc w:val="both"/>
        <w:rPr>
          <w:rFonts w:ascii="Arial" w:hAnsi="Arial" w:cs="Arial"/>
          <w:sz w:val="24"/>
          <w:szCs w:val="24"/>
        </w:rPr>
      </w:pPr>
    </w:p>
    <w:p w:rsidRPr="000932EB" w:rsidR="00853FF6" w:rsidP="00C62C16" w:rsidRDefault="00853FF6" w14:paraId="006821C7" w14:textId="77777777">
      <w:pPr>
        <w:pStyle w:val="Bezproreda"/>
        <w:jc w:val="both"/>
        <w:rPr>
          <w:rFonts w:ascii="Arial" w:hAnsi="Arial" w:cs="Arial"/>
          <w:bCs/>
          <w:sz w:val="24"/>
          <w:szCs w:val="24"/>
        </w:rPr>
      </w:pPr>
      <w:r w:rsidRPr="000932EB">
        <w:rPr>
          <w:rFonts w:ascii="Arial" w:hAnsi="Arial" w:cs="Arial"/>
          <w:bCs/>
          <w:sz w:val="24"/>
          <w:szCs w:val="24"/>
        </w:rPr>
        <w:t>Nazočni od suda:</w:t>
      </w:r>
    </w:p>
    <w:p w:rsidRPr="000932EB" w:rsidR="00853FF6" w:rsidP="00C62C16" w:rsidRDefault="00071633" w14:paraId="35E48671" w14:textId="77777777">
      <w:pPr>
        <w:jc w:val="both"/>
        <w:rPr>
          <w:rFonts w:ascii="Arial" w:hAnsi="Arial" w:cs="Arial"/>
          <w:bCs/>
          <w:sz w:val="24"/>
          <w:szCs w:val="24"/>
        </w:rPr>
      </w:pPr>
      <w:r w:rsidRPr="000932EB">
        <w:rPr>
          <w:rFonts w:ascii="Arial" w:hAnsi="Arial" w:cs="Arial"/>
          <w:bCs/>
          <w:sz w:val="24"/>
          <w:szCs w:val="24"/>
        </w:rPr>
        <w:t>Vesna Sremac Šoštar</w:t>
      </w:r>
      <w:r w:rsidRPr="000932EB" w:rsidR="004642DE">
        <w:rPr>
          <w:rFonts w:ascii="Arial" w:hAnsi="Arial" w:cs="Arial"/>
          <w:bCs/>
          <w:sz w:val="24"/>
          <w:szCs w:val="24"/>
        </w:rPr>
        <w:t xml:space="preserve">, </w:t>
      </w:r>
      <w:r w:rsidRPr="000932EB" w:rsidR="00853FF6">
        <w:rPr>
          <w:rFonts w:ascii="Arial" w:hAnsi="Arial" w:cs="Arial"/>
          <w:bCs/>
          <w:sz w:val="24"/>
          <w:szCs w:val="24"/>
        </w:rPr>
        <w:t>sudac</w:t>
      </w:r>
    </w:p>
    <w:p w:rsidRPr="000932EB" w:rsidR="00853FF6" w:rsidP="00126873" w:rsidRDefault="000D445C" w14:paraId="1B066AE8" w14:textId="2D19D792">
      <w:pPr>
        <w:tabs>
          <w:tab w:val="left" w:pos="8364"/>
        </w:tabs>
        <w:jc w:val="both"/>
        <w:rPr>
          <w:rFonts w:ascii="Arial" w:hAnsi="Arial" w:cs="Arial"/>
          <w:bCs/>
          <w:sz w:val="24"/>
          <w:szCs w:val="24"/>
        </w:rPr>
      </w:pPr>
      <w:r>
        <w:rPr>
          <w:rFonts w:ascii="Arial" w:hAnsi="Arial" w:cs="Arial"/>
          <w:bCs/>
          <w:sz w:val="24"/>
          <w:szCs w:val="24"/>
        </w:rPr>
        <w:t>Vinka Mihalinčić</w:t>
      </w:r>
      <w:r w:rsidRPr="000932EB" w:rsidR="00853FF6">
        <w:rPr>
          <w:rFonts w:ascii="Arial" w:hAnsi="Arial" w:cs="Arial"/>
          <w:bCs/>
          <w:sz w:val="24"/>
          <w:szCs w:val="24"/>
        </w:rPr>
        <w:t>, zapisničar</w:t>
      </w:r>
      <w:r w:rsidRPr="000932EB" w:rsidR="00126873">
        <w:rPr>
          <w:rFonts w:ascii="Arial" w:hAnsi="Arial" w:cs="Arial"/>
          <w:bCs/>
          <w:sz w:val="24"/>
          <w:szCs w:val="24"/>
        </w:rPr>
        <w:tab/>
      </w:r>
    </w:p>
    <w:p w:rsidRPr="000932EB" w:rsidR="00853FF6" w:rsidP="00C62C16" w:rsidRDefault="00853FF6" w14:paraId="603FFD94" w14:textId="77777777">
      <w:pPr>
        <w:jc w:val="both"/>
        <w:rPr>
          <w:rFonts w:ascii="Arial" w:hAnsi="Arial" w:cs="Arial"/>
          <w:bCs/>
          <w:sz w:val="24"/>
          <w:szCs w:val="24"/>
        </w:rPr>
      </w:pPr>
    </w:p>
    <w:p w:rsidRPr="000932EB" w:rsidR="009835DE" w:rsidP="00C62C16" w:rsidRDefault="00853FF6" w14:paraId="11EFF28E" w14:textId="4F767B38">
      <w:pPr>
        <w:jc w:val="both"/>
        <w:rPr>
          <w:rFonts w:ascii="Arial" w:hAnsi="Arial" w:cs="Arial"/>
          <w:sz w:val="24"/>
          <w:szCs w:val="24"/>
        </w:rPr>
      </w:pPr>
      <w:r w:rsidRPr="000932EB">
        <w:rPr>
          <w:rFonts w:ascii="Arial" w:hAnsi="Arial" w:cs="Arial"/>
          <w:sz w:val="24"/>
          <w:szCs w:val="24"/>
        </w:rPr>
        <w:t>Utvrđuje se da je pristu</w:t>
      </w:r>
      <w:r w:rsidRPr="000932EB" w:rsidR="002A3A8D">
        <w:rPr>
          <w:rFonts w:ascii="Arial" w:hAnsi="Arial" w:cs="Arial"/>
          <w:sz w:val="24"/>
          <w:szCs w:val="24"/>
        </w:rPr>
        <w:t>pio</w:t>
      </w:r>
      <w:r w:rsidRPr="000932EB">
        <w:rPr>
          <w:rFonts w:ascii="Arial" w:hAnsi="Arial" w:cs="Arial"/>
          <w:sz w:val="24"/>
          <w:szCs w:val="24"/>
        </w:rPr>
        <w:t xml:space="preserve"> stečajn</w:t>
      </w:r>
      <w:r w:rsidRPr="000932EB" w:rsidR="002A3A8D">
        <w:rPr>
          <w:rFonts w:ascii="Arial" w:hAnsi="Arial" w:cs="Arial"/>
          <w:sz w:val="24"/>
          <w:szCs w:val="24"/>
        </w:rPr>
        <w:t>i</w:t>
      </w:r>
      <w:r w:rsidRPr="000932EB" w:rsidR="00DC6824">
        <w:rPr>
          <w:rFonts w:ascii="Arial" w:hAnsi="Arial" w:cs="Arial"/>
          <w:sz w:val="24"/>
          <w:szCs w:val="24"/>
        </w:rPr>
        <w:t xml:space="preserve"> </w:t>
      </w:r>
      <w:r w:rsidRPr="000932EB" w:rsidR="00A63F46">
        <w:rPr>
          <w:rFonts w:ascii="Arial" w:hAnsi="Arial" w:cs="Arial"/>
          <w:sz w:val="24"/>
          <w:szCs w:val="24"/>
        </w:rPr>
        <w:t>upravitelj</w:t>
      </w:r>
      <w:r w:rsidRPr="000932EB" w:rsidR="006E4D0A">
        <w:rPr>
          <w:rFonts w:ascii="Arial" w:hAnsi="Arial" w:cs="Arial"/>
          <w:sz w:val="24"/>
          <w:szCs w:val="24"/>
        </w:rPr>
        <w:t xml:space="preserve"> </w:t>
      </w:r>
      <w:r w:rsidR="009679EF">
        <w:rPr>
          <w:rFonts w:ascii="Arial" w:hAnsi="Arial" w:cs="Arial"/>
          <w:sz w:val="24"/>
          <w:szCs w:val="24"/>
        </w:rPr>
        <w:t>Marko Fak</w:t>
      </w:r>
      <w:r w:rsidRPr="000932EB" w:rsidR="00A171EA">
        <w:rPr>
          <w:rFonts w:ascii="Arial" w:hAnsi="Arial" w:cs="Arial"/>
          <w:sz w:val="24"/>
          <w:szCs w:val="24"/>
        </w:rPr>
        <w:t xml:space="preserve"> </w:t>
      </w:r>
    </w:p>
    <w:p w:rsidRPr="000932EB" w:rsidR="00954230" w:rsidP="00C62C16" w:rsidRDefault="00B23978" w14:paraId="3D38F89E" w14:textId="77777777">
      <w:pPr>
        <w:tabs>
          <w:tab w:val="left" w:pos="7741"/>
        </w:tabs>
        <w:jc w:val="both"/>
        <w:rPr>
          <w:rFonts w:ascii="Arial" w:hAnsi="Arial" w:cs="Arial"/>
          <w:bCs/>
          <w:sz w:val="24"/>
          <w:szCs w:val="24"/>
        </w:rPr>
      </w:pPr>
      <w:r w:rsidRPr="000932EB">
        <w:rPr>
          <w:rFonts w:ascii="Arial" w:hAnsi="Arial" w:cs="Arial"/>
          <w:bCs/>
          <w:sz w:val="24"/>
          <w:szCs w:val="24"/>
        </w:rPr>
        <w:tab/>
      </w:r>
    </w:p>
    <w:p w:rsidRPr="000932EB" w:rsidR="00D4581C" w:rsidP="00C62C16" w:rsidRDefault="00071633" w14:paraId="4DA6A6BB" w14:textId="5CE54C67">
      <w:pPr>
        <w:jc w:val="both"/>
        <w:rPr>
          <w:rFonts w:ascii="Arial" w:hAnsi="Arial" w:cs="Arial"/>
          <w:bCs/>
          <w:sz w:val="24"/>
          <w:szCs w:val="24"/>
        </w:rPr>
      </w:pPr>
      <w:r w:rsidRPr="000932EB">
        <w:rPr>
          <w:rFonts w:ascii="Arial" w:hAnsi="Arial" w:cs="Arial"/>
          <w:bCs/>
          <w:sz w:val="24"/>
          <w:szCs w:val="24"/>
        </w:rPr>
        <w:t xml:space="preserve">Započeto </w:t>
      </w:r>
      <w:r w:rsidRPr="000932EB" w:rsidR="00E83A30">
        <w:rPr>
          <w:rFonts w:ascii="Arial" w:hAnsi="Arial" w:cs="Arial"/>
          <w:bCs/>
          <w:sz w:val="24"/>
          <w:szCs w:val="24"/>
        </w:rPr>
        <w:t xml:space="preserve">u </w:t>
      </w:r>
      <w:r w:rsidR="009679EF">
        <w:rPr>
          <w:rFonts w:ascii="Arial" w:hAnsi="Arial" w:cs="Arial"/>
          <w:bCs/>
          <w:sz w:val="24"/>
          <w:szCs w:val="24"/>
        </w:rPr>
        <w:t>10,00</w:t>
      </w:r>
      <w:r w:rsidRPr="000932EB" w:rsidR="00392FD4">
        <w:rPr>
          <w:rFonts w:ascii="Arial" w:hAnsi="Arial" w:cs="Arial"/>
          <w:bCs/>
          <w:sz w:val="24"/>
          <w:szCs w:val="24"/>
        </w:rPr>
        <w:t xml:space="preserve"> </w:t>
      </w:r>
      <w:r w:rsidRPr="000932EB" w:rsidR="00853FF6">
        <w:rPr>
          <w:rFonts w:ascii="Arial" w:hAnsi="Arial" w:cs="Arial"/>
          <w:bCs/>
          <w:sz w:val="24"/>
          <w:szCs w:val="24"/>
        </w:rPr>
        <w:t>sati</w:t>
      </w:r>
    </w:p>
    <w:p w:rsidRPr="000932EB" w:rsidR="00D4581C" w:rsidP="00C62C16" w:rsidRDefault="00D4581C" w14:paraId="0D572BE7" w14:textId="77777777">
      <w:pPr>
        <w:jc w:val="both"/>
        <w:rPr>
          <w:rFonts w:ascii="Arial" w:hAnsi="Arial" w:cs="Arial"/>
          <w:bCs/>
          <w:sz w:val="24"/>
          <w:szCs w:val="24"/>
        </w:rPr>
      </w:pPr>
    </w:p>
    <w:p w:rsidRPr="000932EB" w:rsidR="00071633" w:rsidP="00C62C16" w:rsidRDefault="00853FF6" w14:paraId="643BF9D5" w14:textId="77777777">
      <w:pPr>
        <w:jc w:val="both"/>
        <w:rPr>
          <w:rFonts w:ascii="Arial" w:hAnsi="Arial" w:cs="Arial"/>
          <w:bCs/>
          <w:sz w:val="24"/>
          <w:szCs w:val="24"/>
        </w:rPr>
      </w:pPr>
      <w:r w:rsidRPr="000932EB">
        <w:rPr>
          <w:rFonts w:ascii="Arial" w:hAnsi="Arial" w:cs="Arial"/>
          <w:bCs/>
          <w:sz w:val="24"/>
          <w:szCs w:val="24"/>
        </w:rPr>
        <w:t>Ročište je javno.</w:t>
      </w:r>
    </w:p>
    <w:p w:rsidRPr="000932EB" w:rsidR="00071633" w:rsidP="00C62C16" w:rsidRDefault="00071633" w14:paraId="6BEC5411" w14:textId="77777777">
      <w:pPr>
        <w:jc w:val="both"/>
        <w:rPr>
          <w:rFonts w:ascii="Arial" w:hAnsi="Arial" w:cs="Arial"/>
          <w:bCs/>
          <w:sz w:val="24"/>
          <w:szCs w:val="24"/>
        </w:rPr>
      </w:pPr>
    </w:p>
    <w:p w:rsidR="00853FF6" w:rsidP="00C62C16" w:rsidRDefault="00853FF6" w14:paraId="6461FB65" w14:textId="48153E2B">
      <w:pPr>
        <w:jc w:val="both"/>
        <w:rPr>
          <w:rFonts w:ascii="Arial" w:hAnsi="Arial" w:cs="Arial"/>
          <w:bCs/>
          <w:sz w:val="24"/>
          <w:szCs w:val="24"/>
        </w:rPr>
      </w:pPr>
      <w:r w:rsidRPr="000932EB">
        <w:rPr>
          <w:rFonts w:ascii="Arial" w:hAnsi="Arial" w:cs="Arial"/>
          <w:bCs/>
          <w:sz w:val="24"/>
          <w:szCs w:val="24"/>
        </w:rPr>
        <w:t xml:space="preserve">Utvrđuje se da </w:t>
      </w:r>
      <w:r w:rsidRPr="000932EB" w:rsidR="00100A1C">
        <w:rPr>
          <w:rFonts w:ascii="Arial" w:hAnsi="Arial" w:cs="Arial"/>
          <w:bCs/>
          <w:sz w:val="24"/>
          <w:szCs w:val="24"/>
        </w:rPr>
        <w:t xml:space="preserve">su pristupili slijedeći vjerovnici: </w:t>
      </w:r>
    </w:p>
    <w:p w:rsidR="007376D5" w:rsidP="00C62C16" w:rsidRDefault="00533077" w14:paraId="71FED0EF" w14:textId="6DF08BF8">
      <w:pPr>
        <w:jc w:val="both"/>
        <w:rPr>
          <w:rFonts w:ascii="Arial" w:hAnsi="Arial" w:cs="Arial"/>
          <w:bCs/>
          <w:sz w:val="24"/>
          <w:szCs w:val="24"/>
        </w:rPr>
      </w:pPr>
      <w:r>
        <w:rPr>
          <w:rFonts w:ascii="Arial" w:hAnsi="Arial" w:cs="Arial"/>
          <w:bCs/>
          <w:sz w:val="24"/>
          <w:szCs w:val="24"/>
        </w:rPr>
        <w:t>ERSTE CARD CLUB d.o.o.  – Ana Maria Stupičić, odvj. vježbenik</w:t>
      </w:r>
    </w:p>
    <w:p w:rsidRPr="00195F0D" w:rsidR="00237CBE" w:rsidP="00195F0D" w:rsidRDefault="00237CBE" w14:paraId="152DCE16" w14:textId="5296CEB4">
      <w:pPr>
        <w:jc w:val="both"/>
        <w:rPr>
          <w:rFonts w:ascii="Arial" w:hAnsi="Arial" w:cs="Arial"/>
          <w:bCs/>
          <w:sz w:val="24"/>
          <w:szCs w:val="24"/>
        </w:rPr>
      </w:pPr>
    </w:p>
    <w:p w:rsidRPr="009679EF" w:rsidR="007D4DBC" w:rsidP="009679EF" w:rsidRDefault="0038417C" w14:paraId="569D0BC3" w14:textId="4B46AAC7">
      <w:pPr>
        <w:pStyle w:val="Naslov1"/>
        <w:ind w:firstLine="720"/>
        <w:rPr>
          <w:rFonts w:ascii="Arial" w:hAnsi="Arial" w:cs="Arial"/>
          <w:b w:val="false"/>
          <w:szCs w:val="24"/>
        </w:rPr>
      </w:pPr>
      <w:r w:rsidRPr="000932EB">
        <w:rPr>
          <w:rFonts w:ascii="Arial" w:hAnsi="Arial" w:cs="Arial"/>
          <w:b w:val="false"/>
          <w:szCs w:val="24"/>
        </w:rPr>
        <w:t>Utvrđuje se da je rješenje</w:t>
      </w:r>
      <w:r w:rsidRPr="000932EB" w:rsidR="000E6C28">
        <w:rPr>
          <w:rFonts w:ascii="Arial" w:hAnsi="Arial" w:cs="Arial"/>
          <w:b w:val="false"/>
          <w:szCs w:val="24"/>
        </w:rPr>
        <w:t xml:space="preserve">m </w:t>
      </w:r>
      <w:r w:rsidRPr="000932EB">
        <w:rPr>
          <w:rFonts w:ascii="Arial" w:hAnsi="Arial" w:cs="Arial"/>
          <w:b w:val="false"/>
          <w:szCs w:val="24"/>
        </w:rPr>
        <w:t xml:space="preserve">od </w:t>
      </w:r>
      <w:r w:rsidR="009679EF">
        <w:rPr>
          <w:rFonts w:ascii="Arial" w:hAnsi="Arial" w:cs="Arial"/>
          <w:b w:val="false"/>
          <w:szCs w:val="24"/>
        </w:rPr>
        <w:t>13. srpnja</w:t>
      </w:r>
      <w:r w:rsidR="00A3654E">
        <w:rPr>
          <w:rFonts w:ascii="Arial" w:hAnsi="Arial" w:cs="Arial"/>
          <w:b w:val="false"/>
          <w:szCs w:val="24"/>
        </w:rPr>
        <w:t xml:space="preserve"> 2023</w:t>
      </w:r>
      <w:r w:rsidRPr="000932EB" w:rsidR="005F39CB">
        <w:rPr>
          <w:rFonts w:ascii="Arial" w:hAnsi="Arial" w:cs="Arial"/>
          <w:b w:val="false"/>
          <w:szCs w:val="24"/>
        </w:rPr>
        <w:t>.</w:t>
      </w:r>
      <w:r w:rsidRPr="000932EB" w:rsidR="00F8036C">
        <w:rPr>
          <w:rFonts w:ascii="Arial" w:hAnsi="Arial" w:cs="Arial"/>
          <w:b w:val="false"/>
          <w:szCs w:val="24"/>
        </w:rPr>
        <w:t>,</w:t>
      </w:r>
      <w:r w:rsidRPr="000932EB">
        <w:rPr>
          <w:rFonts w:ascii="Arial" w:hAnsi="Arial" w:cs="Arial"/>
          <w:b w:val="false"/>
          <w:szCs w:val="24"/>
        </w:rPr>
        <w:t xml:space="preserve"> </w:t>
      </w:r>
      <w:r w:rsidRPr="000932EB" w:rsidR="00C13685">
        <w:rPr>
          <w:rFonts w:ascii="Arial" w:hAnsi="Arial" w:cs="Arial"/>
          <w:b w:val="false"/>
          <w:szCs w:val="24"/>
        </w:rPr>
        <w:t xml:space="preserve">pod gornjim brojem, </w:t>
      </w:r>
      <w:r w:rsidR="00A7422D">
        <w:rPr>
          <w:rFonts w:ascii="Arial" w:hAnsi="Arial" w:cs="Arial"/>
          <w:b w:val="false"/>
          <w:szCs w:val="24"/>
        </w:rPr>
        <w:t>otvoren</w:t>
      </w:r>
      <w:r w:rsidRPr="000932EB" w:rsidR="00416CC8">
        <w:rPr>
          <w:rFonts w:ascii="Arial" w:hAnsi="Arial" w:cs="Arial"/>
          <w:b w:val="false"/>
          <w:szCs w:val="24"/>
        </w:rPr>
        <w:t xml:space="preserve"> stečajni postupak</w:t>
      </w:r>
      <w:r w:rsidRPr="000932EB" w:rsidR="00422496">
        <w:rPr>
          <w:rFonts w:ascii="Arial" w:hAnsi="Arial" w:cs="Arial"/>
          <w:b w:val="false"/>
          <w:szCs w:val="24"/>
        </w:rPr>
        <w:t xml:space="preserve">, </w:t>
      </w:r>
      <w:r w:rsidRPr="000932EB" w:rsidR="00416CC8">
        <w:rPr>
          <w:rFonts w:ascii="Arial" w:hAnsi="Arial" w:cs="Arial"/>
          <w:b w:val="false"/>
          <w:szCs w:val="24"/>
        </w:rPr>
        <w:t>te su</w:t>
      </w:r>
      <w:r w:rsidRPr="000932EB" w:rsidR="00422496">
        <w:rPr>
          <w:rFonts w:ascii="Arial" w:hAnsi="Arial" w:cs="Arial"/>
          <w:b w:val="false"/>
          <w:szCs w:val="24"/>
        </w:rPr>
        <w:t xml:space="preserve"> pozvani vjerovnici na podnošenje prijava tražbine, </w:t>
      </w:r>
      <w:r w:rsidRPr="000932EB" w:rsidR="00416CC8">
        <w:rPr>
          <w:rFonts w:ascii="Arial" w:hAnsi="Arial" w:cs="Arial"/>
          <w:b w:val="false"/>
          <w:szCs w:val="24"/>
        </w:rPr>
        <w:t>koje</w:t>
      </w:r>
      <w:r w:rsidRPr="000932EB" w:rsidR="00E42E6C">
        <w:rPr>
          <w:rFonts w:ascii="Arial" w:hAnsi="Arial" w:cs="Arial"/>
          <w:b w:val="false"/>
          <w:szCs w:val="24"/>
        </w:rPr>
        <w:t xml:space="preserve"> rješenje </w:t>
      </w:r>
      <w:r w:rsidRPr="000932EB" w:rsidR="00422496">
        <w:rPr>
          <w:rFonts w:ascii="Arial" w:hAnsi="Arial" w:cs="Arial"/>
          <w:b w:val="false"/>
          <w:szCs w:val="24"/>
        </w:rPr>
        <w:t xml:space="preserve">je </w:t>
      </w:r>
      <w:r w:rsidRPr="000932EB">
        <w:rPr>
          <w:rFonts w:ascii="Arial" w:hAnsi="Arial" w:cs="Arial"/>
          <w:b w:val="false"/>
          <w:szCs w:val="24"/>
        </w:rPr>
        <w:t xml:space="preserve">objavljeno na mrežnoj stranici e-oglasna ploča Trgovačkog suda u Zagrebu </w:t>
      </w:r>
      <w:r w:rsidRPr="000932EB" w:rsidR="006012DE">
        <w:rPr>
          <w:rFonts w:ascii="Arial" w:hAnsi="Arial" w:cs="Arial"/>
          <w:b w:val="false"/>
          <w:szCs w:val="24"/>
        </w:rPr>
        <w:t xml:space="preserve">dana </w:t>
      </w:r>
      <w:r w:rsidR="009679EF">
        <w:rPr>
          <w:rFonts w:ascii="Arial" w:hAnsi="Arial" w:cs="Arial"/>
          <w:b w:val="false"/>
          <w:szCs w:val="24"/>
        </w:rPr>
        <w:t>13. srpnja</w:t>
      </w:r>
      <w:r w:rsidR="00A3654E">
        <w:rPr>
          <w:rFonts w:ascii="Arial" w:hAnsi="Arial" w:cs="Arial"/>
          <w:b w:val="false"/>
          <w:szCs w:val="24"/>
        </w:rPr>
        <w:t xml:space="preserve"> 2023</w:t>
      </w:r>
      <w:r w:rsidRPr="000932EB" w:rsidR="003478ED">
        <w:rPr>
          <w:rFonts w:ascii="Arial" w:hAnsi="Arial" w:cs="Arial"/>
          <w:b w:val="false"/>
          <w:szCs w:val="24"/>
        </w:rPr>
        <w:t>.</w:t>
      </w:r>
    </w:p>
    <w:p w:rsidRPr="007D4DBC" w:rsidR="007D4DBC" w:rsidP="007D4DBC" w:rsidRDefault="007D4DBC" w14:paraId="08C7C361" w14:textId="77777777"/>
    <w:p w:rsidRPr="000932EB" w:rsidR="00A50713" w:rsidP="001C716F" w:rsidRDefault="00A3654E" w14:paraId="69E2045E" w14:textId="63C73340">
      <w:pPr>
        <w:ind w:firstLine="360"/>
        <w:jc w:val="both"/>
        <w:rPr>
          <w:rFonts w:ascii="Arial" w:hAnsi="Arial" w:cs="Arial"/>
          <w:sz w:val="24"/>
          <w:szCs w:val="24"/>
        </w:rPr>
      </w:pPr>
      <w:r>
        <w:rPr>
          <w:rFonts w:ascii="Arial" w:hAnsi="Arial" w:cs="Arial"/>
          <w:sz w:val="24"/>
          <w:szCs w:val="24"/>
        </w:rPr>
        <w:t xml:space="preserve">     </w:t>
      </w:r>
      <w:r w:rsidRPr="000932EB"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0932EB" w:rsidR="008F4D4B">
        <w:rPr>
          <w:rFonts w:ascii="Arial" w:hAnsi="Arial" w:cs="Arial"/>
          <w:sz w:val="24"/>
          <w:szCs w:val="24"/>
        </w:rPr>
        <w:t>(</w:t>
      </w:r>
      <w:r w:rsidRPr="000932EB" w:rsidR="00A50713">
        <w:rPr>
          <w:rFonts w:ascii="Arial" w:hAnsi="Arial" w:cs="Arial"/>
          <w:sz w:val="24"/>
          <w:szCs w:val="24"/>
        </w:rPr>
        <w:t>NN 71/15</w:t>
      </w:r>
      <w:r w:rsidRPr="000932EB" w:rsidR="00C874A9">
        <w:rPr>
          <w:rFonts w:ascii="Arial" w:hAnsi="Arial" w:cs="Arial"/>
          <w:sz w:val="24"/>
          <w:szCs w:val="24"/>
        </w:rPr>
        <w:t>, 104/17</w:t>
      </w:r>
      <w:r w:rsidRPr="000932EB" w:rsidR="00152098">
        <w:rPr>
          <w:rFonts w:ascii="Arial" w:hAnsi="Arial" w:cs="Arial"/>
          <w:sz w:val="24"/>
          <w:szCs w:val="24"/>
        </w:rPr>
        <w:t>,36/22</w:t>
      </w:r>
      <w:r w:rsidRPr="000932EB" w:rsidR="00A50713">
        <w:rPr>
          <w:rFonts w:ascii="Arial" w:hAnsi="Arial" w:cs="Arial"/>
          <w:sz w:val="24"/>
          <w:szCs w:val="24"/>
        </w:rPr>
        <w:t xml:space="preserve">) bile objavljene na mrežnoj stranici e-oglasna ploča Trgovačkog suda u Zagrebu i nalazile su se na uvidu u sobi </w:t>
      </w:r>
      <w:r w:rsidRPr="000932EB" w:rsidR="008612E8">
        <w:rPr>
          <w:rFonts w:ascii="Arial" w:hAnsi="Arial" w:cs="Arial"/>
          <w:sz w:val="24"/>
          <w:szCs w:val="24"/>
        </w:rPr>
        <w:t>9/I u Trgovačkom sudu u Zagrebu, Livadarski put 7.</w:t>
      </w:r>
      <w:r w:rsidRPr="000932EB" w:rsidR="00A50713">
        <w:rPr>
          <w:rFonts w:ascii="Arial" w:hAnsi="Arial" w:cs="Arial"/>
          <w:sz w:val="24"/>
          <w:szCs w:val="24"/>
        </w:rPr>
        <w:t xml:space="preserve">   </w:t>
      </w:r>
    </w:p>
    <w:p w:rsidRPr="000932EB" w:rsidR="00E42E6C" w:rsidP="007648D9" w:rsidRDefault="00A50713" w14:paraId="1ECE8961" w14:textId="204BF7EE">
      <w:pPr>
        <w:ind w:firstLine="720"/>
        <w:jc w:val="both"/>
        <w:rPr>
          <w:rFonts w:ascii="Arial" w:hAnsi="Arial" w:cs="Arial"/>
          <w:sz w:val="24"/>
          <w:szCs w:val="24"/>
        </w:rPr>
      </w:pPr>
      <w:r w:rsidRPr="000932EB">
        <w:rPr>
          <w:rFonts w:ascii="Arial" w:hAnsi="Arial" w:cs="Arial"/>
          <w:sz w:val="24"/>
          <w:szCs w:val="24"/>
        </w:rPr>
        <w:t xml:space="preserve">Uz tablice su bile izložene i prijave svih vjerovnika koje su stigle u roku objave koji je određen rješenjem </w:t>
      </w:r>
      <w:r w:rsidRPr="000932EB" w:rsidR="00D31E6F">
        <w:rPr>
          <w:rFonts w:ascii="Arial" w:hAnsi="Arial" w:cs="Arial"/>
          <w:sz w:val="24"/>
          <w:szCs w:val="24"/>
        </w:rPr>
        <w:t xml:space="preserve">od </w:t>
      </w:r>
      <w:r w:rsidR="0023722E">
        <w:rPr>
          <w:rFonts w:ascii="Arial" w:hAnsi="Arial" w:cs="Arial"/>
          <w:sz w:val="24"/>
          <w:szCs w:val="24"/>
        </w:rPr>
        <w:t>13. srpnja</w:t>
      </w:r>
      <w:r w:rsidR="00544003">
        <w:rPr>
          <w:rFonts w:ascii="Arial" w:hAnsi="Arial" w:cs="Arial"/>
          <w:sz w:val="24"/>
          <w:szCs w:val="24"/>
        </w:rPr>
        <w:t xml:space="preserve"> 2023</w:t>
      </w:r>
      <w:r w:rsidRPr="000932EB" w:rsidR="00B406EF">
        <w:rPr>
          <w:rFonts w:ascii="Arial" w:hAnsi="Arial" w:cs="Arial"/>
          <w:sz w:val="24"/>
          <w:szCs w:val="24"/>
        </w:rPr>
        <w:t>.</w:t>
      </w:r>
    </w:p>
    <w:p w:rsidRPr="000932EB" w:rsidR="00A50713" w:rsidP="007648D9" w:rsidRDefault="00A50713" w14:paraId="7479120C" w14:textId="77777777">
      <w:pPr>
        <w:ind w:firstLine="720"/>
        <w:jc w:val="both"/>
        <w:rPr>
          <w:rFonts w:ascii="Arial" w:hAnsi="Arial" w:cs="Arial"/>
          <w:sz w:val="24"/>
          <w:szCs w:val="24"/>
        </w:rPr>
      </w:pPr>
      <w:r w:rsidRPr="000932EB">
        <w:rPr>
          <w:rFonts w:ascii="Arial" w:hAnsi="Arial" w:cs="Arial"/>
          <w:sz w:val="24"/>
          <w:szCs w:val="24"/>
        </w:rPr>
        <w:t xml:space="preserve">Rješenje o utvrđenim i osporenim tražbinama objavit će se na mrežnoj stranici e-oglasna ploča sudova (čl. 265. st. 2. SZ). </w:t>
      </w:r>
    </w:p>
    <w:p w:rsidRPr="000932EB" w:rsidR="00A50713" w:rsidP="007648D9" w:rsidRDefault="00A50713" w14:paraId="63B63EF5" w14:textId="77777777">
      <w:pPr>
        <w:ind w:firstLine="720"/>
        <w:jc w:val="both"/>
        <w:rPr>
          <w:rFonts w:ascii="Arial" w:hAnsi="Arial" w:cs="Arial"/>
          <w:sz w:val="24"/>
          <w:szCs w:val="24"/>
        </w:rPr>
      </w:pPr>
      <w:r w:rsidRPr="000932EB">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0932EB" w:rsidR="00A50713" w:rsidP="007648D9" w:rsidRDefault="00A50713" w14:paraId="619A2CB8" w14:textId="77777777">
      <w:pPr>
        <w:ind w:firstLine="720"/>
        <w:jc w:val="both"/>
        <w:rPr>
          <w:rFonts w:ascii="Arial" w:hAnsi="Arial" w:cs="Arial"/>
          <w:sz w:val="24"/>
          <w:szCs w:val="24"/>
        </w:rPr>
      </w:pPr>
      <w:r w:rsidRPr="000932EB">
        <w:rPr>
          <w:rFonts w:ascii="Arial" w:hAnsi="Arial" w:cs="Arial"/>
          <w:sz w:val="24"/>
          <w:szCs w:val="24"/>
        </w:rPr>
        <w:t xml:space="preserve">Poziva se stečajni upravitelj određeno očitovati osporava li ili priznaje svaku prijavljenu tražbinu (čl. 260. st. 2. SZ). </w:t>
      </w:r>
    </w:p>
    <w:p w:rsidRPr="000932EB" w:rsidR="00A50713" w:rsidP="007648D9" w:rsidRDefault="00A50713" w14:paraId="72B28860" w14:textId="77777777">
      <w:pPr>
        <w:ind w:firstLine="720"/>
        <w:jc w:val="both"/>
        <w:rPr>
          <w:rFonts w:ascii="Arial" w:hAnsi="Arial" w:cs="Arial"/>
          <w:sz w:val="24"/>
          <w:szCs w:val="24"/>
        </w:rPr>
      </w:pPr>
      <w:r w:rsidRPr="000932EB">
        <w:rPr>
          <w:rFonts w:ascii="Arial" w:hAnsi="Arial" w:cs="Arial"/>
          <w:sz w:val="24"/>
          <w:szCs w:val="24"/>
        </w:rPr>
        <w:t>Prelazi se na ispitivanje svake pojedine tražbine.</w:t>
      </w:r>
    </w:p>
    <w:p w:rsidRPr="000932EB" w:rsidR="000D1A95" w:rsidP="001C716F" w:rsidRDefault="000D1A95" w14:paraId="4626BC8B" w14:textId="77777777">
      <w:pPr>
        <w:ind w:firstLine="360"/>
        <w:jc w:val="both"/>
        <w:rPr>
          <w:rFonts w:ascii="Arial" w:hAnsi="Arial" w:cs="Arial"/>
          <w:sz w:val="24"/>
          <w:szCs w:val="24"/>
        </w:rPr>
      </w:pPr>
    </w:p>
    <w:p w:rsidRPr="000932EB" w:rsidR="00A50713" w:rsidP="007648D9" w:rsidRDefault="00A50713" w14:paraId="571BE91A" w14:textId="6FC7C864">
      <w:pPr>
        <w:ind w:firstLine="720"/>
        <w:jc w:val="both"/>
        <w:rPr>
          <w:rFonts w:ascii="Arial" w:hAnsi="Arial" w:cs="Arial"/>
          <w:sz w:val="24"/>
          <w:szCs w:val="24"/>
        </w:rPr>
      </w:pPr>
      <w:r w:rsidRPr="000932EB">
        <w:rPr>
          <w:rFonts w:ascii="Arial" w:hAnsi="Arial" w:cs="Arial"/>
          <w:sz w:val="24"/>
          <w:szCs w:val="24"/>
        </w:rPr>
        <w:lastRenderedPageBreak/>
        <w:t>Stečajni upravitelj izjavljuje da u ovom steča</w:t>
      </w:r>
      <w:r w:rsidRPr="000932EB" w:rsidR="00E90AD3">
        <w:rPr>
          <w:rFonts w:ascii="Arial" w:hAnsi="Arial" w:cs="Arial"/>
          <w:sz w:val="24"/>
          <w:szCs w:val="24"/>
        </w:rPr>
        <w:t>jnom postupku ima vjerovnika</w:t>
      </w:r>
      <w:r w:rsidR="00FA2C0F">
        <w:rPr>
          <w:rFonts w:ascii="Arial" w:hAnsi="Arial" w:cs="Arial"/>
          <w:sz w:val="24"/>
          <w:szCs w:val="24"/>
        </w:rPr>
        <w:t xml:space="preserve"> I. i</w:t>
      </w:r>
      <w:r w:rsidRPr="000932EB" w:rsidR="005C1481">
        <w:rPr>
          <w:rFonts w:ascii="Arial" w:hAnsi="Arial" w:cs="Arial"/>
          <w:sz w:val="24"/>
          <w:szCs w:val="24"/>
        </w:rPr>
        <w:t xml:space="preserve"> </w:t>
      </w:r>
      <w:r w:rsidRPr="000932EB" w:rsidR="00D355B3">
        <w:rPr>
          <w:rFonts w:ascii="Arial" w:hAnsi="Arial" w:cs="Arial"/>
          <w:sz w:val="24"/>
          <w:szCs w:val="24"/>
        </w:rPr>
        <w:t xml:space="preserve">II. </w:t>
      </w:r>
      <w:r w:rsidRPr="000932EB">
        <w:rPr>
          <w:rFonts w:ascii="Arial" w:hAnsi="Arial" w:cs="Arial"/>
          <w:sz w:val="24"/>
          <w:szCs w:val="24"/>
        </w:rPr>
        <w:t xml:space="preserve"> višeg isplatnog reda. </w:t>
      </w:r>
    </w:p>
    <w:p w:rsidRPr="000932EB" w:rsidR="00A50713" w:rsidP="007648D9" w:rsidRDefault="00A50713" w14:paraId="64CA64A8" w14:textId="40435F58">
      <w:pPr>
        <w:ind w:firstLine="720"/>
        <w:jc w:val="both"/>
        <w:rPr>
          <w:rFonts w:ascii="Arial" w:hAnsi="Arial" w:cs="Arial"/>
          <w:sz w:val="24"/>
          <w:szCs w:val="24"/>
        </w:rPr>
      </w:pPr>
      <w:r w:rsidRPr="000932EB">
        <w:rPr>
          <w:rFonts w:ascii="Arial" w:hAnsi="Arial" w:cs="Arial"/>
          <w:sz w:val="24"/>
          <w:szCs w:val="24"/>
        </w:rPr>
        <w:t>Stečajni upravitelj čita pr</w:t>
      </w:r>
      <w:r w:rsidRPr="000932EB" w:rsidR="00E90AD3">
        <w:rPr>
          <w:rFonts w:ascii="Arial" w:hAnsi="Arial" w:cs="Arial"/>
          <w:sz w:val="24"/>
          <w:szCs w:val="24"/>
        </w:rPr>
        <w:t>ijavljene tražbine vjerovnika</w:t>
      </w:r>
      <w:r w:rsidRPr="000932EB" w:rsidR="001F173B">
        <w:rPr>
          <w:rFonts w:ascii="Arial" w:hAnsi="Arial" w:cs="Arial"/>
          <w:sz w:val="24"/>
          <w:szCs w:val="24"/>
        </w:rPr>
        <w:t xml:space="preserve"> </w:t>
      </w:r>
      <w:r w:rsidR="00FA2C0F">
        <w:rPr>
          <w:rFonts w:ascii="Arial" w:hAnsi="Arial" w:cs="Arial"/>
          <w:sz w:val="24"/>
          <w:szCs w:val="24"/>
        </w:rPr>
        <w:t xml:space="preserve">I. i </w:t>
      </w:r>
      <w:r w:rsidRPr="000932EB" w:rsidR="0029212D">
        <w:rPr>
          <w:rFonts w:ascii="Arial" w:hAnsi="Arial" w:cs="Arial"/>
          <w:sz w:val="24"/>
          <w:szCs w:val="24"/>
        </w:rPr>
        <w:t xml:space="preserve"> </w:t>
      </w:r>
      <w:r w:rsidRPr="000932EB" w:rsidR="00D355B3">
        <w:rPr>
          <w:rFonts w:ascii="Arial" w:hAnsi="Arial" w:cs="Arial"/>
          <w:sz w:val="24"/>
          <w:szCs w:val="24"/>
        </w:rPr>
        <w:t xml:space="preserve">II. </w:t>
      </w:r>
      <w:r w:rsidRPr="000932EB">
        <w:rPr>
          <w:rFonts w:ascii="Arial" w:hAnsi="Arial" w:cs="Arial"/>
          <w:sz w:val="24"/>
          <w:szCs w:val="24"/>
        </w:rPr>
        <w:t xml:space="preserve"> višeg isplatnog reda.</w:t>
      </w:r>
    </w:p>
    <w:p w:rsidR="00BB0D77" w:rsidP="00A32F04" w:rsidRDefault="00BB0D77" w14:paraId="211C36B3" w14:textId="13B0F4A9">
      <w:pPr>
        <w:overflowPunct/>
        <w:autoSpaceDE/>
        <w:autoSpaceDN/>
        <w:adjustRightInd/>
        <w:textAlignment w:val="auto"/>
        <w:rPr>
          <w:rFonts w:ascii="Arial" w:hAnsi="Arial" w:cs="Arial"/>
          <w:sz w:val="24"/>
          <w:szCs w:val="24"/>
        </w:rPr>
      </w:pPr>
    </w:p>
    <w:p w:rsidR="00122E0F" w:rsidP="00122E0F" w:rsidRDefault="00122E0F" w14:paraId="06A6ACE6" w14:textId="19D82894">
      <w:pPr>
        <w:pStyle w:val="Odlomakpopisa"/>
        <w:numPr>
          <w:ilvl w:val="0"/>
          <w:numId w:val="6"/>
        </w:numPr>
        <w:rPr>
          <w:rFonts w:ascii="Arial" w:hAnsi="Arial" w:cs="Arial"/>
          <w:sz w:val="24"/>
          <w:szCs w:val="24"/>
        </w:rPr>
      </w:pPr>
      <w:r>
        <w:rPr>
          <w:rFonts w:ascii="Arial" w:hAnsi="Arial" w:cs="Arial"/>
          <w:sz w:val="24"/>
          <w:szCs w:val="24"/>
        </w:rPr>
        <w:t>viši isplatni red</w:t>
      </w:r>
    </w:p>
    <w:p w:rsidR="00122E0F" w:rsidP="00122E0F" w:rsidRDefault="00122E0F" w14:paraId="149976A8" w14:textId="79090AF2">
      <w:pPr>
        <w:rPr>
          <w:rFonts w:ascii="Arial" w:hAnsi="Arial" w:cs="Arial"/>
          <w:sz w:val="24"/>
          <w:szCs w:val="24"/>
        </w:r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597"/>
        <w:gridCol w:w="1426"/>
        <w:gridCol w:w="1297"/>
        <w:gridCol w:w="1227"/>
        <w:gridCol w:w="958"/>
        <w:gridCol w:w="1203"/>
        <w:gridCol w:w="974"/>
        <w:gridCol w:w="1382"/>
      </w:tblGrid>
      <w:tr w:rsidRPr="009D7292" w:rsidR="005F673D" w:rsidTr="005F673D" w14:paraId="50174B71" w14:textId="77777777">
        <w:trPr>
          <w:trHeight w:val="998"/>
        </w:trPr>
        <w:tc>
          <w:tcPr>
            <w:tcW w:w="364" w:type="pct"/>
          </w:tcPr>
          <w:p w:rsidRPr="009D7292" w:rsidR="005F673D" w:rsidP="00923AD2" w:rsidRDefault="005F673D" w14:paraId="75890B39" w14:textId="77777777">
            <w:pPr>
              <w:pStyle w:val="TableParagraph"/>
              <w:rPr>
                <w:rFonts w:ascii="Arial" w:hAnsi="Arial" w:cs="Arial"/>
                <w:sz w:val="16"/>
                <w:szCs w:val="16"/>
              </w:rPr>
            </w:pPr>
          </w:p>
        </w:tc>
        <w:tc>
          <w:tcPr>
            <w:tcW w:w="821" w:type="pct"/>
          </w:tcPr>
          <w:p w:rsidRPr="009D7292" w:rsidR="005F673D" w:rsidP="00923AD2" w:rsidRDefault="005F673D" w14:paraId="25806FD6" w14:textId="77777777">
            <w:pPr>
              <w:pStyle w:val="TableParagraph"/>
              <w:spacing w:before="77"/>
              <w:ind w:left="250" w:right="241" w:hanging="4"/>
              <w:jc w:val="center"/>
              <w:rPr>
                <w:rFonts w:ascii="Arial" w:hAnsi="Arial" w:cs="Arial"/>
                <w:sz w:val="16"/>
                <w:szCs w:val="16"/>
              </w:rPr>
            </w:pPr>
            <w:r w:rsidRPr="009D7292">
              <w:rPr>
                <w:rFonts w:ascii="Arial" w:hAnsi="Arial" w:cs="Arial"/>
                <w:sz w:val="16"/>
                <w:szCs w:val="16"/>
              </w:rPr>
              <w:t>Ime i prezime /</w:t>
            </w:r>
            <w:r w:rsidRPr="009D7292">
              <w:rPr>
                <w:rFonts w:ascii="Arial" w:hAnsi="Arial" w:cs="Arial"/>
                <w:spacing w:val="-52"/>
                <w:sz w:val="16"/>
                <w:szCs w:val="16"/>
              </w:rPr>
              <w:t xml:space="preserve"> </w:t>
            </w:r>
            <w:r w:rsidRPr="009D7292">
              <w:rPr>
                <w:rFonts w:ascii="Arial" w:hAnsi="Arial" w:cs="Arial"/>
                <w:sz w:val="16"/>
                <w:szCs w:val="16"/>
              </w:rPr>
              <w:t>tvrtka</w:t>
            </w:r>
            <w:r w:rsidRPr="009D7292">
              <w:rPr>
                <w:rFonts w:ascii="Arial" w:hAnsi="Arial" w:cs="Arial"/>
                <w:spacing w:val="1"/>
                <w:sz w:val="16"/>
                <w:szCs w:val="16"/>
              </w:rPr>
              <w:t xml:space="preserve"> </w:t>
            </w:r>
            <w:r w:rsidRPr="009D7292">
              <w:rPr>
                <w:rFonts w:ascii="Arial" w:hAnsi="Arial" w:cs="Arial"/>
                <w:sz w:val="16"/>
                <w:szCs w:val="16"/>
              </w:rPr>
              <w:t>ili naziv</w:t>
            </w:r>
            <w:r w:rsidRPr="009D7292">
              <w:rPr>
                <w:rFonts w:ascii="Arial" w:hAnsi="Arial" w:cs="Arial"/>
                <w:spacing w:val="-52"/>
                <w:sz w:val="16"/>
                <w:szCs w:val="16"/>
              </w:rPr>
              <w:t xml:space="preserve"> </w:t>
            </w:r>
            <w:r w:rsidRPr="009D7292">
              <w:rPr>
                <w:rFonts w:ascii="Arial" w:hAnsi="Arial" w:cs="Arial"/>
                <w:sz w:val="16"/>
                <w:szCs w:val="16"/>
              </w:rPr>
              <w:t>vjerovnika</w:t>
            </w:r>
          </w:p>
        </w:tc>
        <w:tc>
          <w:tcPr>
            <w:tcW w:w="694" w:type="pct"/>
          </w:tcPr>
          <w:p w:rsidRPr="009D7292" w:rsidR="005F673D" w:rsidP="00923AD2" w:rsidRDefault="005F673D" w14:paraId="4B4F2E65" w14:textId="77777777">
            <w:pPr>
              <w:pStyle w:val="TableParagraph"/>
              <w:spacing w:before="205"/>
              <w:ind w:left="288" w:right="277"/>
              <w:jc w:val="center"/>
              <w:rPr>
                <w:rFonts w:ascii="Arial" w:hAnsi="Arial" w:cs="Arial"/>
                <w:sz w:val="16"/>
                <w:szCs w:val="16"/>
              </w:rPr>
            </w:pPr>
            <w:r w:rsidRPr="009D7292">
              <w:rPr>
                <w:rFonts w:ascii="Arial" w:hAnsi="Arial" w:cs="Arial"/>
                <w:sz w:val="16"/>
                <w:szCs w:val="16"/>
              </w:rPr>
              <w:t>OIB</w:t>
            </w:r>
          </w:p>
          <w:p w:rsidRPr="009D7292" w:rsidR="005F673D" w:rsidP="00923AD2" w:rsidRDefault="005F673D" w14:paraId="37B3C7BC" w14:textId="77777777">
            <w:pPr>
              <w:pStyle w:val="TableParagraph"/>
              <w:spacing w:before="1"/>
              <w:ind w:left="288" w:right="278"/>
              <w:jc w:val="center"/>
              <w:rPr>
                <w:rFonts w:ascii="Arial" w:hAnsi="Arial" w:cs="Arial"/>
                <w:sz w:val="16"/>
                <w:szCs w:val="16"/>
              </w:rPr>
            </w:pPr>
            <w:r w:rsidRPr="009D7292">
              <w:rPr>
                <w:rFonts w:ascii="Arial" w:hAnsi="Arial" w:cs="Arial"/>
                <w:sz w:val="16"/>
                <w:szCs w:val="16"/>
              </w:rPr>
              <w:t>vjerovnika</w:t>
            </w:r>
          </w:p>
        </w:tc>
        <w:tc>
          <w:tcPr>
            <w:tcW w:w="632" w:type="pct"/>
          </w:tcPr>
          <w:p w:rsidRPr="009D7292" w:rsidR="005F673D" w:rsidP="00923AD2" w:rsidRDefault="005F673D" w14:paraId="0702587C" w14:textId="77777777">
            <w:pPr>
              <w:pStyle w:val="TableParagraph"/>
              <w:spacing w:before="77"/>
              <w:ind w:left="238" w:right="224" w:hanging="2"/>
              <w:jc w:val="center"/>
              <w:rPr>
                <w:rFonts w:ascii="Arial" w:hAnsi="Arial" w:cs="Arial"/>
                <w:sz w:val="16"/>
                <w:szCs w:val="16"/>
              </w:rPr>
            </w:pPr>
            <w:r w:rsidRPr="009D7292">
              <w:rPr>
                <w:rFonts w:ascii="Arial" w:hAnsi="Arial" w:cs="Arial"/>
                <w:sz w:val="16"/>
                <w:szCs w:val="16"/>
              </w:rPr>
              <w:t>Adresa /</w:t>
            </w:r>
            <w:r w:rsidRPr="009D7292">
              <w:rPr>
                <w:rFonts w:ascii="Arial" w:hAnsi="Arial" w:cs="Arial"/>
                <w:spacing w:val="1"/>
                <w:sz w:val="16"/>
                <w:szCs w:val="16"/>
              </w:rPr>
              <w:t xml:space="preserve"> </w:t>
            </w:r>
            <w:r w:rsidRPr="009D7292">
              <w:rPr>
                <w:rFonts w:ascii="Arial" w:hAnsi="Arial" w:cs="Arial"/>
                <w:sz w:val="16"/>
                <w:szCs w:val="16"/>
              </w:rPr>
              <w:t>sjedište</w:t>
            </w:r>
            <w:r w:rsidRPr="009D7292">
              <w:rPr>
                <w:rFonts w:ascii="Arial" w:hAnsi="Arial" w:cs="Arial"/>
                <w:spacing w:val="1"/>
                <w:sz w:val="16"/>
                <w:szCs w:val="16"/>
              </w:rPr>
              <w:t xml:space="preserve"> </w:t>
            </w:r>
            <w:r w:rsidRPr="009D7292">
              <w:rPr>
                <w:rFonts w:ascii="Arial" w:hAnsi="Arial" w:cs="Arial"/>
                <w:sz w:val="16"/>
                <w:szCs w:val="16"/>
              </w:rPr>
              <w:t>vjerovnika</w:t>
            </w:r>
          </w:p>
        </w:tc>
        <w:tc>
          <w:tcPr>
            <w:tcW w:w="506" w:type="pct"/>
          </w:tcPr>
          <w:p w:rsidRPr="009D7292" w:rsidR="005F673D" w:rsidP="00923AD2" w:rsidRDefault="005F673D" w14:paraId="000930B8" w14:textId="77777777">
            <w:pPr>
              <w:pStyle w:val="TableParagraph"/>
              <w:spacing w:before="77"/>
              <w:ind w:left="135" w:right="120" w:firstLine="192"/>
              <w:rPr>
                <w:rFonts w:ascii="Arial" w:hAnsi="Arial" w:cs="Arial"/>
                <w:sz w:val="16"/>
                <w:szCs w:val="16"/>
              </w:rPr>
            </w:pPr>
            <w:r w:rsidRPr="009D7292">
              <w:rPr>
                <w:rFonts w:ascii="Arial" w:hAnsi="Arial" w:cs="Arial"/>
                <w:sz w:val="16"/>
                <w:szCs w:val="16"/>
              </w:rPr>
              <w:t>Iznos</w:t>
            </w:r>
            <w:r w:rsidRPr="009D7292">
              <w:rPr>
                <w:rFonts w:ascii="Arial" w:hAnsi="Arial" w:cs="Arial"/>
                <w:spacing w:val="1"/>
                <w:sz w:val="16"/>
                <w:szCs w:val="16"/>
              </w:rPr>
              <w:t xml:space="preserve"> </w:t>
            </w:r>
            <w:r w:rsidRPr="009D7292">
              <w:rPr>
                <w:rFonts w:ascii="Arial" w:hAnsi="Arial" w:cs="Arial"/>
                <w:sz w:val="16"/>
                <w:szCs w:val="16"/>
              </w:rPr>
              <w:t>prijavljen</w:t>
            </w:r>
            <w:r w:rsidRPr="009D7292">
              <w:rPr>
                <w:rFonts w:ascii="Arial" w:hAnsi="Arial" w:cs="Arial"/>
                <w:spacing w:val="-52"/>
                <w:sz w:val="16"/>
                <w:szCs w:val="16"/>
              </w:rPr>
              <w:t xml:space="preserve"> </w:t>
            </w:r>
            <w:r w:rsidRPr="009D7292">
              <w:rPr>
                <w:rFonts w:ascii="Arial" w:hAnsi="Arial" w:cs="Arial"/>
                <w:sz w:val="16"/>
                <w:szCs w:val="16"/>
              </w:rPr>
              <w:t>e</w:t>
            </w:r>
            <w:r w:rsidRPr="009D7292">
              <w:rPr>
                <w:rFonts w:ascii="Arial" w:hAnsi="Arial" w:cs="Arial"/>
                <w:spacing w:val="-12"/>
                <w:sz w:val="16"/>
                <w:szCs w:val="16"/>
              </w:rPr>
              <w:t xml:space="preserve"> </w:t>
            </w:r>
            <w:r w:rsidRPr="009D7292">
              <w:rPr>
                <w:rFonts w:ascii="Arial" w:hAnsi="Arial" w:cs="Arial"/>
                <w:sz w:val="16"/>
                <w:szCs w:val="16"/>
              </w:rPr>
              <w:t>tražbine</w:t>
            </w:r>
          </w:p>
        </w:tc>
        <w:tc>
          <w:tcPr>
            <w:tcW w:w="693" w:type="pct"/>
          </w:tcPr>
          <w:p w:rsidRPr="009D7292" w:rsidR="005F673D" w:rsidP="00923AD2" w:rsidRDefault="005F673D" w14:paraId="7B9EA1A3" w14:textId="77777777">
            <w:pPr>
              <w:pStyle w:val="TableParagraph"/>
              <w:spacing w:before="77"/>
              <w:ind w:left="131" w:right="122"/>
              <w:jc w:val="center"/>
              <w:rPr>
                <w:rFonts w:ascii="Arial" w:hAnsi="Arial" w:cs="Arial"/>
                <w:sz w:val="16"/>
                <w:szCs w:val="16"/>
              </w:rPr>
            </w:pPr>
            <w:r w:rsidRPr="009D7292">
              <w:rPr>
                <w:rFonts w:ascii="Arial" w:hAnsi="Arial" w:cs="Arial"/>
                <w:sz w:val="16"/>
                <w:szCs w:val="16"/>
              </w:rPr>
              <w:t>Pravna osnova</w:t>
            </w:r>
            <w:r w:rsidRPr="009D7292">
              <w:rPr>
                <w:rFonts w:ascii="Arial" w:hAnsi="Arial" w:cs="Arial"/>
                <w:spacing w:val="-52"/>
                <w:sz w:val="16"/>
                <w:szCs w:val="16"/>
              </w:rPr>
              <w:t xml:space="preserve"> </w:t>
            </w:r>
            <w:r w:rsidRPr="009D7292">
              <w:rPr>
                <w:rFonts w:ascii="Arial" w:hAnsi="Arial" w:cs="Arial"/>
                <w:sz w:val="16"/>
                <w:szCs w:val="16"/>
              </w:rPr>
              <w:t>prijavljene</w:t>
            </w:r>
            <w:r w:rsidRPr="009D7292">
              <w:rPr>
                <w:rFonts w:ascii="Arial" w:hAnsi="Arial" w:cs="Arial"/>
                <w:spacing w:val="1"/>
                <w:sz w:val="16"/>
                <w:szCs w:val="16"/>
              </w:rPr>
              <w:t xml:space="preserve"> </w:t>
            </w:r>
            <w:r w:rsidRPr="009D7292">
              <w:rPr>
                <w:rFonts w:ascii="Arial" w:hAnsi="Arial" w:cs="Arial"/>
                <w:sz w:val="16"/>
                <w:szCs w:val="16"/>
              </w:rPr>
              <w:t>tražbine</w:t>
            </w:r>
          </w:p>
        </w:tc>
        <w:tc>
          <w:tcPr>
            <w:tcW w:w="505" w:type="pct"/>
          </w:tcPr>
          <w:p w:rsidRPr="009D7292" w:rsidR="005F673D" w:rsidP="00923AD2" w:rsidRDefault="005F673D" w14:paraId="0FABDD29" w14:textId="77777777">
            <w:pPr>
              <w:pStyle w:val="TableParagraph"/>
              <w:spacing w:before="77"/>
              <w:ind w:left="212" w:right="182" w:firstLine="115"/>
              <w:rPr>
                <w:rFonts w:ascii="Arial" w:hAnsi="Arial" w:cs="Arial"/>
                <w:sz w:val="16"/>
                <w:szCs w:val="16"/>
              </w:rPr>
            </w:pPr>
            <w:r w:rsidRPr="009D7292">
              <w:rPr>
                <w:rFonts w:ascii="Arial" w:hAnsi="Arial" w:cs="Arial"/>
                <w:sz w:val="16"/>
                <w:szCs w:val="16"/>
              </w:rPr>
              <w:t>Iznos</w:t>
            </w:r>
            <w:r w:rsidRPr="009D7292">
              <w:rPr>
                <w:rFonts w:ascii="Arial" w:hAnsi="Arial" w:cs="Arial"/>
                <w:spacing w:val="1"/>
                <w:sz w:val="16"/>
                <w:szCs w:val="16"/>
              </w:rPr>
              <w:t xml:space="preserve"> </w:t>
            </w:r>
            <w:r w:rsidRPr="009D7292">
              <w:rPr>
                <w:rFonts w:ascii="Arial" w:hAnsi="Arial" w:cs="Arial"/>
                <w:sz w:val="16"/>
                <w:szCs w:val="16"/>
              </w:rPr>
              <w:t>priznate</w:t>
            </w:r>
            <w:r w:rsidRPr="009D7292">
              <w:rPr>
                <w:rFonts w:ascii="Arial" w:hAnsi="Arial" w:cs="Arial"/>
                <w:spacing w:val="-52"/>
                <w:sz w:val="16"/>
                <w:szCs w:val="16"/>
              </w:rPr>
              <w:t xml:space="preserve"> </w:t>
            </w:r>
            <w:r w:rsidRPr="009D7292">
              <w:rPr>
                <w:rFonts w:ascii="Arial" w:hAnsi="Arial" w:cs="Arial"/>
                <w:sz w:val="16"/>
                <w:szCs w:val="16"/>
              </w:rPr>
              <w:t>tražbine</w:t>
            </w:r>
          </w:p>
        </w:tc>
        <w:tc>
          <w:tcPr>
            <w:tcW w:w="786" w:type="pct"/>
          </w:tcPr>
          <w:p w:rsidRPr="009D7292" w:rsidR="005F673D" w:rsidP="00923AD2" w:rsidRDefault="005F673D" w14:paraId="4F502138" w14:textId="77777777">
            <w:pPr>
              <w:pStyle w:val="TableParagraph"/>
              <w:spacing w:before="205"/>
              <w:ind w:left="149" w:right="126" w:firstLine="88"/>
              <w:rPr>
                <w:rFonts w:ascii="Arial" w:hAnsi="Arial" w:cs="Arial"/>
                <w:sz w:val="16"/>
                <w:szCs w:val="16"/>
              </w:rPr>
            </w:pPr>
            <w:r w:rsidRPr="009D7292">
              <w:rPr>
                <w:rFonts w:ascii="Arial" w:hAnsi="Arial" w:cs="Arial"/>
                <w:sz w:val="16"/>
                <w:szCs w:val="16"/>
              </w:rPr>
              <w:t>Pravna osnova</w:t>
            </w:r>
            <w:r w:rsidRPr="009D7292">
              <w:rPr>
                <w:rFonts w:ascii="Arial" w:hAnsi="Arial" w:cs="Arial"/>
                <w:spacing w:val="1"/>
                <w:sz w:val="16"/>
                <w:szCs w:val="16"/>
              </w:rPr>
              <w:t xml:space="preserve"> </w:t>
            </w:r>
            <w:r w:rsidRPr="009D7292">
              <w:rPr>
                <w:rFonts w:ascii="Arial" w:hAnsi="Arial" w:cs="Arial"/>
                <w:sz w:val="16"/>
                <w:szCs w:val="16"/>
              </w:rPr>
              <w:t>priznate</w:t>
            </w:r>
            <w:r w:rsidRPr="009D7292">
              <w:rPr>
                <w:rFonts w:ascii="Arial" w:hAnsi="Arial" w:cs="Arial"/>
                <w:spacing w:val="-13"/>
                <w:sz w:val="16"/>
                <w:szCs w:val="16"/>
              </w:rPr>
              <w:t xml:space="preserve"> </w:t>
            </w:r>
            <w:r w:rsidRPr="009D7292">
              <w:rPr>
                <w:rFonts w:ascii="Arial" w:hAnsi="Arial" w:cs="Arial"/>
                <w:sz w:val="16"/>
                <w:szCs w:val="16"/>
              </w:rPr>
              <w:t>tražbine</w:t>
            </w:r>
          </w:p>
        </w:tc>
      </w:tr>
      <w:tr w:rsidRPr="009D7292" w:rsidR="005F673D" w:rsidTr="005F673D" w14:paraId="3C15C8EA" w14:textId="77777777">
        <w:trPr>
          <w:trHeight w:val="252"/>
        </w:trPr>
        <w:tc>
          <w:tcPr>
            <w:tcW w:w="364" w:type="pct"/>
            <w:tcBorders>
              <w:bottom w:val="nil"/>
            </w:tcBorders>
          </w:tcPr>
          <w:p w:rsidRPr="009D7292" w:rsidR="005F673D" w:rsidP="00923AD2" w:rsidRDefault="005F673D" w14:paraId="28B60FAF" w14:textId="77777777">
            <w:pPr>
              <w:pStyle w:val="TableParagraph"/>
              <w:rPr>
                <w:rFonts w:ascii="Arial" w:hAnsi="Arial" w:cs="Arial"/>
                <w:sz w:val="16"/>
                <w:szCs w:val="16"/>
              </w:rPr>
            </w:pPr>
          </w:p>
        </w:tc>
        <w:tc>
          <w:tcPr>
            <w:tcW w:w="821" w:type="pct"/>
            <w:tcBorders>
              <w:bottom w:val="nil"/>
            </w:tcBorders>
          </w:tcPr>
          <w:p w:rsidRPr="009D7292" w:rsidR="005F673D" w:rsidP="00923AD2" w:rsidRDefault="005F673D" w14:paraId="6B847A0C" w14:textId="77777777">
            <w:pPr>
              <w:pStyle w:val="TableParagraph"/>
              <w:spacing w:line="233" w:lineRule="exact"/>
              <w:ind w:left="106"/>
              <w:rPr>
                <w:rFonts w:ascii="Arial" w:hAnsi="Arial" w:cs="Arial"/>
                <w:sz w:val="16"/>
                <w:szCs w:val="16"/>
              </w:rPr>
            </w:pPr>
            <w:r w:rsidRPr="009D7292">
              <w:rPr>
                <w:rFonts w:ascii="Arial" w:hAnsi="Arial" w:cs="Arial"/>
                <w:sz w:val="16"/>
                <w:szCs w:val="16"/>
              </w:rPr>
              <w:t>Republika</w:t>
            </w:r>
          </w:p>
        </w:tc>
        <w:tc>
          <w:tcPr>
            <w:tcW w:w="694" w:type="pct"/>
            <w:tcBorders>
              <w:bottom w:val="nil"/>
            </w:tcBorders>
          </w:tcPr>
          <w:p w:rsidRPr="009D7292" w:rsidR="005F673D" w:rsidP="00923AD2" w:rsidRDefault="005F673D" w14:paraId="544B1784" w14:textId="77777777">
            <w:pPr>
              <w:pStyle w:val="TableParagraph"/>
              <w:spacing w:before="1" w:line="232" w:lineRule="exact"/>
              <w:ind w:left="108"/>
              <w:rPr>
                <w:rFonts w:ascii="Arial" w:hAnsi="Arial" w:cs="Arial"/>
                <w:sz w:val="16"/>
                <w:szCs w:val="16"/>
              </w:rPr>
            </w:pPr>
            <w:r w:rsidRPr="009D7292">
              <w:rPr>
                <w:rFonts w:ascii="Arial" w:hAnsi="Arial" w:cs="Arial"/>
                <w:sz w:val="16"/>
                <w:szCs w:val="16"/>
              </w:rPr>
              <w:t>18683136487</w:t>
            </w:r>
          </w:p>
        </w:tc>
        <w:tc>
          <w:tcPr>
            <w:tcW w:w="632" w:type="pct"/>
            <w:tcBorders>
              <w:bottom w:val="nil"/>
            </w:tcBorders>
          </w:tcPr>
          <w:p w:rsidRPr="009D7292" w:rsidR="005F673D" w:rsidP="00923AD2" w:rsidRDefault="005F673D" w14:paraId="5FD21837" w14:textId="77777777">
            <w:pPr>
              <w:pStyle w:val="TableParagraph"/>
              <w:spacing w:line="233" w:lineRule="exact"/>
              <w:ind w:left="108"/>
              <w:rPr>
                <w:rFonts w:ascii="Arial" w:hAnsi="Arial" w:cs="Arial"/>
                <w:sz w:val="16"/>
                <w:szCs w:val="16"/>
              </w:rPr>
            </w:pPr>
            <w:r w:rsidRPr="009D7292">
              <w:rPr>
                <w:rFonts w:ascii="Arial" w:hAnsi="Arial" w:cs="Arial"/>
                <w:sz w:val="16"/>
                <w:szCs w:val="16"/>
              </w:rPr>
              <w:t>Zagreb,</w:t>
            </w:r>
          </w:p>
        </w:tc>
        <w:tc>
          <w:tcPr>
            <w:tcW w:w="506" w:type="pct"/>
            <w:tcBorders>
              <w:bottom w:val="nil"/>
            </w:tcBorders>
          </w:tcPr>
          <w:p w:rsidRPr="009D7292" w:rsidR="005F673D" w:rsidP="00923AD2" w:rsidRDefault="005F673D" w14:paraId="19F7DA16" w14:textId="77777777">
            <w:pPr>
              <w:pStyle w:val="TableParagraph"/>
              <w:spacing w:line="233" w:lineRule="exact"/>
              <w:ind w:left="109"/>
              <w:rPr>
                <w:rFonts w:ascii="Arial" w:hAnsi="Arial" w:cs="Arial"/>
                <w:sz w:val="16"/>
                <w:szCs w:val="16"/>
              </w:rPr>
            </w:pPr>
            <w:r w:rsidRPr="009D7292">
              <w:rPr>
                <w:rFonts w:ascii="Arial" w:hAnsi="Arial" w:cs="Arial"/>
                <w:sz w:val="16"/>
                <w:szCs w:val="16"/>
              </w:rPr>
              <w:t>8.115,75</w:t>
            </w:r>
          </w:p>
        </w:tc>
        <w:tc>
          <w:tcPr>
            <w:tcW w:w="693" w:type="pct"/>
            <w:tcBorders>
              <w:bottom w:val="nil"/>
            </w:tcBorders>
          </w:tcPr>
          <w:p w:rsidRPr="009D7292" w:rsidR="005F673D" w:rsidP="00923AD2" w:rsidRDefault="005F673D" w14:paraId="54764B3E" w14:textId="77777777">
            <w:pPr>
              <w:pStyle w:val="TableParagraph"/>
              <w:spacing w:line="233" w:lineRule="exact"/>
              <w:ind w:left="107"/>
              <w:rPr>
                <w:rFonts w:ascii="Arial" w:hAnsi="Arial" w:cs="Arial"/>
                <w:sz w:val="16"/>
                <w:szCs w:val="16"/>
              </w:rPr>
            </w:pPr>
            <w:r w:rsidRPr="009D7292">
              <w:rPr>
                <w:rFonts w:ascii="Arial" w:hAnsi="Arial" w:cs="Arial"/>
                <w:sz w:val="16"/>
                <w:szCs w:val="16"/>
              </w:rPr>
              <w:t>Porez</w:t>
            </w:r>
            <w:r w:rsidRPr="009D7292">
              <w:rPr>
                <w:rFonts w:ascii="Arial" w:hAnsi="Arial" w:cs="Arial"/>
                <w:spacing w:val="-3"/>
                <w:sz w:val="16"/>
                <w:szCs w:val="16"/>
              </w:rPr>
              <w:t xml:space="preserve"> </w:t>
            </w:r>
            <w:r w:rsidRPr="009D7292">
              <w:rPr>
                <w:rFonts w:ascii="Arial" w:hAnsi="Arial" w:cs="Arial"/>
                <w:sz w:val="16"/>
                <w:szCs w:val="16"/>
              </w:rPr>
              <w:t>i</w:t>
            </w:r>
            <w:r w:rsidRPr="009D7292">
              <w:rPr>
                <w:rFonts w:ascii="Arial" w:hAnsi="Arial" w:cs="Arial"/>
                <w:spacing w:val="1"/>
                <w:sz w:val="16"/>
                <w:szCs w:val="16"/>
              </w:rPr>
              <w:t xml:space="preserve"> </w:t>
            </w:r>
            <w:r w:rsidRPr="009D7292">
              <w:rPr>
                <w:rFonts w:ascii="Arial" w:hAnsi="Arial" w:cs="Arial"/>
                <w:sz w:val="16"/>
                <w:szCs w:val="16"/>
              </w:rPr>
              <w:t>prirez</w:t>
            </w:r>
          </w:p>
        </w:tc>
        <w:tc>
          <w:tcPr>
            <w:tcW w:w="505" w:type="pct"/>
            <w:tcBorders>
              <w:bottom w:val="nil"/>
            </w:tcBorders>
          </w:tcPr>
          <w:p w:rsidRPr="009D7292" w:rsidR="005F673D" w:rsidP="00923AD2" w:rsidRDefault="005F673D" w14:paraId="59316DC7" w14:textId="77777777">
            <w:pPr>
              <w:pStyle w:val="TableParagraph"/>
              <w:spacing w:line="233" w:lineRule="exact"/>
              <w:ind w:left="108"/>
              <w:rPr>
                <w:rFonts w:ascii="Arial" w:hAnsi="Arial" w:cs="Arial"/>
                <w:sz w:val="16"/>
                <w:szCs w:val="16"/>
              </w:rPr>
            </w:pPr>
            <w:r w:rsidRPr="009D7292">
              <w:rPr>
                <w:rFonts w:ascii="Arial" w:hAnsi="Arial" w:cs="Arial"/>
                <w:sz w:val="16"/>
                <w:szCs w:val="16"/>
              </w:rPr>
              <w:t>8.115,75</w:t>
            </w:r>
          </w:p>
        </w:tc>
        <w:tc>
          <w:tcPr>
            <w:tcW w:w="786" w:type="pct"/>
            <w:vMerge w:val="restart"/>
          </w:tcPr>
          <w:p w:rsidRPr="009D7292" w:rsidR="005F673D" w:rsidP="00923AD2" w:rsidRDefault="005F673D" w14:paraId="584D467B" w14:textId="77777777">
            <w:pPr>
              <w:pStyle w:val="TableParagraph"/>
              <w:ind w:left="111" w:right="175"/>
              <w:rPr>
                <w:rFonts w:ascii="Arial" w:hAnsi="Arial" w:cs="Arial"/>
                <w:sz w:val="16"/>
                <w:szCs w:val="16"/>
              </w:rPr>
            </w:pPr>
            <w:r w:rsidRPr="009D7292">
              <w:rPr>
                <w:rFonts w:ascii="Arial" w:hAnsi="Arial" w:cs="Arial"/>
                <w:sz w:val="16"/>
                <w:szCs w:val="16"/>
              </w:rPr>
              <w:t>Porez i prirez na</w:t>
            </w:r>
            <w:r w:rsidRPr="009D7292">
              <w:rPr>
                <w:rFonts w:ascii="Arial" w:hAnsi="Arial" w:cs="Arial"/>
                <w:spacing w:val="-52"/>
                <w:sz w:val="16"/>
                <w:szCs w:val="16"/>
              </w:rPr>
              <w:t xml:space="preserve"> </w:t>
            </w:r>
            <w:r w:rsidRPr="009D7292">
              <w:rPr>
                <w:rFonts w:ascii="Arial" w:hAnsi="Arial" w:cs="Arial"/>
                <w:sz w:val="16"/>
                <w:szCs w:val="16"/>
              </w:rPr>
              <w:t>dohodak od</w:t>
            </w:r>
            <w:r w:rsidRPr="009D7292">
              <w:rPr>
                <w:rFonts w:ascii="Arial" w:hAnsi="Arial" w:cs="Arial"/>
                <w:spacing w:val="1"/>
                <w:sz w:val="16"/>
                <w:szCs w:val="16"/>
              </w:rPr>
              <w:t xml:space="preserve"> </w:t>
            </w:r>
            <w:r w:rsidRPr="009D7292">
              <w:rPr>
                <w:rFonts w:ascii="Arial" w:hAnsi="Arial" w:cs="Arial"/>
                <w:sz w:val="16"/>
                <w:szCs w:val="16"/>
              </w:rPr>
              <w:t>nesamostalnog</w:t>
            </w:r>
            <w:r w:rsidRPr="009D7292">
              <w:rPr>
                <w:rFonts w:ascii="Arial" w:hAnsi="Arial" w:cs="Arial"/>
                <w:spacing w:val="1"/>
                <w:sz w:val="16"/>
                <w:szCs w:val="16"/>
              </w:rPr>
              <w:t xml:space="preserve"> </w:t>
            </w:r>
            <w:r w:rsidRPr="009D7292">
              <w:rPr>
                <w:rFonts w:ascii="Arial" w:hAnsi="Arial" w:cs="Arial"/>
                <w:sz w:val="16"/>
                <w:szCs w:val="16"/>
              </w:rPr>
              <w:t>rada – plaća</w:t>
            </w:r>
            <w:r w:rsidRPr="009D7292">
              <w:rPr>
                <w:rFonts w:ascii="Arial" w:hAnsi="Arial" w:cs="Arial"/>
                <w:spacing w:val="1"/>
                <w:sz w:val="16"/>
                <w:szCs w:val="16"/>
              </w:rPr>
              <w:t xml:space="preserve"> </w:t>
            </w:r>
            <w:r w:rsidRPr="009D7292">
              <w:rPr>
                <w:rFonts w:ascii="Arial" w:hAnsi="Arial" w:cs="Arial"/>
                <w:sz w:val="16"/>
                <w:szCs w:val="16"/>
              </w:rPr>
              <w:t>(1880)</w:t>
            </w:r>
          </w:p>
          <w:p w:rsidRPr="009D7292" w:rsidR="005F673D" w:rsidP="00923AD2" w:rsidRDefault="005F673D" w14:paraId="2795B8B3" w14:textId="77777777">
            <w:pPr>
              <w:pStyle w:val="TableParagraph"/>
              <w:spacing w:before="80"/>
              <w:ind w:left="111" w:right="333"/>
              <w:rPr>
                <w:rFonts w:ascii="Arial" w:hAnsi="Arial" w:cs="Arial"/>
                <w:sz w:val="16"/>
                <w:szCs w:val="16"/>
              </w:rPr>
            </w:pPr>
            <w:r w:rsidRPr="009D7292">
              <w:rPr>
                <w:rFonts w:ascii="Arial" w:hAnsi="Arial" w:cs="Arial"/>
                <w:sz w:val="16"/>
                <w:szCs w:val="16"/>
              </w:rPr>
              <w:t>Doprinos za</w:t>
            </w:r>
            <w:r w:rsidRPr="009D7292">
              <w:rPr>
                <w:rFonts w:ascii="Arial" w:hAnsi="Arial" w:cs="Arial"/>
                <w:spacing w:val="1"/>
                <w:sz w:val="16"/>
                <w:szCs w:val="16"/>
              </w:rPr>
              <w:t xml:space="preserve"> </w:t>
            </w:r>
            <w:r w:rsidRPr="009D7292">
              <w:rPr>
                <w:rFonts w:ascii="Arial" w:hAnsi="Arial" w:cs="Arial"/>
                <w:sz w:val="16"/>
                <w:szCs w:val="16"/>
              </w:rPr>
              <w:t>mirovinsko</w:t>
            </w:r>
            <w:r w:rsidRPr="009D7292">
              <w:rPr>
                <w:rFonts w:ascii="Arial" w:hAnsi="Arial" w:cs="Arial"/>
                <w:spacing w:val="1"/>
                <w:sz w:val="16"/>
                <w:szCs w:val="16"/>
              </w:rPr>
              <w:t xml:space="preserve"> </w:t>
            </w:r>
            <w:r w:rsidRPr="009D7292">
              <w:rPr>
                <w:rFonts w:ascii="Arial" w:hAnsi="Arial" w:cs="Arial"/>
                <w:sz w:val="16"/>
                <w:szCs w:val="16"/>
              </w:rPr>
              <w:t>osiguranje II.</w:t>
            </w:r>
            <w:r w:rsidRPr="009D7292">
              <w:rPr>
                <w:rFonts w:ascii="Arial" w:hAnsi="Arial" w:cs="Arial"/>
                <w:spacing w:val="1"/>
                <w:sz w:val="16"/>
                <w:szCs w:val="16"/>
              </w:rPr>
              <w:t xml:space="preserve"> </w:t>
            </w:r>
            <w:r w:rsidRPr="009D7292">
              <w:rPr>
                <w:rFonts w:ascii="Arial" w:hAnsi="Arial" w:cs="Arial"/>
                <w:sz w:val="16"/>
                <w:szCs w:val="16"/>
              </w:rPr>
              <w:t>stup temeljem</w:t>
            </w:r>
            <w:r w:rsidRPr="009D7292">
              <w:rPr>
                <w:rFonts w:ascii="Arial" w:hAnsi="Arial" w:cs="Arial"/>
                <w:spacing w:val="-52"/>
                <w:sz w:val="16"/>
                <w:szCs w:val="16"/>
              </w:rPr>
              <w:t xml:space="preserve"> </w:t>
            </w:r>
            <w:r w:rsidRPr="009D7292">
              <w:rPr>
                <w:rFonts w:ascii="Arial" w:hAnsi="Arial" w:cs="Arial"/>
                <w:sz w:val="16"/>
                <w:szCs w:val="16"/>
              </w:rPr>
              <w:t>radnog odnosa</w:t>
            </w:r>
            <w:r w:rsidRPr="009D7292">
              <w:rPr>
                <w:rFonts w:ascii="Arial" w:hAnsi="Arial" w:cs="Arial"/>
                <w:spacing w:val="-52"/>
                <w:sz w:val="16"/>
                <w:szCs w:val="16"/>
              </w:rPr>
              <w:t xml:space="preserve"> </w:t>
            </w:r>
            <w:r w:rsidRPr="009D7292">
              <w:rPr>
                <w:rFonts w:ascii="Arial" w:hAnsi="Arial" w:cs="Arial"/>
                <w:sz w:val="16"/>
                <w:szCs w:val="16"/>
              </w:rPr>
              <w:t>(2283),</w:t>
            </w:r>
          </w:p>
          <w:p w:rsidRPr="009D7292" w:rsidR="005F673D" w:rsidP="00923AD2" w:rsidRDefault="005F673D" w14:paraId="35DB609A" w14:textId="77777777">
            <w:pPr>
              <w:pStyle w:val="TableParagraph"/>
              <w:spacing w:before="81"/>
              <w:ind w:left="111" w:right="138"/>
              <w:rPr>
                <w:rFonts w:ascii="Arial" w:hAnsi="Arial" w:cs="Arial"/>
                <w:sz w:val="16"/>
                <w:szCs w:val="16"/>
              </w:rPr>
            </w:pPr>
            <w:r w:rsidRPr="009D7292">
              <w:rPr>
                <w:rFonts w:ascii="Arial" w:hAnsi="Arial" w:cs="Arial"/>
                <w:sz w:val="16"/>
                <w:szCs w:val="16"/>
              </w:rPr>
              <w:t>Doprinos za</w:t>
            </w:r>
            <w:r w:rsidRPr="009D7292">
              <w:rPr>
                <w:rFonts w:ascii="Arial" w:hAnsi="Arial" w:cs="Arial"/>
                <w:spacing w:val="1"/>
                <w:sz w:val="16"/>
                <w:szCs w:val="16"/>
              </w:rPr>
              <w:t xml:space="preserve"> </w:t>
            </w:r>
            <w:r w:rsidRPr="009D7292">
              <w:rPr>
                <w:rFonts w:ascii="Arial" w:hAnsi="Arial" w:cs="Arial"/>
                <w:sz w:val="16"/>
                <w:szCs w:val="16"/>
              </w:rPr>
              <w:t>mirovinsko</w:t>
            </w:r>
            <w:r w:rsidRPr="009D7292">
              <w:rPr>
                <w:rFonts w:ascii="Arial" w:hAnsi="Arial" w:cs="Arial"/>
                <w:spacing w:val="1"/>
                <w:sz w:val="16"/>
                <w:szCs w:val="16"/>
              </w:rPr>
              <w:t xml:space="preserve"> </w:t>
            </w:r>
            <w:r w:rsidRPr="009D7292">
              <w:rPr>
                <w:rFonts w:ascii="Arial" w:hAnsi="Arial" w:cs="Arial"/>
                <w:sz w:val="16"/>
                <w:szCs w:val="16"/>
              </w:rPr>
              <w:t>osiguranje na</w:t>
            </w:r>
            <w:r w:rsidRPr="009D7292">
              <w:rPr>
                <w:rFonts w:ascii="Arial" w:hAnsi="Arial" w:cs="Arial"/>
                <w:spacing w:val="1"/>
                <w:sz w:val="16"/>
                <w:szCs w:val="16"/>
              </w:rPr>
              <w:t xml:space="preserve"> </w:t>
            </w:r>
            <w:r w:rsidRPr="009D7292">
              <w:rPr>
                <w:rFonts w:ascii="Arial" w:hAnsi="Arial" w:cs="Arial"/>
                <w:sz w:val="16"/>
                <w:szCs w:val="16"/>
              </w:rPr>
              <w:t>tem. gen. solid.</w:t>
            </w:r>
            <w:r w:rsidRPr="009D7292">
              <w:rPr>
                <w:rFonts w:ascii="Arial" w:hAnsi="Arial" w:cs="Arial"/>
                <w:spacing w:val="1"/>
                <w:sz w:val="16"/>
                <w:szCs w:val="16"/>
              </w:rPr>
              <w:t xml:space="preserve"> </w:t>
            </w:r>
            <w:r w:rsidRPr="009D7292">
              <w:rPr>
                <w:rFonts w:ascii="Arial" w:hAnsi="Arial" w:cs="Arial"/>
                <w:sz w:val="16"/>
                <w:szCs w:val="16"/>
              </w:rPr>
              <w:t>temeljem radnog</w:t>
            </w:r>
            <w:r w:rsidRPr="009D7292">
              <w:rPr>
                <w:rFonts w:ascii="Arial" w:hAnsi="Arial" w:cs="Arial"/>
                <w:spacing w:val="-52"/>
                <w:sz w:val="16"/>
                <w:szCs w:val="16"/>
              </w:rPr>
              <w:t xml:space="preserve"> </w:t>
            </w:r>
            <w:r w:rsidRPr="009D7292">
              <w:rPr>
                <w:rFonts w:ascii="Arial" w:hAnsi="Arial" w:cs="Arial"/>
                <w:sz w:val="16"/>
                <w:szCs w:val="16"/>
              </w:rPr>
              <w:t>odnosa (8168),</w:t>
            </w:r>
            <w:r w:rsidRPr="009D7292">
              <w:rPr>
                <w:rFonts w:ascii="Arial" w:hAnsi="Arial" w:cs="Arial"/>
                <w:spacing w:val="1"/>
                <w:sz w:val="16"/>
                <w:szCs w:val="16"/>
              </w:rPr>
              <w:t xml:space="preserve"> </w:t>
            </w:r>
            <w:r w:rsidRPr="009D7292">
              <w:rPr>
                <w:rFonts w:ascii="Arial" w:hAnsi="Arial" w:cs="Arial"/>
                <w:sz w:val="16"/>
                <w:szCs w:val="16"/>
              </w:rPr>
              <w:t>Doprinos za</w:t>
            </w:r>
            <w:r w:rsidRPr="009D7292">
              <w:rPr>
                <w:rFonts w:ascii="Arial" w:hAnsi="Arial" w:cs="Arial"/>
                <w:spacing w:val="1"/>
                <w:sz w:val="16"/>
                <w:szCs w:val="16"/>
              </w:rPr>
              <w:t xml:space="preserve"> </w:t>
            </w:r>
            <w:r w:rsidRPr="009D7292">
              <w:rPr>
                <w:rFonts w:ascii="Arial" w:hAnsi="Arial" w:cs="Arial"/>
                <w:sz w:val="16"/>
                <w:szCs w:val="16"/>
              </w:rPr>
              <w:t>zdravstveno</w:t>
            </w:r>
            <w:r w:rsidRPr="009D7292">
              <w:rPr>
                <w:rFonts w:ascii="Arial" w:hAnsi="Arial" w:cs="Arial"/>
                <w:spacing w:val="1"/>
                <w:sz w:val="16"/>
                <w:szCs w:val="16"/>
              </w:rPr>
              <w:t xml:space="preserve"> </w:t>
            </w:r>
            <w:r w:rsidRPr="009D7292">
              <w:rPr>
                <w:rFonts w:ascii="Arial" w:hAnsi="Arial" w:cs="Arial"/>
                <w:sz w:val="16"/>
                <w:szCs w:val="16"/>
              </w:rPr>
              <w:t>osiguranje na</w:t>
            </w:r>
            <w:r w:rsidRPr="009D7292">
              <w:rPr>
                <w:rFonts w:ascii="Arial" w:hAnsi="Arial" w:cs="Arial"/>
                <w:spacing w:val="1"/>
                <w:sz w:val="16"/>
                <w:szCs w:val="16"/>
              </w:rPr>
              <w:t xml:space="preserve"> </w:t>
            </w:r>
            <w:r w:rsidRPr="009D7292">
              <w:rPr>
                <w:rFonts w:ascii="Arial" w:hAnsi="Arial" w:cs="Arial"/>
                <w:sz w:val="16"/>
                <w:szCs w:val="16"/>
              </w:rPr>
              <w:t>temelju radnog</w:t>
            </w:r>
            <w:r w:rsidRPr="009D7292">
              <w:rPr>
                <w:rFonts w:ascii="Arial" w:hAnsi="Arial" w:cs="Arial"/>
                <w:spacing w:val="1"/>
                <w:sz w:val="16"/>
                <w:szCs w:val="16"/>
              </w:rPr>
              <w:t xml:space="preserve"> </w:t>
            </w:r>
            <w:r w:rsidRPr="009D7292">
              <w:rPr>
                <w:rFonts w:ascii="Arial" w:hAnsi="Arial" w:cs="Arial"/>
                <w:sz w:val="16"/>
                <w:szCs w:val="16"/>
              </w:rPr>
              <w:t>odnosa</w:t>
            </w:r>
            <w:r w:rsidRPr="009D7292">
              <w:rPr>
                <w:rFonts w:ascii="Arial" w:hAnsi="Arial" w:cs="Arial"/>
                <w:spacing w:val="-2"/>
                <w:sz w:val="16"/>
                <w:szCs w:val="16"/>
              </w:rPr>
              <w:t xml:space="preserve"> </w:t>
            </w:r>
            <w:r w:rsidRPr="009D7292">
              <w:rPr>
                <w:rFonts w:ascii="Arial" w:hAnsi="Arial" w:cs="Arial"/>
                <w:sz w:val="16"/>
                <w:szCs w:val="16"/>
              </w:rPr>
              <w:t>(8468)</w:t>
            </w:r>
          </w:p>
        </w:tc>
      </w:tr>
      <w:tr w:rsidRPr="009D7292" w:rsidR="005F673D" w:rsidTr="005F673D" w14:paraId="4D6C81B3" w14:textId="77777777">
        <w:trPr>
          <w:trHeight w:val="495"/>
        </w:trPr>
        <w:tc>
          <w:tcPr>
            <w:tcW w:w="364" w:type="pct"/>
            <w:tcBorders>
              <w:top w:val="nil"/>
              <w:bottom w:val="nil"/>
            </w:tcBorders>
          </w:tcPr>
          <w:p w:rsidRPr="009D7292" w:rsidR="005F673D" w:rsidP="00923AD2" w:rsidRDefault="005F673D" w14:paraId="2AC99219" w14:textId="77777777">
            <w:pPr>
              <w:pStyle w:val="TableParagraph"/>
              <w:spacing w:before="71"/>
              <w:ind w:right="172"/>
              <w:jc w:val="right"/>
              <w:rPr>
                <w:rFonts w:ascii="Arial" w:hAnsi="Arial" w:cs="Arial"/>
                <w:sz w:val="16"/>
                <w:szCs w:val="16"/>
              </w:rPr>
            </w:pPr>
            <w:r w:rsidRPr="009D7292">
              <w:rPr>
                <w:rFonts w:ascii="Arial" w:hAnsi="Arial" w:cs="Arial"/>
                <w:sz w:val="16"/>
                <w:szCs w:val="16"/>
              </w:rPr>
              <w:t>1.</w:t>
            </w:r>
          </w:p>
        </w:tc>
        <w:tc>
          <w:tcPr>
            <w:tcW w:w="821" w:type="pct"/>
            <w:tcBorders>
              <w:top w:val="nil"/>
              <w:bottom w:val="nil"/>
            </w:tcBorders>
          </w:tcPr>
          <w:p w:rsidRPr="009D7292" w:rsidR="005F673D" w:rsidP="00923AD2" w:rsidRDefault="005F673D" w14:paraId="11F6A1CD" w14:textId="77777777">
            <w:pPr>
              <w:pStyle w:val="TableParagraph"/>
              <w:spacing w:line="243" w:lineRule="exact"/>
              <w:ind w:left="106"/>
              <w:rPr>
                <w:rFonts w:ascii="Arial" w:hAnsi="Arial" w:cs="Arial"/>
                <w:sz w:val="16"/>
                <w:szCs w:val="16"/>
              </w:rPr>
            </w:pPr>
            <w:r w:rsidRPr="009D7292">
              <w:rPr>
                <w:rFonts w:ascii="Arial" w:hAnsi="Arial" w:cs="Arial"/>
                <w:sz w:val="16"/>
                <w:szCs w:val="16"/>
              </w:rPr>
              <w:t>Hrvatska,</w:t>
            </w:r>
          </w:p>
          <w:p w:rsidRPr="009D7292" w:rsidR="005F673D" w:rsidP="00923AD2" w:rsidRDefault="005F673D" w14:paraId="3DA9EB59" w14:textId="77777777">
            <w:pPr>
              <w:pStyle w:val="TableParagraph"/>
              <w:spacing w:line="233" w:lineRule="exact"/>
              <w:ind w:left="106"/>
              <w:rPr>
                <w:rFonts w:ascii="Arial" w:hAnsi="Arial" w:cs="Arial"/>
                <w:sz w:val="16"/>
                <w:szCs w:val="16"/>
              </w:rPr>
            </w:pPr>
            <w:r w:rsidRPr="009D7292">
              <w:rPr>
                <w:rFonts w:ascii="Arial" w:hAnsi="Arial" w:cs="Arial"/>
                <w:sz w:val="16"/>
                <w:szCs w:val="16"/>
              </w:rPr>
              <w:t>Ministarstvo</w:t>
            </w:r>
          </w:p>
        </w:tc>
        <w:tc>
          <w:tcPr>
            <w:tcW w:w="694" w:type="pct"/>
            <w:tcBorders>
              <w:top w:val="nil"/>
              <w:bottom w:val="nil"/>
            </w:tcBorders>
          </w:tcPr>
          <w:p w:rsidRPr="009D7292" w:rsidR="005F673D" w:rsidP="00923AD2" w:rsidRDefault="005F673D" w14:paraId="3AB67FD0" w14:textId="77777777">
            <w:pPr>
              <w:pStyle w:val="TableParagraph"/>
              <w:rPr>
                <w:rFonts w:ascii="Arial" w:hAnsi="Arial" w:cs="Arial"/>
                <w:sz w:val="16"/>
                <w:szCs w:val="16"/>
              </w:rPr>
            </w:pPr>
          </w:p>
        </w:tc>
        <w:tc>
          <w:tcPr>
            <w:tcW w:w="632" w:type="pct"/>
            <w:tcBorders>
              <w:top w:val="nil"/>
              <w:bottom w:val="nil"/>
            </w:tcBorders>
          </w:tcPr>
          <w:p w:rsidRPr="009D7292" w:rsidR="005F673D" w:rsidP="00923AD2" w:rsidRDefault="005F673D" w14:paraId="0652172C" w14:textId="77777777">
            <w:pPr>
              <w:pStyle w:val="TableParagraph"/>
              <w:spacing w:line="243" w:lineRule="exact"/>
              <w:ind w:left="108"/>
              <w:rPr>
                <w:rFonts w:ascii="Arial" w:hAnsi="Arial" w:cs="Arial"/>
                <w:sz w:val="16"/>
                <w:szCs w:val="16"/>
              </w:rPr>
            </w:pPr>
            <w:r w:rsidRPr="009D7292">
              <w:rPr>
                <w:rFonts w:ascii="Arial" w:hAnsi="Arial" w:cs="Arial"/>
                <w:sz w:val="16"/>
                <w:szCs w:val="16"/>
              </w:rPr>
              <w:t>Avenija</w:t>
            </w:r>
          </w:p>
          <w:p w:rsidRPr="009D7292" w:rsidR="005F673D" w:rsidP="00923AD2" w:rsidRDefault="005F673D" w14:paraId="164FA6D6" w14:textId="77777777">
            <w:pPr>
              <w:pStyle w:val="TableParagraph"/>
              <w:spacing w:line="233" w:lineRule="exact"/>
              <w:ind w:left="108"/>
              <w:rPr>
                <w:rFonts w:ascii="Arial" w:hAnsi="Arial" w:cs="Arial"/>
                <w:sz w:val="16"/>
                <w:szCs w:val="16"/>
              </w:rPr>
            </w:pPr>
            <w:r w:rsidRPr="009D7292">
              <w:rPr>
                <w:rFonts w:ascii="Arial" w:hAnsi="Arial" w:cs="Arial"/>
                <w:sz w:val="16"/>
                <w:szCs w:val="16"/>
              </w:rPr>
              <w:t>Dubrovnik</w:t>
            </w:r>
          </w:p>
        </w:tc>
        <w:tc>
          <w:tcPr>
            <w:tcW w:w="506" w:type="pct"/>
            <w:tcBorders>
              <w:top w:val="nil"/>
              <w:bottom w:val="nil"/>
            </w:tcBorders>
          </w:tcPr>
          <w:p w:rsidRPr="009D7292" w:rsidR="005F673D" w:rsidP="00923AD2" w:rsidRDefault="005F673D" w14:paraId="08C02DE5" w14:textId="77777777">
            <w:pPr>
              <w:pStyle w:val="TableParagraph"/>
              <w:spacing w:line="243" w:lineRule="exact"/>
              <w:ind w:left="109"/>
              <w:rPr>
                <w:rFonts w:ascii="Arial" w:hAnsi="Arial" w:cs="Arial"/>
                <w:sz w:val="16"/>
                <w:szCs w:val="16"/>
              </w:rPr>
            </w:pPr>
            <w:r w:rsidRPr="009D7292">
              <w:rPr>
                <w:rFonts w:ascii="Arial" w:hAnsi="Arial" w:cs="Arial"/>
                <w:sz w:val="16"/>
                <w:szCs w:val="16"/>
              </w:rPr>
              <w:t>€ /</w:t>
            </w:r>
          </w:p>
          <w:p w:rsidRPr="009D7292" w:rsidR="005F673D" w:rsidP="00923AD2" w:rsidRDefault="005F673D" w14:paraId="4FAD6EFA" w14:textId="77777777">
            <w:pPr>
              <w:pStyle w:val="TableParagraph"/>
              <w:spacing w:line="233" w:lineRule="exact"/>
              <w:ind w:left="109"/>
              <w:rPr>
                <w:rFonts w:ascii="Arial" w:hAnsi="Arial" w:cs="Arial"/>
                <w:sz w:val="16"/>
                <w:szCs w:val="16"/>
              </w:rPr>
            </w:pPr>
            <w:r w:rsidRPr="009D7292">
              <w:rPr>
                <w:rFonts w:ascii="Arial" w:hAnsi="Arial" w:cs="Arial"/>
                <w:sz w:val="16"/>
                <w:szCs w:val="16"/>
              </w:rPr>
              <w:t>61.148,12</w:t>
            </w:r>
          </w:p>
        </w:tc>
        <w:tc>
          <w:tcPr>
            <w:tcW w:w="693" w:type="pct"/>
            <w:tcBorders>
              <w:top w:val="nil"/>
              <w:bottom w:val="nil"/>
            </w:tcBorders>
          </w:tcPr>
          <w:p w:rsidRPr="009D7292" w:rsidR="005F673D" w:rsidP="00923AD2" w:rsidRDefault="005F673D" w14:paraId="4B873CEB" w14:textId="77777777">
            <w:pPr>
              <w:pStyle w:val="TableParagraph"/>
              <w:spacing w:line="243" w:lineRule="exact"/>
              <w:ind w:left="107"/>
              <w:rPr>
                <w:rFonts w:ascii="Arial" w:hAnsi="Arial" w:cs="Arial"/>
                <w:sz w:val="16"/>
                <w:szCs w:val="16"/>
              </w:rPr>
            </w:pPr>
            <w:r w:rsidRPr="009D7292">
              <w:rPr>
                <w:rFonts w:ascii="Arial" w:hAnsi="Arial" w:cs="Arial"/>
                <w:sz w:val="16"/>
                <w:szCs w:val="16"/>
              </w:rPr>
              <w:t>na</w:t>
            </w:r>
            <w:r w:rsidRPr="009D7292">
              <w:rPr>
                <w:rFonts w:ascii="Arial" w:hAnsi="Arial" w:cs="Arial"/>
                <w:spacing w:val="1"/>
                <w:sz w:val="16"/>
                <w:szCs w:val="16"/>
              </w:rPr>
              <w:t xml:space="preserve"> </w:t>
            </w:r>
            <w:r w:rsidRPr="009D7292">
              <w:rPr>
                <w:rFonts w:ascii="Arial" w:hAnsi="Arial" w:cs="Arial"/>
                <w:sz w:val="16"/>
                <w:szCs w:val="16"/>
              </w:rPr>
              <w:t>dohodak</w:t>
            </w:r>
            <w:r w:rsidRPr="009D7292">
              <w:rPr>
                <w:rFonts w:ascii="Arial" w:hAnsi="Arial" w:cs="Arial"/>
                <w:spacing w:val="1"/>
                <w:sz w:val="16"/>
                <w:szCs w:val="16"/>
              </w:rPr>
              <w:t xml:space="preserve"> </w:t>
            </w:r>
            <w:r w:rsidRPr="009D7292">
              <w:rPr>
                <w:rFonts w:ascii="Arial" w:hAnsi="Arial" w:cs="Arial"/>
                <w:sz w:val="16"/>
                <w:szCs w:val="16"/>
              </w:rPr>
              <w:t>od</w:t>
            </w:r>
          </w:p>
          <w:p w:rsidRPr="009D7292" w:rsidR="005F673D" w:rsidP="00923AD2" w:rsidRDefault="005F673D" w14:paraId="1E38E3E2" w14:textId="77777777">
            <w:pPr>
              <w:pStyle w:val="TableParagraph"/>
              <w:spacing w:line="233" w:lineRule="exact"/>
              <w:ind w:left="107"/>
              <w:rPr>
                <w:rFonts w:ascii="Arial" w:hAnsi="Arial" w:cs="Arial"/>
                <w:sz w:val="16"/>
                <w:szCs w:val="16"/>
              </w:rPr>
            </w:pPr>
            <w:r w:rsidRPr="009D7292">
              <w:rPr>
                <w:rFonts w:ascii="Arial" w:hAnsi="Arial" w:cs="Arial"/>
                <w:sz w:val="16"/>
                <w:szCs w:val="16"/>
              </w:rPr>
              <w:t>nesamostalnog</w:t>
            </w:r>
          </w:p>
        </w:tc>
        <w:tc>
          <w:tcPr>
            <w:tcW w:w="505" w:type="pct"/>
            <w:tcBorders>
              <w:top w:val="nil"/>
              <w:bottom w:val="nil"/>
            </w:tcBorders>
          </w:tcPr>
          <w:p w:rsidRPr="009D7292" w:rsidR="005F673D" w:rsidP="00923AD2" w:rsidRDefault="005F673D" w14:paraId="078B06C8" w14:textId="77777777">
            <w:pPr>
              <w:pStyle w:val="TableParagraph"/>
              <w:spacing w:line="243" w:lineRule="exact"/>
              <w:ind w:left="108"/>
              <w:rPr>
                <w:rFonts w:ascii="Arial" w:hAnsi="Arial" w:cs="Arial"/>
                <w:sz w:val="16"/>
                <w:szCs w:val="16"/>
              </w:rPr>
            </w:pPr>
            <w:r w:rsidRPr="009D7292">
              <w:rPr>
                <w:rFonts w:ascii="Arial" w:hAnsi="Arial" w:cs="Arial"/>
                <w:sz w:val="16"/>
                <w:szCs w:val="16"/>
              </w:rPr>
              <w:t>€ /</w:t>
            </w:r>
          </w:p>
          <w:p w:rsidRPr="009D7292" w:rsidR="005F673D" w:rsidP="00923AD2" w:rsidRDefault="005F673D" w14:paraId="7B8FEA8A" w14:textId="77777777">
            <w:pPr>
              <w:pStyle w:val="TableParagraph"/>
              <w:spacing w:line="233" w:lineRule="exact"/>
              <w:ind w:left="108"/>
              <w:rPr>
                <w:rFonts w:ascii="Arial" w:hAnsi="Arial" w:cs="Arial"/>
                <w:sz w:val="16"/>
                <w:szCs w:val="16"/>
              </w:rPr>
            </w:pPr>
            <w:r w:rsidRPr="009D7292">
              <w:rPr>
                <w:rFonts w:ascii="Arial" w:hAnsi="Arial" w:cs="Arial"/>
                <w:sz w:val="16"/>
                <w:szCs w:val="16"/>
              </w:rPr>
              <w:t>61.148,12</w:t>
            </w:r>
          </w:p>
        </w:tc>
        <w:tc>
          <w:tcPr>
            <w:tcW w:w="786" w:type="pct"/>
            <w:vMerge/>
            <w:tcBorders>
              <w:top w:val="nil"/>
            </w:tcBorders>
          </w:tcPr>
          <w:p w:rsidRPr="009D7292" w:rsidR="005F673D" w:rsidP="00923AD2" w:rsidRDefault="005F673D" w14:paraId="5B259FB3" w14:textId="77777777">
            <w:pPr>
              <w:rPr>
                <w:rFonts w:ascii="Arial" w:hAnsi="Arial" w:cs="Arial"/>
                <w:sz w:val="16"/>
                <w:szCs w:val="16"/>
              </w:rPr>
            </w:pPr>
          </w:p>
        </w:tc>
      </w:tr>
      <w:tr w:rsidRPr="009D7292" w:rsidR="005F673D" w:rsidTr="005F673D" w14:paraId="4DFF94AE" w14:textId="77777777">
        <w:trPr>
          <w:trHeight w:val="244"/>
        </w:trPr>
        <w:tc>
          <w:tcPr>
            <w:tcW w:w="364" w:type="pct"/>
            <w:tcBorders>
              <w:top w:val="nil"/>
              <w:bottom w:val="nil"/>
            </w:tcBorders>
          </w:tcPr>
          <w:p w:rsidRPr="009D7292" w:rsidR="005F673D" w:rsidP="00923AD2" w:rsidRDefault="005F673D" w14:paraId="56B88A8A" w14:textId="77777777">
            <w:pPr>
              <w:pStyle w:val="TableParagraph"/>
              <w:rPr>
                <w:rFonts w:ascii="Arial" w:hAnsi="Arial" w:cs="Arial"/>
                <w:sz w:val="16"/>
                <w:szCs w:val="16"/>
              </w:rPr>
            </w:pPr>
          </w:p>
        </w:tc>
        <w:tc>
          <w:tcPr>
            <w:tcW w:w="821" w:type="pct"/>
            <w:tcBorders>
              <w:top w:val="nil"/>
              <w:bottom w:val="nil"/>
            </w:tcBorders>
          </w:tcPr>
          <w:p w:rsidRPr="009D7292" w:rsidR="005F673D" w:rsidP="00923AD2" w:rsidRDefault="005F673D" w14:paraId="00A7BA29" w14:textId="77777777">
            <w:pPr>
              <w:pStyle w:val="TableParagraph"/>
              <w:spacing w:line="224" w:lineRule="exact"/>
              <w:ind w:left="106"/>
              <w:rPr>
                <w:rFonts w:ascii="Arial" w:hAnsi="Arial" w:cs="Arial"/>
                <w:sz w:val="16"/>
                <w:szCs w:val="16"/>
              </w:rPr>
            </w:pPr>
            <w:r w:rsidRPr="009D7292">
              <w:rPr>
                <w:rFonts w:ascii="Arial" w:hAnsi="Arial" w:cs="Arial"/>
                <w:sz w:val="16"/>
                <w:szCs w:val="16"/>
              </w:rPr>
              <w:t>financija,</w:t>
            </w:r>
            <w:r w:rsidRPr="009D7292">
              <w:rPr>
                <w:rFonts w:ascii="Arial" w:hAnsi="Arial" w:cs="Arial"/>
                <w:spacing w:val="-2"/>
                <w:sz w:val="16"/>
                <w:szCs w:val="16"/>
              </w:rPr>
              <w:t xml:space="preserve"> </w:t>
            </w:r>
            <w:r w:rsidRPr="009D7292">
              <w:rPr>
                <w:rFonts w:ascii="Arial" w:hAnsi="Arial" w:cs="Arial"/>
                <w:sz w:val="16"/>
                <w:szCs w:val="16"/>
              </w:rPr>
              <w:t>Porezna</w:t>
            </w:r>
          </w:p>
        </w:tc>
        <w:tc>
          <w:tcPr>
            <w:tcW w:w="694" w:type="pct"/>
            <w:tcBorders>
              <w:top w:val="nil"/>
              <w:bottom w:val="nil"/>
            </w:tcBorders>
          </w:tcPr>
          <w:p w:rsidRPr="009D7292" w:rsidR="005F673D" w:rsidP="00923AD2" w:rsidRDefault="005F673D" w14:paraId="3D9D6B32" w14:textId="77777777">
            <w:pPr>
              <w:pStyle w:val="TableParagraph"/>
              <w:rPr>
                <w:rFonts w:ascii="Arial" w:hAnsi="Arial" w:cs="Arial"/>
                <w:sz w:val="16"/>
                <w:szCs w:val="16"/>
              </w:rPr>
            </w:pPr>
          </w:p>
        </w:tc>
        <w:tc>
          <w:tcPr>
            <w:tcW w:w="632" w:type="pct"/>
            <w:tcBorders>
              <w:top w:val="nil"/>
              <w:bottom w:val="nil"/>
            </w:tcBorders>
          </w:tcPr>
          <w:p w:rsidRPr="009D7292" w:rsidR="005F673D" w:rsidP="00923AD2" w:rsidRDefault="005F673D" w14:paraId="5B262EC3" w14:textId="77777777">
            <w:pPr>
              <w:pStyle w:val="TableParagraph"/>
              <w:spacing w:line="224" w:lineRule="exact"/>
              <w:ind w:left="108"/>
              <w:rPr>
                <w:rFonts w:ascii="Arial" w:hAnsi="Arial" w:cs="Arial"/>
                <w:sz w:val="16"/>
                <w:szCs w:val="16"/>
              </w:rPr>
            </w:pPr>
            <w:r w:rsidRPr="009D7292">
              <w:rPr>
                <w:rFonts w:ascii="Arial" w:hAnsi="Arial" w:cs="Arial"/>
                <w:sz w:val="16"/>
                <w:szCs w:val="16"/>
              </w:rPr>
              <w:t>32</w:t>
            </w:r>
          </w:p>
        </w:tc>
        <w:tc>
          <w:tcPr>
            <w:tcW w:w="506" w:type="pct"/>
            <w:tcBorders>
              <w:top w:val="nil"/>
              <w:bottom w:val="nil"/>
            </w:tcBorders>
          </w:tcPr>
          <w:p w:rsidRPr="009D7292" w:rsidR="005F673D" w:rsidP="00923AD2" w:rsidRDefault="005F673D" w14:paraId="62DCCCB9" w14:textId="77777777">
            <w:pPr>
              <w:pStyle w:val="TableParagraph"/>
              <w:spacing w:line="224" w:lineRule="exact"/>
              <w:ind w:left="109"/>
              <w:rPr>
                <w:rFonts w:ascii="Arial" w:hAnsi="Arial" w:cs="Arial"/>
                <w:sz w:val="16"/>
                <w:szCs w:val="16"/>
              </w:rPr>
            </w:pPr>
            <w:r w:rsidRPr="009D7292">
              <w:rPr>
                <w:rFonts w:ascii="Arial" w:hAnsi="Arial" w:cs="Arial"/>
                <w:sz w:val="16"/>
                <w:szCs w:val="16"/>
              </w:rPr>
              <w:t>kn</w:t>
            </w:r>
          </w:p>
        </w:tc>
        <w:tc>
          <w:tcPr>
            <w:tcW w:w="693" w:type="pct"/>
            <w:tcBorders>
              <w:top w:val="nil"/>
              <w:bottom w:val="nil"/>
            </w:tcBorders>
          </w:tcPr>
          <w:p w:rsidRPr="009D7292" w:rsidR="005F673D" w:rsidP="00923AD2" w:rsidRDefault="005F673D" w14:paraId="4BA6C5E6" w14:textId="77777777">
            <w:pPr>
              <w:pStyle w:val="TableParagraph"/>
              <w:spacing w:line="224" w:lineRule="exact"/>
              <w:ind w:left="107"/>
              <w:rPr>
                <w:rFonts w:ascii="Arial" w:hAnsi="Arial" w:cs="Arial"/>
                <w:sz w:val="16"/>
                <w:szCs w:val="16"/>
              </w:rPr>
            </w:pPr>
            <w:r w:rsidRPr="009D7292">
              <w:rPr>
                <w:rFonts w:ascii="Arial" w:hAnsi="Arial" w:cs="Arial"/>
                <w:sz w:val="16"/>
                <w:szCs w:val="16"/>
              </w:rPr>
              <w:t>rada</w:t>
            </w:r>
            <w:r w:rsidRPr="009D7292">
              <w:rPr>
                <w:rFonts w:ascii="Arial" w:hAnsi="Arial" w:cs="Arial"/>
                <w:spacing w:val="-2"/>
                <w:sz w:val="16"/>
                <w:szCs w:val="16"/>
              </w:rPr>
              <w:t xml:space="preserve"> </w:t>
            </w:r>
            <w:r w:rsidRPr="009D7292">
              <w:rPr>
                <w:rFonts w:ascii="Arial" w:hAnsi="Arial" w:cs="Arial"/>
                <w:sz w:val="16"/>
                <w:szCs w:val="16"/>
              </w:rPr>
              <w:t>– plaća</w:t>
            </w:r>
          </w:p>
        </w:tc>
        <w:tc>
          <w:tcPr>
            <w:tcW w:w="505" w:type="pct"/>
            <w:tcBorders>
              <w:top w:val="nil"/>
              <w:bottom w:val="nil"/>
            </w:tcBorders>
          </w:tcPr>
          <w:p w:rsidRPr="009D7292" w:rsidR="005F673D" w:rsidP="00923AD2" w:rsidRDefault="005F673D" w14:paraId="5802E996" w14:textId="77777777">
            <w:pPr>
              <w:pStyle w:val="TableParagraph"/>
              <w:spacing w:line="224" w:lineRule="exact"/>
              <w:ind w:left="108"/>
              <w:rPr>
                <w:rFonts w:ascii="Arial" w:hAnsi="Arial" w:cs="Arial"/>
                <w:sz w:val="16"/>
                <w:szCs w:val="16"/>
              </w:rPr>
            </w:pPr>
            <w:r w:rsidRPr="009D7292">
              <w:rPr>
                <w:rFonts w:ascii="Arial" w:hAnsi="Arial" w:cs="Arial"/>
                <w:sz w:val="16"/>
                <w:szCs w:val="16"/>
              </w:rPr>
              <w:t>kn</w:t>
            </w:r>
          </w:p>
        </w:tc>
        <w:tc>
          <w:tcPr>
            <w:tcW w:w="786" w:type="pct"/>
            <w:vMerge/>
            <w:tcBorders>
              <w:top w:val="nil"/>
            </w:tcBorders>
          </w:tcPr>
          <w:p w:rsidRPr="009D7292" w:rsidR="005F673D" w:rsidP="00923AD2" w:rsidRDefault="005F673D" w14:paraId="02C801F4" w14:textId="77777777">
            <w:pPr>
              <w:rPr>
                <w:rFonts w:ascii="Arial" w:hAnsi="Arial" w:cs="Arial"/>
                <w:sz w:val="16"/>
                <w:szCs w:val="16"/>
              </w:rPr>
            </w:pPr>
          </w:p>
        </w:tc>
      </w:tr>
      <w:tr w:rsidRPr="009D7292" w:rsidR="005F673D" w:rsidTr="005F673D" w14:paraId="1C366C95" w14:textId="77777777">
        <w:trPr>
          <w:trHeight w:val="243"/>
        </w:trPr>
        <w:tc>
          <w:tcPr>
            <w:tcW w:w="364" w:type="pct"/>
            <w:tcBorders>
              <w:top w:val="nil"/>
              <w:bottom w:val="nil"/>
            </w:tcBorders>
          </w:tcPr>
          <w:p w:rsidRPr="009D7292" w:rsidR="005F673D" w:rsidP="00923AD2" w:rsidRDefault="005F673D" w14:paraId="60F7A30A" w14:textId="77777777">
            <w:pPr>
              <w:pStyle w:val="TableParagraph"/>
              <w:rPr>
                <w:rFonts w:ascii="Arial" w:hAnsi="Arial" w:cs="Arial"/>
                <w:sz w:val="16"/>
                <w:szCs w:val="16"/>
              </w:rPr>
            </w:pPr>
          </w:p>
        </w:tc>
        <w:tc>
          <w:tcPr>
            <w:tcW w:w="821" w:type="pct"/>
            <w:tcBorders>
              <w:top w:val="nil"/>
              <w:bottom w:val="nil"/>
            </w:tcBorders>
          </w:tcPr>
          <w:p w:rsidRPr="009D7292" w:rsidR="005F673D" w:rsidP="00923AD2" w:rsidRDefault="005F673D" w14:paraId="1736A096" w14:textId="77777777">
            <w:pPr>
              <w:pStyle w:val="TableParagraph"/>
              <w:spacing w:line="223" w:lineRule="exact"/>
              <w:ind w:left="106"/>
              <w:rPr>
                <w:rFonts w:ascii="Arial" w:hAnsi="Arial" w:cs="Arial"/>
                <w:sz w:val="16"/>
                <w:szCs w:val="16"/>
              </w:rPr>
            </w:pPr>
            <w:r w:rsidRPr="009D7292">
              <w:rPr>
                <w:rFonts w:ascii="Arial" w:hAnsi="Arial" w:cs="Arial"/>
                <w:sz w:val="16"/>
                <w:szCs w:val="16"/>
              </w:rPr>
              <w:t>uprava,</w:t>
            </w:r>
            <w:r w:rsidRPr="009D7292">
              <w:rPr>
                <w:rFonts w:ascii="Arial" w:hAnsi="Arial" w:cs="Arial"/>
                <w:spacing w:val="-2"/>
                <w:sz w:val="16"/>
                <w:szCs w:val="16"/>
              </w:rPr>
              <w:t xml:space="preserve"> </w:t>
            </w:r>
            <w:r w:rsidRPr="009D7292">
              <w:rPr>
                <w:rFonts w:ascii="Arial" w:hAnsi="Arial" w:cs="Arial"/>
                <w:sz w:val="16"/>
                <w:szCs w:val="16"/>
              </w:rPr>
              <w:t>Područni</w:t>
            </w:r>
          </w:p>
        </w:tc>
        <w:tc>
          <w:tcPr>
            <w:tcW w:w="694" w:type="pct"/>
            <w:tcBorders>
              <w:top w:val="nil"/>
              <w:bottom w:val="nil"/>
            </w:tcBorders>
          </w:tcPr>
          <w:p w:rsidRPr="009D7292" w:rsidR="005F673D" w:rsidP="00923AD2" w:rsidRDefault="005F673D" w14:paraId="25BB47D3" w14:textId="77777777">
            <w:pPr>
              <w:pStyle w:val="TableParagraph"/>
              <w:rPr>
                <w:rFonts w:ascii="Arial" w:hAnsi="Arial" w:cs="Arial"/>
                <w:sz w:val="16"/>
                <w:szCs w:val="16"/>
              </w:rPr>
            </w:pPr>
          </w:p>
        </w:tc>
        <w:tc>
          <w:tcPr>
            <w:tcW w:w="632" w:type="pct"/>
            <w:tcBorders>
              <w:top w:val="nil"/>
              <w:bottom w:val="nil"/>
            </w:tcBorders>
          </w:tcPr>
          <w:p w:rsidRPr="009D7292" w:rsidR="005F673D" w:rsidP="00923AD2" w:rsidRDefault="005F673D" w14:paraId="1CBF3F5F" w14:textId="77777777">
            <w:pPr>
              <w:pStyle w:val="TableParagraph"/>
              <w:rPr>
                <w:rFonts w:ascii="Arial" w:hAnsi="Arial" w:cs="Arial"/>
                <w:sz w:val="16"/>
                <w:szCs w:val="16"/>
              </w:rPr>
            </w:pPr>
          </w:p>
        </w:tc>
        <w:tc>
          <w:tcPr>
            <w:tcW w:w="506" w:type="pct"/>
            <w:tcBorders>
              <w:top w:val="nil"/>
              <w:bottom w:val="nil"/>
            </w:tcBorders>
          </w:tcPr>
          <w:p w:rsidRPr="009D7292" w:rsidR="005F673D" w:rsidP="00923AD2" w:rsidRDefault="005F673D" w14:paraId="6FEEF18E" w14:textId="77777777">
            <w:pPr>
              <w:pStyle w:val="TableParagraph"/>
              <w:rPr>
                <w:rFonts w:ascii="Arial" w:hAnsi="Arial" w:cs="Arial"/>
                <w:sz w:val="16"/>
                <w:szCs w:val="16"/>
              </w:rPr>
            </w:pPr>
          </w:p>
        </w:tc>
        <w:tc>
          <w:tcPr>
            <w:tcW w:w="693" w:type="pct"/>
            <w:tcBorders>
              <w:top w:val="nil"/>
              <w:bottom w:val="nil"/>
            </w:tcBorders>
          </w:tcPr>
          <w:p w:rsidRPr="009D7292" w:rsidR="005F673D" w:rsidP="00923AD2" w:rsidRDefault="005F673D" w14:paraId="3CB5D0D1" w14:textId="77777777">
            <w:pPr>
              <w:pStyle w:val="TableParagraph"/>
              <w:spacing w:line="223" w:lineRule="exact"/>
              <w:ind w:left="107"/>
              <w:rPr>
                <w:rFonts w:ascii="Arial" w:hAnsi="Arial" w:cs="Arial"/>
                <w:sz w:val="16"/>
                <w:szCs w:val="16"/>
              </w:rPr>
            </w:pPr>
            <w:r w:rsidRPr="009D7292">
              <w:rPr>
                <w:rFonts w:ascii="Arial" w:hAnsi="Arial" w:cs="Arial"/>
                <w:sz w:val="16"/>
                <w:szCs w:val="16"/>
              </w:rPr>
              <w:t>(1880)</w:t>
            </w:r>
          </w:p>
        </w:tc>
        <w:tc>
          <w:tcPr>
            <w:tcW w:w="505" w:type="pct"/>
            <w:tcBorders>
              <w:top w:val="nil"/>
              <w:bottom w:val="nil"/>
            </w:tcBorders>
          </w:tcPr>
          <w:p w:rsidRPr="009D7292" w:rsidR="005F673D" w:rsidP="00923AD2" w:rsidRDefault="005F673D" w14:paraId="2618C210" w14:textId="77777777">
            <w:pPr>
              <w:pStyle w:val="TableParagraph"/>
              <w:rPr>
                <w:rFonts w:ascii="Arial" w:hAnsi="Arial" w:cs="Arial"/>
                <w:sz w:val="16"/>
                <w:szCs w:val="16"/>
              </w:rPr>
            </w:pPr>
          </w:p>
        </w:tc>
        <w:tc>
          <w:tcPr>
            <w:tcW w:w="786" w:type="pct"/>
            <w:vMerge/>
            <w:tcBorders>
              <w:top w:val="nil"/>
            </w:tcBorders>
          </w:tcPr>
          <w:p w:rsidRPr="009D7292" w:rsidR="005F673D" w:rsidP="00923AD2" w:rsidRDefault="005F673D" w14:paraId="1ED99504" w14:textId="77777777">
            <w:pPr>
              <w:rPr>
                <w:rFonts w:ascii="Arial" w:hAnsi="Arial" w:cs="Arial"/>
                <w:sz w:val="16"/>
                <w:szCs w:val="16"/>
              </w:rPr>
            </w:pPr>
          </w:p>
        </w:tc>
      </w:tr>
      <w:tr w:rsidRPr="009D7292" w:rsidR="005F673D" w:rsidTr="005F673D" w14:paraId="4F203401" w14:textId="77777777">
        <w:trPr>
          <w:trHeight w:val="321"/>
        </w:trPr>
        <w:tc>
          <w:tcPr>
            <w:tcW w:w="364" w:type="pct"/>
            <w:tcBorders>
              <w:top w:val="nil"/>
              <w:bottom w:val="nil"/>
            </w:tcBorders>
          </w:tcPr>
          <w:p w:rsidRPr="009D7292" w:rsidR="005F673D" w:rsidP="00923AD2" w:rsidRDefault="005F673D" w14:paraId="6EF05775" w14:textId="77777777">
            <w:pPr>
              <w:pStyle w:val="TableParagraph"/>
              <w:rPr>
                <w:rFonts w:ascii="Arial" w:hAnsi="Arial" w:cs="Arial"/>
                <w:sz w:val="16"/>
                <w:szCs w:val="16"/>
              </w:rPr>
            </w:pPr>
          </w:p>
        </w:tc>
        <w:tc>
          <w:tcPr>
            <w:tcW w:w="821" w:type="pct"/>
            <w:tcBorders>
              <w:top w:val="nil"/>
              <w:bottom w:val="nil"/>
            </w:tcBorders>
          </w:tcPr>
          <w:p w:rsidRPr="009D7292" w:rsidR="005F673D" w:rsidP="00923AD2" w:rsidRDefault="005F673D" w14:paraId="155820B6" w14:textId="77777777">
            <w:pPr>
              <w:pStyle w:val="TableParagraph"/>
              <w:spacing w:line="243" w:lineRule="exact"/>
              <w:ind w:left="106"/>
              <w:rPr>
                <w:rFonts w:ascii="Arial" w:hAnsi="Arial" w:cs="Arial"/>
                <w:sz w:val="16"/>
                <w:szCs w:val="16"/>
              </w:rPr>
            </w:pPr>
            <w:r w:rsidRPr="009D7292">
              <w:rPr>
                <w:rFonts w:ascii="Arial" w:hAnsi="Arial" w:cs="Arial"/>
                <w:sz w:val="16"/>
                <w:szCs w:val="16"/>
              </w:rPr>
              <w:t>ured</w:t>
            </w:r>
            <w:r w:rsidRPr="009D7292">
              <w:rPr>
                <w:rFonts w:ascii="Arial" w:hAnsi="Arial" w:cs="Arial"/>
                <w:spacing w:val="-1"/>
                <w:sz w:val="16"/>
                <w:szCs w:val="16"/>
              </w:rPr>
              <w:t xml:space="preserve"> </w:t>
            </w:r>
            <w:r w:rsidRPr="009D7292">
              <w:rPr>
                <w:rFonts w:ascii="Arial" w:hAnsi="Arial" w:cs="Arial"/>
                <w:sz w:val="16"/>
                <w:szCs w:val="16"/>
              </w:rPr>
              <w:t>Zagreb</w:t>
            </w:r>
          </w:p>
        </w:tc>
        <w:tc>
          <w:tcPr>
            <w:tcW w:w="694" w:type="pct"/>
            <w:tcBorders>
              <w:top w:val="nil"/>
              <w:bottom w:val="nil"/>
            </w:tcBorders>
          </w:tcPr>
          <w:p w:rsidRPr="009D7292" w:rsidR="005F673D" w:rsidP="00923AD2" w:rsidRDefault="005F673D" w14:paraId="70EBADAC" w14:textId="77777777">
            <w:pPr>
              <w:pStyle w:val="TableParagraph"/>
              <w:rPr>
                <w:rFonts w:ascii="Arial" w:hAnsi="Arial" w:cs="Arial"/>
                <w:sz w:val="16"/>
                <w:szCs w:val="16"/>
              </w:rPr>
            </w:pPr>
          </w:p>
        </w:tc>
        <w:tc>
          <w:tcPr>
            <w:tcW w:w="632" w:type="pct"/>
            <w:tcBorders>
              <w:top w:val="nil"/>
              <w:bottom w:val="nil"/>
            </w:tcBorders>
          </w:tcPr>
          <w:p w:rsidRPr="009D7292" w:rsidR="005F673D" w:rsidP="00923AD2" w:rsidRDefault="005F673D" w14:paraId="1C728B3C" w14:textId="77777777">
            <w:pPr>
              <w:pStyle w:val="TableParagraph"/>
              <w:rPr>
                <w:rFonts w:ascii="Arial" w:hAnsi="Arial" w:cs="Arial"/>
                <w:sz w:val="16"/>
                <w:szCs w:val="16"/>
              </w:rPr>
            </w:pPr>
          </w:p>
        </w:tc>
        <w:tc>
          <w:tcPr>
            <w:tcW w:w="506" w:type="pct"/>
            <w:tcBorders>
              <w:top w:val="nil"/>
              <w:bottom w:val="nil"/>
            </w:tcBorders>
          </w:tcPr>
          <w:p w:rsidRPr="009D7292" w:rsidR="005F673D" w:rsidP="00923AD2" w:rsidRDefault="005F673D" w14:paraId="71543810" w14:textId="77777777">
            <w:pPr>
              <w:pStyle w:val="TableParagraph"/>
              <w:rPr>
                <w:rFonts w:ascii="Arial" w:hAnsi="Arial" w:cs="Arial"/>
                <w:sz w:val="16"/>
                <w:szCs w:val="16"/>
              </w:rPr>
            </w:pPr>
          </w:p>
        </w:tc>
        <w:tc>
          <w:tcPr>
            <w:tcW w:w="693" w:type="pct"/>
            <w:tcBorders>
              <w:top w:val="nil"/>
              <w:bottom w:val="nil"/>
            </w:tcBorders>
          </w:tcPr>
          <w:p w:rsidRPr="009D7292" w:rsidR="005F673D" w:rsidP="00923AD2" w:rsidRDefault="005F673D" w14:paraId="46F7B1A7" w14:textId="77777777">
            <w:pPr>
              <w:pStyle w:val="TableParagraph"/>
              <w:spacing w:before="69" w:line="232" w:lineRule="exact"/>
              <w:ind w:left="107"/>
              <w:rPr>
                <w:rFonts w:ascii="Arial" w:hAnsi="Arial" w:cs="Arial"/>
                <w:sz w:val="16"/>
                <w:szCs w:val="16"/>
              </w:rPr>
            </w:pPr>
            <w:r w:rsidRPr="009D7292">
              <w:rPr>
                <w:rFonts w:ascii="Arial" w:hAnsi="Arial" w:cs="Arial"/>
                <w:sz w:val="16"/>
                <w:szCs w:val="16"/>
              </w:rPr>
              <w:t>Doprinos</w:t>
            </w:r>
            <w:r w:rsidRPr="009D7292">
              <w:rPr>
                <w:rFonts w:ascii="Arial" w:hAnsi="Arial" w:cs="Arial"/>
                <w:spacing w:val="-1"/>
                <w:sz w:val="16"/>
                <w:szCs w:val="16"/>
              </w:rPr>
              <w:t xml:space="preserve"> </w:t>
            </w:r>
            <w:r w:rsidRPr="009D7292">
              <w:rPr>
                <w:rFonts w:ascii="Arial" w:hAnsi="Arial" w:cs="Arial"/>
                <w:sz w:val="16"/>
                <w:szCs w:val="16"/>
              </w:rPr>
              <w:t>za</w:t>
            </w:r>
          </w:p>
        </w:tc>
        <w:tc>
          <w:tcPr>
            <w:tcW w:w="505" w:type="pct"/>
            <w:tcBorders>
              <w:top w:val="nil"/>
              <w:bottom w:val="nil"/>
            </w:tcBorders>
          </w:tcPr>
          <w:p w:rsidRPr="009D7292" w:rsidR="005F673D" w:rsidP="00923AD2" w:rsidRDefault="005F673D" w14:paraId="2767269E" w14:textId="77777777">
            <w:pPr>
              <w:pStyle w:val="TableParagraph"/>
              <w:rPr>
                <w:rFonts w:ascii="Arial" w:hAnsi="Arial" w:cs="Arial"/>
                <w:sz w:val="16"/>
                <w:szCs w:val="16"/>
              </w:rPr>
            </w:pPr>
          </w:p>
        </w:tc>
        <w:tc>
          <w:tcPr>
            <w:tcW w:w="786" w:type="pct"/>
            <w:vMerge/>
            <w:tcBorders>
              <w:top w:val="nil"/>
            </w:tcBorders>
          </w:tcPr>
          <w:p w:rsidRPr="009D7292" w:rsidR="005F673D" w:rsidP="00923AD2" w:rsidRDefault="005F673D" w14:paraId="3B4131CC" w14:textId="77777777">
            <w:pPr>
              <w:rPr>
                <w:rFonts w:ascii="Arial" w:hAnsi="Arial" w:cs="Arial"/>
                <w:sz w:val="16"/>
                <w:szCs w:val="16"/>
              </w:rPr>
            </w:pPr>
          </w:p>
        </w:tc>
      </w:tr>
      <w:tr w:rsidRPr="009D7292" w:rsidR="005F673D" w:rsidTr="005F673D" w14:paraId="77B0B3F3" w14:textId="77777777">
        <w:trPr>
          <w:trHeight w:val="243"/>
        </w:trPr>
        <w:tc>
          <w:tcPr>
            <w:tcW w:w="364" w:type="pct"/>
            <w:tcBorders>
              <w:top w:val="nil"/>
              <w:bottom w:val="nil"/>
            </w:tcBorders>
          </w:tcPr>
          <w:p w:rsidRPr="009D7292" w:rsidR="005F673D" w:rsidP="00923AD2" w:rsidRDefault="005F673D" w14:paraId="2177DC7D" w14:textId="77777777">
            <w:pPr>
              <w:pStyle w:val="TableParagraph"/>
              <w:rPr>
                <w:rFonts w:ascii="Arial" w:hAnsi="Arial" w:cs="Arial"/>
                <w:sz w:val="16"/>
                <w:szCs w:val="16"/>
              </w:rPr>
            </w:pPr>
          </w:p>
        </w:tc>
        <w:tc>
          <w:tcPr>
            <w:tcW w:w="821" w:type="pct"/>
            <w:tcBorders>
              <w:top w:val="nil"/>
              <w:bottom w:val="nil"/>
            </w:tcBorders>
          </w:tcPr>
          <w:p w:rsidRPr="009D7292" w:rsidR="005F673D" w:rsidP="00923AD2" w:rsidRDefault="005F673D" w14:paraId="0E525DE3" w14:textId="77777777">
            <w:pPr>
              <w:pStyle w:val="TableParagraph"/>
              <w:rPr>
                <w:rFonts w:ascii="Arial" w:hAnsi="Arial" w:cs="Arial"/>
                <w:sz w:val="16"/>
                <w:szCs w:val="16"/>
              </w:rPr>
            </w:pPr>
          </w:p>
        </w:tc>
        <w:tc>
          <w:tcPr>
            <w:tcW w:w="694" w:type="pct"/>
            <w:tcBorders>
              <w:top w:val="nil"/>
              <w:bottom w:val="nil"/>
            </w:tcBorders>
          </w:tcPr>
          <w:p w:rsidRPr="009D7292" w:rsidR="005F673D" w:rsidP="00923AD2" w:rsidRDefault="005F673D" w14:paraId="08E882F8" w14:textId="77777777">
            <w:pPr>
              <w:pStyle w:val="TableParagraph"/>
              <w:rPr>
                <w:rFonts w:ascii="Arial" w:hAnsi="Arial" w:cs="Arial"/>
                <w:sz w:val="16"/>
                <w:szCs w:val="16"/>
              </w:rPr>
            </w:pPr>
          </w:p>
        </w:tc>
        <w:tc>
          <w:tcPr>
            <w:tcW w:w="632" w:type="pct"/>
            <w:tcBorders>
              <w:top w:val="nil"/>
              <w:bottom w:val="nil"/>
            </w:tcBorders>
          </w:tcPr>
          <w:p w:rsidRPr="009D7292" w:rsidR="005F673D" w:rsidP="00923AD2" w:rsidRDefault="005F673D" w14:paraId="5AF50BBB" w14:textId="77777777">
            <w:pPr>
              <w:pStyle w:val="TableParagraph"/>
              <w:rPr>
                <w:rFonts w:ascii="Arial" w:hAnsi="Arial" w:cs="Arial"/>
                <w:sz w:val="16"/>
                <w:szCs w:val="16"/>
              </w:rPr>
            </w:pPr>
          </w:p>
        </w:tc>
        <w:tc>
          <w:tcPr>
            <w:tcW w:w="506" w:type="pct"/>
            <w:tcBorders>
              <w:top w:val="nil"/>
              <w:bottom w:val="nil"/>
            </w:tcBorders>
          </w:tcPr>
          <w:p w:rsidRPr="009D7292" w:rsidR="005F673D" w:rsidP="00923AD2" w:rsidRDefault="005F673D" w14:paraId="05CFE226" w14:textId="77777777">
            <w:pPr>
              <w:pStyle w:val="TableParagraph"/>
              <w:rPr>
                <w:rFonts w:ascii="Arial" w:hAnsi="Arial" w:cs="Arial"/>
                <w:sz w:val="16"/>
                <w:szCs w:val="16"/>
              </w:rPr>
            </w:pPr>
          </w:p>
        </w:tc>
        <w:tc>
          <w:tcPr>
            <w:tcW w:w="693" w:type="pct"/>
            <w:tcBorders>
              <w:top w:val="nil"/>
              <w:bottom w:val="nil"/>
            </w:tcBorders>
          </w:tcPr>
          <w:p w:rsidRPr="009D7292" w:rsidR="005F673D" w:rsidP="00923AD2" w:rsidRDefault="005F673D" w14:paraId="13237DC9" w14:textId="77777777">
            <w:pPr>
              <w:pStyle w:val="TableParagraph"/>
              <w:spacing w:line="223" w:lineRule="exact"/>
              <w:ind w:left="107"/>
              <w:rPr>
                <w:rFonts w:ascii="Arial" w:hAnsi="Arial" w:cs="Arial"/>
                <w:sz w:val="16"/>
                <w:szCs w:val="16"/>
              </w:rPr>
            </w:pPr>
            <w:r w:rsidRPr="009D7292">
              <w:rPr>
                <w:rFonts w:ascii="Arial" w:hAnsi="Arial" w:cs="Arial"/>
                <w:sz w:val="16"/>
                <w:szCs w:val="16"/>
              </w:rPr>
              <w:t>mirovinsko</w:t>
            </w:r>
          </w:p>
        </w:tc>
        <w:tc>
          <w:tcPr>
            <w:tcW w:w="505" w:type="pct"/>
            <w:tcBorders>
              <w:top w:val="nil"/>
              <w:bottom w:val="nil"/>
            </w:tcBorders>
          </w:tcPr>
          <w:p w:rsidRPr="009D7292" w:rsidR="005F673D" w:rsidP="00923AD2" w:rsidRDefault="005F673D" w14:paraId="539D416A" w14:textId="77777777">
            <w:pPr>
              <w:pStyle w:val="TableParagraph"/>
              <w:rPr>
                <w:rFonts w:ascii="Arial" w:hAnsi="Arial" w:cs="Arial"/>
                <w:sz w:val="16"/>
                <w:szCs w:val="16"/>
              </w:rPr>
            </w:pPr>
          </w:p>
        </w:tc>
        <w:tc>
          <w:tcPr>
            <w:tcW w:w="786" w:type="pct"/>
            <w:vMerge/>
            <w:tcBorders>
              <w:top w:val="nil"/>
            </w:tcBorders>
          </w:tcPr>
          <w:p w:rsidRPr="009D7292" w:rsidR="005F673D" w:rsidP="00923AD2" w:rsidRDefault="005F673D" w14:paraId="52E35E97" w14:textId="77777777">
            <w:pPr>
              <w:rPr>
                <w:rFonts w:ascii="Arial" w:hAnsi="Arial" w:cs="Arial"/>
                <w:sz w:val="16"/>
                <w:szCs w:val="16"/>
              </w:rPr>
            </w:pPr>
          </w:p>
        </w:tc>
      </w:tr>
      <w:tr w:rsidRPr="009D7292" w:rsidR="005F673D" w:rsidTr="005F673D" w14:paraId="46EAD896" w14:textId="77777777">
        <w:trPr>
          <w:trHeight w:val="243"/>
        </w:trPr>
        <w:tc>
          <w:tcPr>
            <w:tcW w:w="364" w:type="pct"/>
            <w:tcBorders>
              <w:top w:val="nil"/>
              <w:bottom w:val="nil"/>
            </w:tcBorders>
          </w:tcPr>
          <w:p w:rsidRPr="009D7292" w:rsidR="005F673D" w:rsidP="00923AD2" w:rsidRDefault="005F673D" w14:paraId="50F45D19" w14:textId="77777777">
            <w:pPr>
              <w:pStyle w:val="TableParagraph"/>
              <w:rPr>
                <w:rFonts w:ascii="Arial" w:hAnsi="Arial" w:cs="Arial"/>
                <w:sz w:val="16"/>
                <w:szCs w:val="16"/>
              </w:rPr>
            </w:pPr>
          </w:p>
        </w:tc>
        <w:tc>
          <w:tcPr>
            <w:tcW w:w="821" w:type="pct"/>
            <w:tcBorders>
              <w:top w:val="nil"/>
              <w:bottom w:val="nil"/>
            </w:tcBorders>
          </w:tcPr>
          <w:p w:rsidRPr="009D7292" w:rsidR="005F673D" w:rsidP="00923AD2" w:rsidRDefault="005F673D" w14:paraId="49A4709B" w14:textId="77777777">
            <w:pPr>
              <w:pStyle w:val="TableParagraph"/>
              <w:rPr>
                <w:rFonts w:ascii="Arial" w:hAnsi="Arial" w:cs="Arial"/>
                <w:sz w:val="16"/>
                <w:szCs w:val="16"/>
              </w:rPr>
            </w:pPr>
          </w:p>
        </w:tc>
        <w:tc>
          <w:tcPr>
            <w:tcW w:w="694" w:type="pct"/>
            <w:tcBorders>
              <w:top w:val="nil"/>
              <w:bottom w:val="nil"/>
            </w:tcBorders>
          </w:tcPr>
          <w:p w:rsidRPr="009D7292" w:rsidR="005F673D" w:rsidP="00923AD2" w:rsidRDefault="005F673D" w14:paraId="4480D30F" w14:textId="77777777">
            <w:pPr>
              <w:pStyle w:val="TableParagraph"/>
              <w:rPr>
                <w:rFonts w:ascii="Arial" w:hAnsi="Arial" w:cs="Arial"/>
                <w:sz w:val="16"/>
                <w:szCs w:val="16"/>
              </w:rPr>
            </w:pPr>
          </w:p>
        </w:tc>
        <w:tc>
          <w:tcPr>
            <w:tcW w:w="632" w:type="pct"/>
            <w:tcBorders>
              <w:top w:val="nil"/>
              <w:bottom w:val="nil"/>
            </w:tcBorders>
          </w:tcPr>
          <w:p w:rsidRPr="009D7292" w:rsidR="005F673D" w:rsidP="00923AD2" w:rsidRDefault="005F673D" w14:paraId="1D2DBDBE" w14:textId="77777777">
            <w:pPr>
              <w:pStyle w:val="TableParagraph"/>
              <w:rPr>
                <w:rFonts w:ascii="Arial" w:hAnsi="Arial" w:cs="Arial"/>
                <w:sz w:val="16"/>
                <w:szCs w:val="16"/>
              </w:rPr>
            </w:pPr>
          </w:p>
        </w:tc>
        <w:tc>
          <w:tcPr>
            <w:tcW w:w="506" w:type="pct"/>
            <w:tcBorders>
              <w:top w:val="nil"/>
              <w:bottom w:val="nil"/>
            </w:tcBorders>
          </w:tcPr>
          <w:p w:rsidRPr="009D7292" w:rsidR="005F673D" w:rsidP="00923AD2" w:rsidRDefault="005F673D" w14:paraId="7ED4ECF3" w14:textId="77777777">
            <w:pPr>
              <w:pStyle w:val="TableParagraph"/>
              <w:rPr>
                <w:rFonts w:ascii="Arial" w:hAnsi="Arial" w:cs="Arial"/>
                <w:sz w:val="16"/>
                <w:szCs w:val="16"/>
              </w:rPr>
            </w:pPr>
          </w:p>
        </w:tc>
        <w:tc>
          <w:tcPr>
            <w:tcW w:w="693" w:type="pct"/>
            <w:tcBorders>
              <w:top w:val="nil"/>
              <w:bottom w:val="nil"/>
            </w:tcBorders>
          </w:tcPr>
          <w:p w:rsidRPr="009D7292" w:rsidR="005F673D" w:rsidP="00923AD2" w:rsidRDefault="005F673D" w14:paraId="499318B1" w14:textId="77777777">
            <w:pPr>
              <w:pStyle w:val="TableParagraph"/>
              <w:spacing w:line="223" w:lineRule="exact"/>
              <w:ind w:left="107"/>
              <w:rPr>
                <w:rFonts w:ascii="Arial" w:hAnsi="Arial" w:cs="Arial"/>
                <w:sz w:val="16"/>
                <w:szCs w:val="16"/>
              </w:rPr>
            </w:pPr>
            <w:r w:rsidRPr="009D7292">
              <w:rPr>
                <w:rFonts w:ascii="Arial" w:hAnsi="Arial" w:cs="Arial"/>
                <w:sz w:val="16"/>
                <w:szCs w:val="16"/>
              </w:rPr>
              <w:t>osiguranje</w:t>
            </w:r>
            <w:r w:rsidRPr="009D7292">
              <w:rPr>
                <w:rFonts w:ascii="Arial" w:hAnsi="Arial" w:cs="Arial"/>
                <w:spacing w:val="-2"/>
                <w:sz w:val="16"/>
                <w:szCs w:val="16"/>
              </w:rPr>
              <w:t xml:space="preserve"> </w:t>
            </w:r>
            <w:r w:rsidRPr="009D7292">
              <w:rPr>
                <w:rFonts w:ascii="Arial" w:hAnsi="Arial" w:cs="Arial"/>
                <w:sz w:val="16"/>
                <w:szCs w:val="16"/>
              </w:rPr>
              <w:t>II.</w:t>
            </w:r>
          </w:p>
        </w:tc>
        <w:tc>
          <w:tcPr>
            <w:tcW w:w="505" w:type="pct"/>
            <w:tcBorders>
              <w:top w:val="nil"/>
              <w:bottom w:val="nil"/>
            </w:tcBorders>
          </w:tcPr>
          <w:p w:rsidRPr="009D7292" w:rsidR="005F673D" w:rsidP="00923AD2" w:rsidRDefault="005F673D" w14:paraId="2B27263A" w14:textId="77777777">
            <w:pPr>
              <w:pStyle w:val="TableParagraph"/>
              <w:rPr>
                <w:rFonts w:ascii="Arial" w:hAnsi="Arial" w:cs="Arial"/>
                <w:sz w:val="16"/>
                <w:szCs w:val="16"/>
              </w:rPr>
            </w:pPr>
          </w:p>
        </w:tc>
        <w:tc>
          <w:tcPr>
            <w:tcW w:w="786" w:type="pct"/>
            <w:vMerge/>
            <w:tcBorders>
              <w:top w:val="nil"/>
            </w:tcBorders>
          </w:tcPr>
          <w:p w:rsidRPr="009D7292" w:rsidR="005F673D" w:rsidP="00923AD2" w:rsidRDefault="005F673D" w14:paraId="17F25671" w14:textId="77777777">
            <w:pPr>
              <w:rPr>
                <w:rFonts w:ascii="Arial" w:hAnsi="Arial" w:cs="Arial"/>
                <w:sz w:val="16"/>
                <w:szCs w:val="16"/>
              </w:rPr>
            </w:pPr>
          </w:p>
        </w:tc>
      </w:tr>
      <w:tr w:rsidRPr="009D7292" w:rsidR="005F673D" w:rsidTr="005F673D" w14:paraId="05287447" w14:textId="77777777">
        <w:trPr>
          <w:trHeight w:val="241"/>
        </w:trPr>
        <w:tc>
          <w:tcPr>
            <w:tcW w:w="364" w:type="pct"/>
            <w:tcBorders>
              <w:top w:val="nil"/>
              <w:bottom w:val="nil"/>
            </w:tcBorders>
          </w:tcPr>
          <w:p w:rsidRPr="009D7292" w:rsidR="005F673D" w:rsidP="00923AD2" w:rsidRDefault="005F673D" w14:paraId="3A83BA6D" w14:textId="77777777">
            <w:pPr>
              <w:pStyle w:val="TableParagraph"/>
              <w:rPr>
                <w:rFonts w:ascii="Arial" w:hAnsi="Arial" w:cs="Arial"/>
                <w:sz w:val="16"/>
                <w:szCs w:val="16"/>
              </w:rPr>
            </w:pPr>
          </w:p>
        </w:tc>
        <w:tc>
          <w:tcPr>
            <w:tcW w:w="821" w:type="pct"/>
            <w:tcBorders>
              <w:top w:val="nil"/>
              <w:bottom w:val="nil"/>
            </w:tcBorders>
          </w:tcPr>
          <w:p w:rsidRPr="009D7292" w:rsidR="005F673D" w:rsidP="00923AD2" w:rsidRDefault="005F673D" w14:paraId="6A93A975" w14:textId="77777777">
            <w:pPr>
              <w:pStyle w:val="TableParagraph"/>
              <w:rPr>
                <w:rFonts w:ascii="Arial" w:hAnsi="Arial" w:cs="Arial"/>
                <w:sz w:val="16"/>
                <w:szCs w:val="16"/>
              </w:rPr>
            </w:pPr>
          </w:p>
        </w:tc>
        <w:tc>
          <w:tcPr>
            <w:tcW w:w="694" w:type="pct"/>
            <w:tcBorders>
              <w:top w:val="nil"/>
              <w:bottom w:val="nil"/>
            </w:tcBorders>
          </w:tcPr>
          <w:p w:rsidRPr="009D7292" w:rsidR="005F673D" w:rsidP="00923AD2" w:rsidRDefault="005F673D" w14:paraId="3DD8E0BE" w14:textId="77777777">
            <w:pPr>
              <w:pStyle w:val="TableParagraph"/>
              <w:rPr>
                <w:rFonts w:ascii="Arial" w:hAnsi="Arial" w:cs="Arial"/>
                <w:sz w:val="16"/>
                <w:szCs w:val="16"/>
              </w:rPr>
            </w:pPr>
          </w:p>
        </w:tc>
        <w:tc>
          <w:tcPr>
            <w:tcW w:w="632" w:type="pct"/>
            <w:tcBorders>
              <w:top w:val="nil"/>
              <w:bottom w:val="nil"/>
            </w:tcBorders>
          </w:tcPr>
          <w:p w:rsidRPr="009D7292" w:rsidR="005F673D" w:rsidP="00923AD2" w:rsidRDefault="005F673D" w14:paraId="4432C0CD" w14:textId="77777777">
            <w:pPr>
              <w:pStyle w:val="TableParagraph"/>
              <w:rPr>
                <w:rFonts w:ascii="Arial" w:hAnsi="Arial" w:cs="Arial"/>
                <w:sz w:val="16"/>
                <w:szCs w:val="16"/>
              </w:rPr>
            </w:pPr>
          </w:p>
        </w:tc>
        <w:tc>
          <w:tcPr>
            <w:tcW w:w="506" w:type="pct"/>
            <w:tcBorders>
              <w:top w:val="nil"/>
              <w:bottom w:val="nil"/>
            </w:tcBorders>
          </w:tcPr>
          <w:p w:rsidRPr="009D7292" w:rsidR="005F673D" w:rsidP="00923AD2" w:rsidRDefault="005F673D" w14:paraId="6A1B41E6" w14:textId="77777777">
            <w:pPr>
              <w:pStyle w:val="TableParagraph"/>
              <w:rPr>
                <w:rFonts w:ascii="Arial" w:hAnsi="Arial" w:cs="Arial"/>
                <w:sz w:val="16"/>
                <w:szCs w:val="16"/>
              </w:rPr>
            </w:pPr>
          </w:p>
        </w:tc>
        <w:tc>
          <w:tcPr>
            <w:tcW w:w="693" w:type="pct"/>
            <w:tcBorders>
              <w:top w:val="nil"/>
              <w:bottom w:val="nil"/>
            </w:tcBorders>
          </w:tcPr>
          <w:p w:rsidRPr="009D7292" w:rsidR="005F673D" w:rsidP="00923AD2" w:rsidRDefault="005F673D" w14:paraId="32BC150F" w14:textId="77777777">
            <w:pPr>
              <w:pStyle w:val="TableParagraph"/>
              <w:spacing w:line="222" w:lineRule="exact"/>
              <w:ind w:left="107"/>
              <w:rPr>
                <w:rFonts w:ascii="Arial" w:hAnsi="Arial" w:cs="Arial"/>
                <w:sz w:val="16"/>
                <w:szCs w:val="16"/>
              </w:rPr>
            </w:pPr>
            <w:r w:rsidRPr="009D7292">
              <w:rPr>
                <w:rFonts w:ascii="Arial" w:hAnsi="Arial" w:cs="Arial"/>
                <w:sz w:val="16"/>
                <w:szCs w:val="16"/>
              </w:rPr>
              <w:t>stup</w:t>
            </w:r>
            <w:r w:rsidRPr="009D7292">
              <w:rPr>
                <w:rFonts w:ascii="Arial" w:hAnsi="Arial" w:cs="Arial"/>
                <w:spacing w:val="-4"/>
                <w:sz w:val="16"/>
                <w:szCs w:val="16"/>
              </w:rPr>
              <w:t xml:space="preserve"> </w:t>
            </w:r>
            <w:r w:rsidRPr="009D7292">
              <w:rPr>
                <w:rFonts w:ascii="Arial" w:hAnsi="Arial" w:cs="Arial"/>
                <w:sz w:val="16"/>
                <w:szCs w:val="16"/>
              </w:rPr>
              <w:t>temeljem</w:t>
            </w:r>
          </w:p>
        </w:tc>
        <w:tc>
          <w:tcPr>
            <w:tcW w:w="505" w:type="pct"/>
            <w:tcBorders>
              <w:top w:val="nil"/>
              <w:bottom w:val="nil"/>
            </w:tcBorders>
          </w:tcPr>
          <w:p w:rsidRPr="009D7292" w:rsidR="005F673D" w:rsidP="00923AD2" w:rsidRDefault="005F673D" w14:paraId="7480A7A1" w14:textId="77777777">
            <w:pPr>
              <w:pStyle w:val="TableParagraph"/>
              <w:rPr>
                <w:rFonts w:ascii="Arial" w:hAnsi="Arial" w:cs="Arial"/>
                <w:sz w:val="16"/>
                <w:szCs w:val="16"/>
              </w:rPr>
            </w:pPr>
          </w:p>
        </w:tc>
        <w:tc>
          <w:tcPr>
            <w:tcW w:w="786" w:type="pct"/>
            <w:vMerge/>
            <w:tcBorders>
              <w:top w:val="nil"/>
            </w:tcBorders>
          </w:tcPr>
          <w:p w:rsidRPr="009D7292" w:rsidR="005F673D" w:rsidP="00923AD2" w:rsidRDefault="005F673D" w14:paraId="06ABBAC3" w14:textId="77777777">
            <w:pPr>
              <w:rPr>
                <w:rFonts w:ascii="Arial" w:hAnsi="Arial" w:cs="Arial"/>
                <w:sz w:val="16"/>
                <w:szCs w:val="16"/>
              </w:rPr>
            </w:pPr>
          </w:p>
        </w:tc>
      </w:tr>
      <w:tr w:rsidRPr="009D7292" w:rsidR="005F673D" w:rsidTr="005F673D" w14:paraId="2726D2AE" w14:textId="77777777">
        <w:trPr>
          <w:trHeight w:val="243"/>
        </w:trPr>
        <w:tc>
          <w:tcPr>
            <w:tcW w:w="364" w:type="pct"/>
            <w:tcBorders>
              <w:top w:val="nil"/>
              <w:bottom w:val="nil"/>
            </w:tcBorders>
          </w:tcPr>
          <w:p w:rsidRPr="009D7292" w:rsidR="005F673D" w:rsidP="00923AD2" w:rsidRDefault="005F673D" w14:paraId="7C018C6D" w14:textId="77777777">
            <w:pPr>
              <w:pStyle w:val="TableParagraph"/>
              <w:rPr>
                <w:rFonts w:ascii="Arial" w:hAnsi="Arial" w:cs="Arial"/>
                <w:sz w:val="16"/>
                <w:szCs w:val="16"/>
              </w:rPr>
            </w:pPr>
          </w:p>
        </w:tc>
        <w:tc>
          <w:tcPr>
            <w:tcW w:w="821" w:type="pct"/>
            <w:tcBorders>
              <w:top w:val="nil"/>
              <w:bottom w:val="nil"/>
            </w:tcBorders>
          </w:tcPr>
          <w:p w:rsidRPr="009D7292" w:rsidR="005F673D" w:rsidP="00923AD2" w:rsidRDefault="005F673D" w14:paraId="62751A1F" w14:textId="77777777">
            <w:pPr>
              <w:pStyle w:val="TableParagraph"/>
              <w:rPr>
                <w:rFonts w:ascii="Arial" w:hAnsi="Arial" w:cs="Arial"/>
                <w:sz w:val="16"/>
                <w:szCs w:val="16"/>
              </w:rPr>
            </w:pPr>
          </w:p>
        </w:tc>
        <w:tc>
          <w:tcPr>
            <w:tcW w:w="694" w:type="pct"/>
            <w:tcBorders>
              <w:top w:val="nil"/>
              <w:bottom w:val="nil"/>
            </w:tcBorders>
          </w:tcPr>
          <w:p w:rsidRPr="009D7292" w:rsidR="005F673D" w:rsidP="00923AD2" w:rsidRDefault="005F673D" w14:paraId="41780016" w14:textId="77777777">
            <w:pPr>
              <w:pStyle w:val="TableParagraph"/>
              <w:rPr>
                <w:rFonts w:ascii="Arial" w:hAnsi="Arial" w:cs="Arial"/>
                <w:sz w:val="16"/>
                <w:szCs w:val="16"/>
              </w:rPr>
            </w:pPr>
          </w:p>
        </w:tc>
        <w:tc>
          <w:tcPr>
            <w:tcW w:w="632" w:type="pct"/>
            <w:tcBorders>
              <w:top w:val="nil"/>
              <w:bottom w:val="nil"/>
            </w:tcBorders>
          </w:tcPr>
          <w:p w:rsidRPr="009D7292" w:rsidR="005F673D" w:rsidP="00923AD2" w:rsidRDefault="005F673D" w14:paraId="33A82A41" w14:textId="77777777">
            <w:pPr>
              <w:pStyle w:val="TableParagraph"/>
              <w:rPr>
                <w:rFonts w:ascii="Arial" w:hAnsi="Arial" w:cs="Arial"/>
                <w:sz w:val="16"/>
                <w:szCs w:val="16"/>
              </w:rPr>
            </w:pPr>
          </w:p>
        </w:tc>
        <w:tc>
          <w:tcPr>
            <w:tcW w:w="506" w:type="pct"/>
            <w:tcBorders>
              <w:top w:val="nil"/>
              <w:bottom w:val="nil"/>
            </w:tcBorders>
          </w:tcPr>
          <w:p w:rsidRPr="009D7292" w:rsidR="005F673D" w:rsidP="00923AD2" w:rsidRDefault="005F673D" w14:paraId="5569C66B" w14:textId="77777777">
            <w:pPr>
              <w:pStyle w:val="TableParagraph"/>
              <w:rPr>
                <w:rFonts w:ascii="Arial" w:hAnsi="Arial" w:cs="Arial"/>
                <w:sz w:val="16"/>
                <w:szCs w:val="16"/>
              </w:rPr>
            </w:pPr>
          </w:p>
        </w:tc>
        <w:tc>
          <w:tcPr>
            <w:tcW w:w="693" w:type="pct"/>
            <w:tcBorders>
              <w:top w:val="nil"/>
              <w:bottom w:val="nil"/>
            </w:tcBorders>
          </w:tcPr>
          <w:p w:rsidRPr="009D7292" w:rsidR="005F673D" w:rsidP="00923AD2" w:rsidRDefault="005F673D" w14:paraId="55EDE9A9" w14:textId="77777777">
            <w:pPr>
              <w:pStyle w:val="TableParagraph"/>
              <w:spacing w:line="223" w:lineRule="exact"/>
              <w:ind w:left="107"/>
              <w:rPr>
                <w:rFonts w:ascii="Arial" w:hAnsi="Arial" w:cs="Arial"/>
                <w:sz w:val="16"/>
                <w:szCs w:val="16"/>
              </w:rPr>
            </w:pPr>
            <w:r w:rsidRPr="009D7292">
              <w:rPr>
                <w:rFonts w:ascii="Arial" w:hAnsi="Arial" w:cs="Arial"/>
                <w:sz w:val="16"/>
                <w:szCs w:val="16"/>
              </w:rPr>
              <w:t>radnog</w:t>
            </w:r>
            <w:r w:rsidRPr="009D7292">
              <w:rPr>
                <w:rFonts w:ascii="Arial" w:hAnsi="Arial" w:cs="Arial"/>
                <w:spacing w:val="-1"/>
                <w:sz w:val="16"/>
                <w:szCs w:val="16"/>
              </w:rPr>
              <w:t xml:space="preserve"> </w:t>
            </w:r>
            <w:r w:rsidRPr="009D7292">
              <w:rPr>
                <w:rFonts w:ascii="Arial" w:hAnsi="Arial" w:cs="Arial"/>
                <w:sz w:val="16"/>
                <w:szCs w:val="16"/>
              </w:rPr>
              <w:t>odnosa</w:t>
            </w:r>
          </w:p>
        </w:tc>
        <w:tc>
          <w:tcPr>
            <w:tcW w:w="505" w:type="pct"/>
            <w:tcBorders>
              <w:top w:val="nil"/>
              <w:bottom w:val="nil"/>
            </w:tcBorders>
          </w:tcPr>
          <w:p w:rsidRPr="009D7292" w:rsidR="005F673D" w:rsidP="00923AD2" w:rsidRDefault="005F673D" w14:paraId="2329DCBA" w14:textId="77777777">
            <w:pPr>
              <w:pStyle w:val="TableParagraph"/>
              <w:rPr>
                <w:rFonts w:ascii="Arial" w:hAnsi="Arial" w:cs="Arial"/>
                <w:sz w:val="16"/>
                <w:szCs w:val="16"/>
              </w:rPr>
            </w:pPr>
          </w:p>
        </w:tc>
        <w:tc>
          <w:tcPr>
            <w:tcW w:w="786" w:type="pct"/>
            <w:vMerge/>
            <w:tcBorders>
              <w:top w:val="nil"/>
            </w:tcBorders>
          </w:tcPr>
          <w:p w:rsidRPr="009D7292" w:rsidR="005F673D" w:rsidP="00923AD2" w:rsidRDefault="005F673D" w14:paraId="1805875E" w14:textId="77777777">
            <w:pPr>
              <w:rPr>
                <w:rFonts w:ascii="Arial" w:hAnsi="Arial" w:cs="Arial"/>
                <w:sz w:val="16"/>
                <w:szCs w:val="16"/>
              </w:rPr>
            </w:pPr>
          </w:p>
        </w:tc>
      </w:tr>
      <w:tr w:rsidRPr="009D7292" w:rsidR="005F673D" w:rsidTr="005F673D" w14:paraId="5F26E355" w14:textId="77777777">
        <w:trPr>
          <w:trHeight w:val="243"/>
        </w:trPr>
        <w:tc>
          <w:tcPr>
            <w:tcW w:w="364" w:type="pct"/>
            <w:tcBorders>
              <w:top w:val="nil"/>
              <w:bottom w:val="nil"/>
            </w:tcBorders>
          </w:tcPr>
          <w:p w:rsidRPr="009D7292" w:rsidR="005F673D" w:rsidP="00923AD2" w:rsidRDefault="005F673D" w14:paraId="176D132A" w14:textId="77777777">
            <w:pPr>
              <w:pStyle w:val="TableParagraph"/>
              <w:rPr>
                <w:rFonts w:ascii="Arial" w:hAnsi="Arial" w:cs="Arial"/>
                <w:sz w:val="16"/>
                <w:szCs w:val="16"/>
              </w:rPr>
            </w:pPr>
          </w:p>
        </w:tc>
        <w:tc>
          <w:tcPr>
            <w:tcW w:w="821" w:type="pct"/>
            <w:tcBorders>
              <w:top w:val="nil"/>
              <w:bottom w:val="nil"/>
            </w:tcBorders>
          </w:tcPr>
          <w:p w:rsidRPr="009D7292" w:rsidR="005F673D" w:rsidP="00923AD2" w:rsidRDefault="005F673D" w14:paraId="4E84DD57" w14:textId="77777777">
            <w:pPr>
              <w:pStyle w:val="TableParagraph"/>
              <w:rPr>
                <w:rFonts w:ascii="Arial" w:hAnsi="Arial" w:cs="Arial"/>
                <w:sz w:val="16"/>
                <w:szCs w:val="16"/>
              </w:rPr>
            </w:pPr>
          </w:p>
        </w:tc>
        <w:tc>
          <w:tcPr>
            <w:tcW w:w="694" w:type="pct"/>
            <w:tcBorders>
              <w:top w:val="nil"/>
              <w:bottom w:val="nil"/>
            </w:tcBorders>
          </w:tcPr>
          <w:p w:rsidRPr="009D7292" w:rsidR="005F673D" w:rsidP="00923AD2" w:rsidRDefault="005F673D" w14:paraId="5A2C3D74" w14:textId="77777777">
            <w:pPr>
              <w:pStyle w:val="TableParagraph"/>
              <w:rPr>
                <w:rFonts w:ascii="Arial" w:hAnsi="Arial" w:cs="Arial"/>
                <w:sz w:val="16"/>
                <w:szCs w:val="16"/>
              </w:rPr>
            </w:pPr>
          </w:p>
        </w:tc>
        <w:tc>
          <w:tcPr>
            <w:tcW w:w="632" w:type="pct"/>
            <w:tcBorders>
              <w:top w:val="nil"/>
              <w:bottom w:val="nil"/>
            </w:tcBorders>
          </w:tcPr>
          <w:p w:rsidRPr="009D7292" w:rsidR="005F673D" w:rsidP="00923AD2" w:rsidRDefault="005F673D" w14:paraId="6E3E65BA" w14:textId="77777777">
            <w:pPr>
              <w:pStyle w:val="TableParagraph"/>
              <w:rPr>
                <w:rFonts w:ascii="Arial" w:hAnsi="Arial" w:cs="Arial"/>
                <w:sz w:val="16"/>
                <w:szCs w:val="16"/>
              </w:rPr>
            </w:pPr>
          </w:p>
        </w:tc>
        <w:tc>
          <w:tcPr>
            <w:tcW w:w="506" w:type="pct"/>
            <w:tcBorders>
              <w:top w:val="nil"/>
              <w:bottom w:val="nil"/>
            </w:tcBorders>
          </w:tcPr>
          <w:p w:rsidRPr="009D7292" w:rsidR="005F673D" w:rsidP="00923AD2" w:rsidRDefault="005F673D" w14:paraId="6AD1818F" w14:textId="77777777">
            <w:pPr>
              <w:pStyle w:val="TableParagraph"/>
              <w:rPr>
                <w:rFonts w:ascii="Arial" w:hAnsi="Arial" w:cs="Arial"/>
                <w:sz w:val="16"/>
                <w:szCs w:val="16"/>
              </w:rPr>
            </w:pPr>
          </w:p>
        </w:tc>
        <w:tc>
          <w:tcPr>
            <w:tcW w:w="693" w:type="pct"/>
            <w:tcBorders>
              <w:top w:val="nil"/>
              <w:bottom w:val="nil"/>
            </w:tcBorders>
          </w:tcPr>
          <w:p w:rsidRPr="009D7292" w:rsidR="005F673D" w:rsidP="00923AD2" w:rsidRDefault="005F673D" w14:paraId="026447DC" w14:textId="77777777">
            <w:pPr>
              <w:pStyle w:val="TableParagraph"/>
              <w:spacing w:line="223" w:lineRule="exact"/>
              <w:ind w:left="107"/>
              <w:rPr>
                <w:rFonts w:ascii="Arial" w:hAnsi="Arial" w:cs="Arial"/>
                <w:sz w:val="16"/>
                <w:szCs w:val="16"/>
              </w:rPr>
            </w:pPr>
            <w:r w:rsidRPr="009D7292">
              <w:rPr>
                <w:rFonts w:ascii="Arial" w:hAnsi="Arial" w:cs="Arial"/>
                <w:sz w:val="16"/>
                <w:szCs w:val="16"/>
              </w:rPr>
              <w:t>(2283),</w:t>
            </w:r>
          </w:p>
        </w:tc>
        <w:tc>
          <w:tcPr>
            <w:tcW w:w="505" w:type="pct"/>
            <w:tcBorders>
              <w:top w:val="nil"/>
              <w:bottom w:val="nil"/>
            </w:tcBorders>
          </w:tcPr>
          <w:p w:rsidRPr="009D7292" w:rsidR="005F673D" w:rsidP="00923AD2" w:rsidRDefault="005F673D" w14:paraId="5C256E9B" w14:textId="77777777">
            <w:pPr>
              <w:pStyle w:val="TableParagraph"/>
              <w:rPr>
                <w:rFonts w:ascii="Arial" w:hAnsi="Arial" w:cs="Arial"/>
                <w:sz w:val="16"/>
                <w:szCs w:val="16"/>
              </w:rPr>
            </w:pPr>
          </w:p>
        </w:tc>
        <w:tc>
          <w:tcPr>
            <w:tcW w:w="786" w:type="pct"/>
            <w:vMerge/>
            <w:tcBorders>
              <w:top w:val="nil"/>
            </w:tcBorders>
          </w:tcPr>
          <w:p w:rsidRPr="009D7292" w:rsidR="005F673D" w:rsidP="00923AD2" w:rsidRDefault="005F673D" w14:paraId="2311062E" w14:textId="77777777">
            <w:pPr>
              <w:rPr>
                <w:rFonts w:ascii="Arial" w:hAnsi="Arial" w:cs="Arial"/>
                <w:sz w:val="16"/>
                <w:szCs w:val="16"/>
              </w:rPr>
            </w:pPr>
          </w:p>
        </w:tc>
      </w:tr>
      <w:tr w:rsidRPr="009D7292" w:rsidR="005F673D" w:rsidTr="005F673D" w14:paraId="74F0CF5B" w14:textId="77777777">
        <w:trPr>
          <w:trHeight w:val="243"/>
        </w:trPr>
        <w:tc>
          <w:tcPr>
            <w:tcW w:w="364" w:type="pct"/>
            <w:tcBorders>
              <w:top w:val="nil"/>
              <w:bottom w:val="nil"/>
            </w:tcBorders>
          </w:tcPr>
          <w:p w:rsidRPr="009D7292" w:rsidR="005F673D" w:rsidP="00923AD2" w:rsidRDefault="005F673D" w14:paraId="71EC1ECD" w14:textId="77777777">
            <w:pPr>
              <w:pStyle w:val="TableParagraph"/>
              <w:rPr>
                <w:rFonts w:ascii="Arial" w:hAnsi="Arial" w:cs="Arial"/>
                <w:sz w:val="16"/>
                <w:szCs w:val="16"/>
              </w:rPr>
            </w:pPr>
          </w:p>
        </w:tc>
        <w:tc>
          <w:tcPr>
            <w:tcW w:w="821" w:type="pct"/>
            <w:tcBorders>
              <w:top w:val="nil"/>
              <w:bottom w:val="nil"/>
            </w:tcBorders>
          </w:tcPr>
          <w:p w:rsidRPr="009D7292" w:rsidR="005F673D" w:rsidP="00923AD2" w:rsidRDefault="005F673D" w14:paraId="0A668008" w14:textId="77777777">
            <w:pPr>
              <w:pStyle w:val="TableParagraph"/>
              <w:rPr>
                <w:rFonts w:ascii="Arial" w:hAnsi="Arial" w:cs="Arial"/>
                <w:sz w:val="16"/>
                <w:szCs w:val="16"/>
              </w:rPr>
            </w:pPr>
          </w:p>
        </w:tc>
        <w:tc>
          <w:tcPr>
            <w:tcW w:w="694" w:type="pct"/>
            <w:tcBorders>
              <w:top w:val="nil"/>
              <w:bottom w:val="nil"/>
            </w:tcBorders>
          </w:tcPr>
          <w:p w:rsidRPr="009D7292" w:rsidR="005F673D" w:rsidP="00923AD2" w:rsidRDefault="005F673D" w14:paraId="194A7991" w14:textId="77777777">
            <w:pPr>
              <w:pStyle w:val="TableParagraph"/>
              <w:rPr>
                <w:rFonts w:ascii="Arial" w:hAnsi="Arial" w:cs="Arial"/>
                <w:sz w:val="16"/>
                <w:szCs w:val="16"/>
              </w:rPr>
            </w:pPr>
          </w:p>
        </w:tc>
        <w:tc>
          <w:tcPr>
            <w:tcW w:w="632" w:type="pct"/>
            <w:tcBorders>
              <w:top w:val="nil"/>
              <w:bottom w:val="nil"/>
            </w:tcBorders>
          </w:tcPr>
          <w:p w:rsidRPr="009D7292" w:rsidR="005F673D" w:rsidP="00923AD2" w:rsidRDefault="005F673D" w14:paraId="59266E2A" w14:textId="77777777">
            <w:pPr>
              <w:pStyle w:val="TableParagraph"/>
              <w:rPr>
                <w:rFonts w:ascii="Arial" w:hAnsi="Arial" w:cs="Arial"/>
                <w:sz w:val="16"/>
                <w:szCs w:val="16"/>
              </w:rPr>
            </w:pPr>
          </w:p>
        </w:tc>
        <w:tc>
          <w:tcPr>
            <w:tcW w:w="506" w:type="pct"/>
            <w:tcBorders>
              <w:top w:val="nil"/>
              <w:bottom w:val="nil"/>
            </w:tcBorders>
          </w:tcPr>
          <w:p w:rsidRPr="009D7292" w:rsidR="005F673D" w:rsidP="00923AD2" w:rsidRDefault="005F673D" w14:paraId="325D2DD4" w14:textId="77777777">
            <w:pPr>
              <w:pStyle w:val="TableParagraph"/>
              <w:rPr>
                <w:rFonts w:ascii="Arial" w:hAnsi="Arial" w:cs="Arial"/>
                <w:sz w:val="16"/>
                <w:szCs w:val="16"/>
              </w:rPr>
            </w:pPr>
          </w:p>
        </w:tc>
        <w:tc>
          <w:tcPr>
            <w:tcW w:w="693" w:type="pct"/>
            <w:tcBorders>
              <w:top w:val="nil"/>
              <w:bottom w:val="nil"/>
            </w:tcBorders>
          </w:tcPr>
          <w:p w:rsidRPr="009D7292" w:rsidR="005F673D" w:rsidP="00923AD2" w:rsidRDefault="005F673D" w14:paraId="3BB3FF6C" w14:textId="77777777">
            <w:pPr>
              <w:pStyle w:val="TableParagraph"/>
              <w:spacing w:line="223" w:lineRule="exact"/>
              <w:ind w:left="107"/>
              <w:rPr>
                <w:rFonts w:ascii="Arial" w:hAnsi="Arial" w:cs="Arial"/>
                <w:sz w:val="16"/>
                <w:szCs w:val="16"/>
              </w:rPr>
            </w:pPr>
            <w:r w:rsidRPr="009D7292">
              <w:rPr>
                <w:rFonts w:ascii="Arial" w:hAnsi="Arial" w:cs="Arial"/>
                <w:sz w:val="16"/>
                <w:szCs w:val="16"/>
              </w:rPr>
              <w:t>Doprinos</w:t>
            </w:r>
            <w:r w:rsidRPr="009D7292">
              <w:rPr>
                <w:rFonts w:ascii="Arial" w:hAnsi="Arial" w:cs="Arial"/>
                <w:spacing w:val="-1"/>
                <w:sz w:val="16"/>
                <w:szCs w:val="16"/>
              </w:rPr>
              <w:t xml:space="preserve"> </w:t>
            </w:r>
            <w:r w:rsidRPr="009D7292">
              <w:rPr>
                <w:rFonts w:ascii="Arial" w:hAnsi="Arial" w:cs="Arial"/>
                <w:sz w:val="16"/>
                <w:szCs w:val="16"/>
              </w:rPr>
              <w:t>za</w:t>
            </w:r>
          </w:p>
        </w:tc>
        <w:tc>
          <w:tcPr>
            <w:tcW w:w="505" w:type="pct"/>
            <w:tcBorders>
              <w:top w:val="nil"/>
              <w:bottom w:val="nil"/>
            </w:tcBorders>
          </w:tcPr>
          <w:p w:rsidRPr="009D7292" w:rsidR="005F673D" w:rsidP="00923AD2" w:rsidRDefault="005F673D" w14:paraId="035AB12C" w14:textId="77777777">
            <w:pPr>
              <w:pStyle w:val="TableParagraph"/>
              <w:rPr>
                <w:rFonts w:ascii="Arial" w:hAnsi="Arial" w:cs="Arial"/>
                <w:sz w:val="16"/>
                <w:szCs w:val="16"/>
              </w:rPr>
            </w:pPr>
          </w:p>
        </w:tc>
        <w:tc>
          <w:tcPr>
            <w:tcW w:w="786" w:type="pct"/>
            <w:vMerge/>
            <w:tcBorders>
              <w:top w:val="nil"/>
            </w:tcBorders>
          </w:tcPr>
          <w:p w:rsidRPr="009D7292" w:rsidR="005F673D" w:rsidP="00923AD2" w:rsidRDefault="005F673D" w14:paraId="494B9DC8" w14:textId="77777777">
            <w:pPr>
              <w:rPr>
                <w:rFonts w:ascii="Arial" w:hAnsi="Arial" w:cs="Arial"/>
                <w:sz w:val="16"/>
                <w:szCs w:val="16"/>
              </w:rPr>
            </w:pPr>
          </w:p>
        </w:tc>
      </w:tr>
      <w:tr w:rsidRPr="009D7292" w:rsidR="005F673D" w:rsidTr="005F673D" w14:paraId="7E77181E" w14:textId="77777777">
        <w:trPr>
          <w:trHeight w:val="243"/>
        </w:trPr>
        <w:tc>
          <w:tcPr>
            <w:tcW w:w="364" w:type="pct"/>
            <w:tcBorders>
              <w:top w:val="nil"/>
              <w:bottom w:val="nil"/>
            </w:tcBorders>
          </w:tcPr>
          <w:p w:rsidRPr="009D7292" w:rsidR="005F673D" w:rsidP="00923AD2" w:rsidRDefault="005F673D" w14:paraId="554FBDC2" w14:textId="77777777">
            <w:pPr>
              <w:pStyle w:val="TableParagraph"/>
              <w:rPr>
                <w:rFonts w:ascii="Arial" w:hAnsi="Arial" w:cs="Arial"/>
                <w:sz w:val="16"/>
                <w:szCs w:val="16"/>
              </w:rPr>
            </w:pPr>
          </w:p>
        </w:tc>
        <w:tc>
          <w:tcPr>
            <w:tcW w:w="821" w:type="pct"/>
            <w:tcBorders>
              <w:top w:val="nil"/>
              <w:bottom w:val="nil"/>
            </w:tcBorders>
          </w:tcPr>
          <w:p w:rsidRPr="009D7292" w:rsidR="005F673D" w:rsidP="00923AD2" w:rsidRDefault="005F673D" w14:paraId="6F2FA44C" w14:textId="77777777">
            <w:pPr>
              <w:pStyle w:val="TableParagraph"/>
              <w:rPr>
                <w:rFonts w:ascii="Arial" w:hAnsi="Arial" w:cs="Arial"/>
                <w:sz w:val="16"/>
                <w:szCs w:val="16"/>
              </w:rPr>
            </w:pPr>
          </w:p>
        </w:tc>
        <w:tc>
          <w:tcPr>
            <w:tcW w:w="694" w:type="pct"/>
            <w:tcBorders>
              <w:top w:val="nil"/>
              <w:bottom w:val="nil"/>
            </w:tcBorders>
          </w:tcPr>
          <w:p w:rsidRPr="009D7292" w:rsidR="005F673D" w:rsidP="00923AD2" w:rsidRDefault="005F673D" w14:paraId="11BEFC3C" w14:textId="77777777">
            <w:pPr>
              <w:pStyle w:val="TableParagraph"/>
              <w:rPr>
                <w:rFonts w:ascii="Arial" w:hAnsi="Arial" w:cs="Arial"/>
                <w:sz w:val="16"/>
                <w:szCs w:val="16"/>
              </w:rPr>
            </w:pPr>
          </w:p>
        </w:tc>
        <w:tc>
          <w:tcPr>
            <w:tcW w:w="632" w:type="pct"/>
            <w:tcBorders>
              <w:top w:val="nil"/>
              <w:bottom w:val="nil"/>
            </w:tcBorders>
          </w:tcPr>
          <w:p w:rsidRPr="009D7292" w:rsidR="005F673D" w:rsidP="00923AD2" w:rsidRDefault="005F673D" w14:paraId="66DF50C0" w14:textId="77777777">
            <w:pPr>
              <w:pStyle w:val="TableParagraph"/>
              <w:rPr>
                <w:rFonts w:ascii="Arial" w:hAnsi="Arial" w:cs="Arial"/>
                <w:sz w:val="16"/>
                <w:szCs w:val="16"/>
              </w:rPr>
            </w:pPr>
          </w:p>
        </w:tc>
        <w:tc>
          <w:tcPr>
            <w:tcW w:w="506" w:type="pct"/>
            <w:tcBorders>
              <w:top w:val="nil"/>
              <w:bottom w:val="nil"/>
            </w:tcBorders>
          </w:tcPr>
          <w:p w:rsidRPr="009D7292" w:rsidR="005F673D" w:rsidP="00923AD2" w:rsidRDefault="005F673D" w14:paraId="2029D67B" w14:textId="77777777">
            <w:pPr>
              <w:pStyle w:val="TableParagraph"/>
              <w:rPr>
                <w:rFonts w:ascii="Arial" w:hAnsi="Arial" w:cs="Arial"/>
                <w:sz w:val="16"/>
                <w:szCs w:val="16"/>
              </w:rPr>
            </w:pPr>
          </w:p>
        </w:tc>
        <w:tc>
          <w:tcPr>
            <w:tcW w:w="693" w:type="pct"/>
            <w:tcBorders>
              <w:top w:val="nil"/>
              <w:bottom w:val="nil"/>
            </w:tcBorders>
          </w:tcPr>
          <w:p w:rsidRPr="009D7292" w:rsidR="005F673D" w:rsidP="00923AD2" w:rsidRDefault="005F673D" w14:paraId="0015E269" w14:textId="77777777">
            <w:pPr>
              <w:pStyle w:val="TableParagraph"/>
              <w:spacing w:line="223" w:lineRule="exact"/>
              <w:ind w:left="107"/>
              <w:rPr>
                <w:rFonts w:ascii="Arial" w:hAnsi="Arial" w:cs="Arial"/>
                <w:sz w:val="16"/>
                <w:szCs w:val="16"/>
              </w:rPr>
            </w:pPr>
            <w:r w:rsidRPr="009D7292">
              <w:rPr>
                <w:rFonts w:ascii="Arial" w:hAnsi="Arial" w:cs="Arial"/>
                <w:sz w:val="16"/>
                <w:szCs w:val="16"/>
              </w:rPr>
              <w:t>mirovinsko</w:t>
            </w:r>
          </w:p>
        </w:tc>
        <w:tc>
          <w:tcPr>
            <w:tcW w:w="505" w:type="pct"/>
            <w:tcBorders>
              <w:top w:val="nil"/>
              <w:bottom w:val="nil"/>
            </w:tcBorders>
          </w:tcPr>
          <w:p w:rsidRPr="009D7292" w:rsidR="005F673D" w:rsidP="00923AD2" w:rsidRDefault="005F673D" w14:paraId="629B92AF" w14:textId="77777777">
            <w:pPr>
              <w:pStyle w:val="TableParagraph"/>
              <w:rPr>
                <w:rFonts w:ascii="Arial" w:hAnsi="Arial" w:cs="Arial"/>
                <w:sz w:val="16"/>
                <w:szCs w:val="16"/>
              </w:rPr>
            </w:pPr>
          </w:p>
        </w:tc>
        <w:tc>
          <w:tcPr>
            <w:tcW w:w="786" w:type="pct"/>
            <w:vMerge/>
            <w:tcBorders>
              <w:top w:val="nil"/>
            </w:tcBorders>
          </w:tcPr>
          <w:p w:rsidRPr="009D7292" w:rsidR="005F673D" w:rsidP="00923AD2" w:rsidRDefault="005F673D" w14:paraId="05573ACA" w14:textId="77777777">
            <w:pPr>
              <w:rPr>
                <w:rFonts w:ascii="Arial" w:hAnsi="Arial" w:cs="Arial"/>
                <w:sz w:val="16"/>
                <w:szCs w:val="16"/>
              </w:rPr>
            </w:pPr>
          </w:p>
        </w:tc>
      </w:tr>
      <w:tr w:rsidRPr="009D7292" w:rsidR="005F673D" w:rsidTr="005F673D" w14:paraId="4B2D4F2B" w14:textId="77777777">
        <w:trPr>
          <w:trHeight w:val="242"/>
        </w:trPr>
        <w:tc>
          <w:tcPr>
            <w:tcW w:w="364" w:type="pct"/>
            <w:tcBorders>
              <w:top w:val="nil"/>
              <w:bottom w:val="nil"/>
            </w:tcBorders>
          </w:tcPr>
          <w:p w:rsidRPr="009D7292" w:rsidR="005F673D" w:rsidP="00923AD2" w:rsidRDefault="005F673D" w14:paraId="39E534B4" w14:textId="77777777">
            <w:pPr>
              <w:pStyle w:val="TableParagraph"/>
              <w:rPr>
                <w:rFonts w:ascii="Arial" w:hAnsi="Arial" w:cs="Arial"/>
                <w:sz w:val="16"/>
                <w:szCs w:val="16"/>
              </w:rPr>
            </w:pPr>
          </w:p>
        </w:tc>
        <w:tc>
          <w:tcPr>
            <w:tcW w:w="821" w:type="pct"/>
            <w:tcBorders>
              <w:top w:val="nil"/>
              <w:bottom w:val="nil"/>
            </w:tcBorders>
          </w:tcPr>
          <w:p w:rsidRPr="009D7292" w:rsidR="005F673D" w:rsidP="00923AD2" w:rsidRDefault="005F673D" w14:paraId="2923B655" w14:textId="77777777">
            <w:pPr>
              <w:pStyle w:val="TableParagraph"/>
              <w:rPr>
                <w:rFonts w:ascii="Arial" w:hAnsi="Arial" w:cs="Arial"/>
                <w:sz w:val="16"/>
                <w:szCs w:val="16"/>
              </w:rPr>
            </w:pPr>
          </w:p>
        </w:tc>
        <w:tc>
          <w:tcPr>
            <w:tcW w:w="694" w:type="pct"/>
            <w:tcBorders>
              <w:top w:val="nil"/>
              <w:bottom w:val="nil"/>
            </w:tcBorders>
          </w:tcPr>
          <w:p w:rsidRPr="009D7292" w:rsidR="005F673D" w:rsidP="00923AD2" w:rsidRDefault="005F673D" w14:paraId="5A16A5A8" w14:textId="77777777">
            <w:pPr>
              <w:pStyle w:val="TableParagraph"/>
              <w:rPr>
                <w:rFonts w:ascii="Arial" w:hAnsi="Arial" w:cs="Arial"/>
                <w:sz w:val="16"/>
                <w:szCs w:val="16"/>
              </w:rPr>
            </w:pPr>
          </w:p>
        </w:tc>
        <w:tc>
          <w:tcPr>
            <w:tcW w:w="632" w:type="pct"/>
            <w:tcBorders>
              <w:top w:val="nil"/>
              <w:bottom w:val="nil"/>
            </w:tcBorders>
          </w:tcPr>
          <w:p w:rsidRPr="009D7292" w:rsidR="005F673D" w:rsidP="00923AD2" w:rsidRDefault="005F673D" w14:paraId="31DE0283" w14:textId="77777777">
            <w:pPr>
              <w:pStyle w:val="TableParagraph"/>
              <w:rPr>
                <w:rFonts w:ascii="Arial" w:hAnsi="Arial" w:cs="Arial"/>
                <w:sz w:val="16"/>
                <w:szCs w:val="16"/>
              </w:rPr>
            </w:pPr>
          </w:p>
        </w:tc>
        <w:tc>
          <w:tcPr>
            <w:tcW w:w="506" w:type="pct"/>
            <w:tcBorders>
              <w:top w:val="nil"/>
              <w:bottom w:val="nil"/>
            </w:tcBorders>
          </w:tcPr>
          <w:p w:rsidRPr="009D7292" w:rsidR="005F673D" w:rsidP="00923AD2" w:rsidRDefault="005F673D" w14:paraId="2D132552" w14:textId="77777777">
            <w:pPr>
              <w:pStyle w:val="TableParagraph"/>
              <w:rPr>
                <w:rFonts w:ascii="Arial" w:hAnsi="Arial" w:cs="Arial"/>
                <w:sz w:val="16"/>
                <w:szCs w:val="16"/>
              </w:rPr>
            </w:pPr>
          </w:p>
        </w:tc>
        <w:tc>
          <w:tcPr>
            <w:tcW w:w="693" w:type="pct"/>
            <w:tcBorders>
              <w:top w:val="nil"/>
              <w:bottom w:val="nil"/>
            </w:tcBorders>
          </w:tcPr>
          <w:p w:rsidRPr="009D7292" w:rsidR="005F673D" w:rsidP="00923AD2" w:rsidRDefault="005F673D" w14:paraId="528B8A70" w14:textId="77777777">
            <w:pPr>
              <w:pStyle w:val="TableParagraph"/>
              <w:spacing w:line="222" w:lineRule="exact"/>
              <w:ind w:left="107"/>
              <w:rPr>
                <w:rFonts w:ascii="Arial" w:hAnsi="Arial" w:cs="Arial"/>
                <w:sz w:val="16"/>
                <w:szCs w:val="16"/>
              </w:rPr>
            </w:pPr>
            <w:r w:rsidRPr="009D7292">
              <w:rPr>
                <w:rFonts w:ascii="Arial" w:hAnsi="Arial" w:cs="Arial"/>
                <w:sz w:val="16"/>
                <w:szCs w:val="16"/>
              </w:rPr>
              <w:t>osiguranje</w:t>
            </w:r>
            <w:r w:rsidRPr="009D7292">
              <w:rPr>
                <w:rFonts w:ascii="Arial" w:hAnsi="Arial" w:cs="Arial"/>
                <w:spacing w:val="-1"/>
                <w:sz w:val="16"/>
                <w:szCs w:val="16"/>
              </w:rPr>
              <w:t xml:space="preserve"> </w:t>
            </w:r>
            <w:r w:rsidRPr="009D7292">
              <w:rPr>
                <w:rFonts w:ascii="Arial" w:hAnsi="Arial" w:cs="Arial"/>
                <w:sz w:val="16"/>
                <w:szCs w:val="16"/>
              </w:rPr>
              <w:t>na</w:t>
            </w:r>
          </w:p>
        </w:tc>
        <w:tc>
          <w:tcPr>
            <w:tcW w:w="505" w:type="pct"/>
            <w:tcBorders>
              <w:top w:val="nil"/>
              <w:bottom w:val="nil"/>
            </w:tcBorders>
          </w:tcPr>
          <w:p w:rsidRPr="009D7292" w:rsidR="005F673D" w:rsidP="00923AD2" w:rsidRDefault="005F673D" w14:paraId="4E4AC7BF" w14:textId="77777777">
            <w:pPr>
              <w:pStyle w:val="TableParagraph"/>
              <w:rPr>
                <w:rFonts w:ascii="Arial" w:hAnsi="Arial" w:cs="Arial"/>
                <w:sz w:val="16"/>
                <w:szCs w:val="16"/>
              </w:rPr>
            </w:pPr>
          </w:p>
        </w:tc>
        <w:tc>
          <w:tcPr>
            <w:tcW w:w="786" w:type="pct"/>
            <w:vMerge/>
            <w:tcBorders>
              <w:top w:val="nil"/>
            </w:tcBorders>
          </w:tcPr>
          <w:p w:rsidRPr="009D7292" w:rsidR="005F673D" w:rsidP="00923AD2" w:rsidRDefault="005F673D" w14:paraId="25DDDB28" w14:textId="77777777">
            <w:pPr>
              <w:rPr>
                <w:rFonts w:ascii="Arial" w:hAnsi="Arial" w:cs="Arial"/>
                <w:sz w:val="16"/>
                <w:szCs w:val="16"/>
              </w:rPr>
            </w:pPr>
          </w:p>
        </w:tc>
      </w:tr>
      <w:tr w:rsidRPr="009D7292" w:rsidR="005F673D" w:rsidTr="005F673D" w14:paraId="3CF888B5" w14:textId="77777777">
        <w:trPr>
          <w:trHeight w:val="243"/>
        </w:trPr>
        <w:tc>
          <w:tcPr>
            <w:tcW w:w="364" w:type="pct"/>
            <w:tcBorders>
              <w:top w:val="nil"/>
              <w:bottom w:val="nil"/>
            </w:tcBorders>
          </w:tcPr>
          <w:p w:rsidRPr="009D7292" w:rsidR="005F673D" w:rsidP="00923AD2" w:rsidRDefault="005F673D" w14:paraId="244302F5" w14:textId="77777777">
            <w:pPr>
              <w:pStyle w:val="TableParagraph"/>
              <w:rPr>
                <w:rFonts w:ascii="Arial" w:hAnsi="Arial" w:cs="Arial"/>
                <w:sz w:val="16"/>
                <w:szCs w:val="16"/>
              </w:rPr>
            </w:pPr>
          </w:p>
        </w:tc>
        <w:tc>
          <w:tcPr>
            <w:tcW w:w="821" w:type="pct"/>
            <w:tcBorders>
              <w:top w:val="nil"/>
              <w:bottom w:val="nil"/>
            </w:tcBorders>
          </w:tcPr>
          <w:p w:rsidRPr="009D7292" w:rsidR="005F673D" w:rsidP="00923AD2" w:rsidRDefault="005F673D" w14:paraId="39D53EC8" w14:textId="77777777">
            <w:pPr>
              <w:pStyle w:val="TableParagraph"/>
              <w:rPr>
                <w:rFonts w:ascii="Arial" w:hAnsi="Arial" w:cs="Arial"/>
                <w:sz w:val="16"/>
                <w:szCs w:val="16"/>
              </w:rPr>
            </w:pPr>
          </w:p>
        </w:tc>
        <w:tc>
          <w:tcPr>
            <w:tcW w:w="694" w:type="pct"/>
            <w:tcBorders>
              <w:top w:val="nil"/>
              <w:bottom w:val="nil"/>
            </w:tcBorders>
          </w:tcPr>
          <w:p w:rsidRPr="009D7292" w:rsidR="005F673D" w:rsidP="00923AD2" w:rsidRDefault="005F673D" w14:paraId="44D646F6" w14:textId="77777777">
            <w:pPr>
              <w:pStyle w:val="TableParagraph"/>
              <w:rPr>
                <w:rFonts w:ascii="Arial" w:hAnsi="Arial" w:cs="Arial"/>
                <w:sz w:val="16"/>
                <w:szCs w:val="16"/>
              </w:rPr>
            </w:pPr>
          </w:p>
        </w:tc>
        <w:tc>
          <w:tcPr>
            <w:tcW w:w="632" w:type="pct"/>
            <w:tcBorders>
              <w:top w:val="nil"/>
              <w:bottom w:val="nil"/>
            </w:tcBorders>
          </w:tcPr>
          <w:p w:rsidRPr="009D7292" w:rsidR="005F673D" w:rsidP="00923AD2" w:rsidRDefault="005F673D" w14:paraId="6B6D3012" w14:textId="77777777">
            <w:pPr>
              <w:pStyle w:val="TableParagraph"/>
              <w:rPr>
                <w:rFonts w:ascii="Arial" w:hAnsi="Arial" w:cs="Arial"/>
                <w:sz w:val="16"/>
                <w:szCs w:val="16"/>
              </w:rPr>
            </w:pPr>
          </w:p>
        </w:tc>
        <w:tc>
          <w:tcPr>
            <w:tcW w:w="506" w:type="pct"/>
            <w:tcBorders>
              <w:top w:val="nil"/>
              <w:bottom w:val="nil"/>
            </w:tcBorders>
          </w:tcPr>
          <w:p w:rsidRPr="009D7292" w:rsidR="005F673D" w:rsidP="00923AD2" w:rsidRDefault="005F673D" w14:paraId="56DA012C" w14:textId="77777777">
            <w:pPr>
              <w:pStyle w:val="TableParagraph"/>
              <w:rPr>
                <w:rFonts w:ascii="Arial" w:hAnsi="Arial" w:cs="Arial"/>
                <w:sz w:val="16"/>
                <w:szCs w:val="16"/>
              </w:rPr>
            </w:pPr>
          </w:p>
        </w:tc>
        <w:tc>
          <w:tcPr>
            <w:tcW w:w="693" w:type="pct"/>
            <w:tcBorders>
              <w:top w:val="nil"/>
              <w:bottom w:val="nil"/>
            </w:tcBorders>
          </w:tcPr>
          <w:p w:rsidRPr="009D7292" w:rsidR="005F673D" w:rsidP="00923AD2" w:rsidRDefault="005F673D" w14:paraId="046BDEB6" w14:textId="77777777">
            <w:pPr>
              <w:pStyle w:val="TableParagraph"/>
              <w:spacing w:line="223" w:lineRule="exact"/>
              <w:ind w:left="107"/>
              <w:rPr>
                <w:rFonts w:ascii="Arial" w:hAnsi="Arial" w:cs="Arial"/>
                <w:sz w:val="16"/>
                <w:szCs w:val="16"/>
              </w:rPr>
            </w:pPr>
            <w:r w:rsidRPr="009D7292">
              <w:rPr>
                <w:rFonts w:ascii="Arial" w:hAnsi="Arial" w:cs="Arial"/>
                <w:sz w:val="16"/>
                <w:szCs w:val="16"/>
              </w:rPr>
              <w:t>tem. gen.</w:t>
            </w:r>
          </w:p>
        </w:tc>
        <w:tc>
          <w:tcPr>
            <w:tcW w:w="505" w:type="pct"/>
            <w:tcBorders>
              <w:top w:val="nil"/>
              <w:bottom w:val="nil"/>
            </w:tcBorders>
          </w:tcPr>
          <w:p w:rsidRPr="009D7292" w:rsidR="005F673D" w:rsidP="00923AD2" w:rsidRDefault="005F673D" w14:paraId="394BAAE8" w14:textId="77777777">
            <w:pPr>
              <w:pStyle w:val="TableParagraph"/>
              <w:rPr>
                <w:rFonts w:ascii="Arial" w:hAnsi="Arial" w:cs="Arial"/>
                <w:sz w:val="16"/>
                <w:szCs w:val="16"/>
              </w:rPr>
            </w:pPr>
          </w:p>
        </w:tc>
        <w:tc>
          <w:tcPr>
            <w:tcW w:w="786" w:type="pct"/>
            <w:vMerge/>
            <w:tcBorders>
              <w:top w:val="nil"/>
            </w:tcBorders>
          </w:tcPr>
          <w:p w:rsidRPr="009D7292" w:rsidR="005F673D" w:rsidP="00923AD2" w:rsidRDefault="005F673D" w14:paraId="26E8685D" w14:textId="77777777">
            <w:pPr>
              <w:rPr>
                <w:rFonts w:ascii="Arial" w:hAnsi="Arial" w:cs="Arial"/>
                <w:sz w:val="16"/>
                <w:szCs w:val="16"/>
              </w:rPr>
            </w:pPr>
          </w:p>
        </w:tc>
      </w:tr>
      <w:tr w:rsidRPr="009D7292" w:rsidR="005F673D" w:rsidTr="005F673D" w14:paraId="78A86339" w14:textId="77777777">
        <w:trPr>
          <w:trHeight w:val="243"/>
        </w:trPr>
        <w:tc>
          <w:tcPr>
            <w:tcW w:w="364" w:type="pct"/>
            <w:tcBorders>
              <w:top w:val="nil"/>
              <w:bottom w:val="nil"/>
            </w:tcBorders>
          </w:tcPr>
          <w:p w:rsidRPr="009D7292" w:rsidR="005F673D" w:rsidP="00923AD2" w:rsidRDefault="005F673D" w14:paraId="25A16830" w14:textId="77777777">
            <w:pPr>
              <w:pStyle w:val="TableParagraph"/>
              <w:rPr>
                <w:rFonts w:ascii="Arial" w:hAnsi="Arial" w:cs="Arial"/>
                <w:sz w:val="16"/>
                <w:szCs w:val="16"/>
              </w:rPr>
            </w:pPr>
          </w:p>
        </w:tc>
        <w:tc>
          <w:tcPr>
            <w:tcW w:w="821" w:type="pct"/>
            <w:tcBorders>
              <w:top w:val="nil"/>
              <w:bottom w:val="nil"/>
            </w:tcBorders>
          </w:tcPr>
          <w:p w:rsidRPr="009D7292" w:rsidR="005F673D" w:rsidP="00923AD2" w:rsidRDefault="005F673D" w14:paraId="3C26CA83" w14:textId="77777777">
            <w:pPr>
              <w:pStyle w:val="TableParagraph"/>
              <w:rPr>
                <w:rFonts w:ascii="Arial" w:hAnsi="Arial" w:cs="Arial"/>
                <w:sz w:val="16"/>
                <w:szCs w:val="16"/>
              </w:rPr>
            </w:pPr>
          </w:p>
        </w:tc>
        <w:tc>
          <w:tcPr>
            <w:tcW w:w="694" w:type="pct"/>
            <w:tcBorders>
              <w:top w:val="nil"/>
              <w:bottom w:val="nil"/>
            </w:tcBorders>
          </w:tcPr>
          <w:p w:rsidRPr="009D7292" w:rsidR="005F673D" w:rsidP="00923AD2" w:rsidRDefault="005F673D" w14:paraId="3733CB99" w14:textId="77777777">
            <w:pPr>
              <w:pStyle w:val="TableParagraph"/>
              <w:rPr>
                <w:rFonts w:ascii="Arial" w:hAnsi="Arial" w:cs="Arial"/>
                <w:sz w:val="16"/>
                <w:szCs w:val="16"/>
              </w:rPr>
            </w:pPr>
          </w:p>
        </w:tc>
        <w:tc>
          <w:tcPr>
            <w:tcW w:w="632" w:type="pct"/>
            <w:tcBorders>
              <w:top w:val="nil"/>
              <w:bottom w:val="nil"/>
            </w:tcBorders>
          </w:tcPr>
          <w:p w:rsidRPr="009D7292" w:rsidR="005F673D" w:rsidP="00923AD2" w:rsidRDefault="005F673D" w14:paraId="59167569" w14:textId="77777777">
            <w:pPr>
              <w:pStyle w:val="TableParagraph"/>
              <w:rPr>
                <w:rFonts w:ascii="Arial" w:hAnsi="Arial" w:cs="Arial"/>
                <w:sz w:val="16"/>
                <w:szCs w:val="16"/>
              </w:rPr>
            </w:pPr>
          </w:p>
        </w:tc>
        <w:tc>
          <w:tcPr>
            <w:tcW w:w="506" w:type="pct"/>
            <w:tcBorders>
              <w:top w:val="nil"/>
              <w:bottom w:val="nil"/>
            </w:tcBorders>
          </w:tcPr>
          <w:p w:rsidRPr="009D7292" w:rsidR="005F673D" w:rsidP="00923AD2" w:rsidRDefault="005F673D" w14:paraId="4DA32C43" w14:textId="77777777">
            <w:pPr>
              <w:pStyle w:val="TableParagraph"/>
              <w:rPr>
                <w:rFonts w:ascii="Arial" w:hAnsi="Arial" w:cs="Arial"/>
                <w:sz w:val="16"/>
                <w:szCs w:val="16"/>
              </w:rPr>
            </w:pPr>
          </w:p>
        </w:tc>
        <w:tc>
          <w:tcPr>
            <w:tcW w:w="693" w:type="pct"/>
            <w:tcBorders>
              <w:top w:val="nil"/>
              <w:bottom w:val="nil"/>
            </w:tcBorders>
          </w:tcPr>
          <w:p w:rsidRPr="009D7292" w:rsidR="005F673D" w:rsidP="00923AD2" w:rsidRDefault="005F673D" w14:paraId="07E5EE7E" w14:textId="77777777">
            <w:pPr>
              <w:pStyle w:val="TableParagraph"/>
              <w:spacing w:line="223" w:lineRule="exact"/>
              <w:ind w:left="107"/>
              <w:rPr>
                <w:rFonts w:ascii="Arial" w:hAnsi="Arial" w:cs="Arial"/>
                <w:sz w:val="16"/>
                <w:szCs w:val="16"/>
              </w:rPr>
            </w:pPr>
            <w:r w:rsidRPr="009D7292">
              <w:rPr>
                <w:rFonts w:ascii="Arial" w:hAnsi="Arial" w:cs="Arial"/>
                <w:sz w:val="16"/>
                <w:szCs w:val="16"/>
              </w:rPr>
              <w:t>solid.</w:t>
            </w:r>
          </w:p>
        </w:tc>
        <w:tc>
          <w:tcPr>
            <w:tcW w:w="505" w:type="pct"/>
            <w:tcBorders>
              <w:top w:val="nil"/>
              <w:bottom w:val="nil"/>
            </w:tcBorders>
          </w:tcPr>
          <w:p w:rsidRPr="009D7292" w:rsidR="005F673D" w:rsidP="00923AD2" w:rsidRDefault="005F673D" w14:paraId="1AFB1DAF" w14:textId="77777777">
            <w:pPr>
              <w:pStyle w:val="TableParagraph"/>
              <w:rPr>
                <w:rFonts w:ascii="Arial" w:hAnsi="Arial" w:cs="Arial"/>
                <w:sz w:val="16"/>
                <w:szCs w:val="16"/>
              </w:rPr>
            </w:pPr>
          </w:p>
        </w:tc>
        <w:tc>
          <w:tcPr>
            <w:tcW w:w="786" w:type="pct"/>
            <w:vMerge/>
            <w:tcBorders>
              <w:top w:val="nil"/>
            </w:tcBorders>
          </w:tcPr>
          <w:p w:rsidRPr="009D7292" w:rsidR="005F673D" w:rsidP="00923AD2" w:rsidRDefault="005F673D" w14:paraId="2EAE881C" w14:textId="77777777">
            <w:pPr>
              <w:rPr>
                <w:rFonts w:ascii="Arial" w:hAnsi="Arial" w:cs="Arial"/>
                <w:sz w:val="16"/>
                <w:szCs w:val="16"/>
              </w:rPr>
            </w:pPr>
          </w:p>
        </w:tc>
      </w:tr>
      <w:tr w:rsidRPr="009D7292" w:rsidR="005F673D" w:rsidTr="005F673D" w14:paraId="7782F1A5" w14:textId="77777777">
        <w:trPr>
          <w:trHeight w:val="243"/>
        </w:trPr>
        <w:tc>
          <w:tcPr>
            <w:tcW w:w="364" w:type="pct"/>
            <w:tcBorders>
              <w:top w:val="nil"/>
              <w:bottom w:val="nil"/>
            </w:tcBorders>
          </w:tcPr>
          <w:p w:rsidRPr="009D7292" w:rsidR="005F673D" w:rsidP="00923AD2" w:rsidRDefault="005F673D" w14:paraId="6EF385BA" w14:textId="77777777">
            <w:pPr>
              <w:pStyle w:val="TableParagraph"/>
              <w:rPr>
                <w:rFonts w:ascii="Arial" w:hAnsi="Arial" w:cs="Arial"/>
                <w:sz w:val="16"/>
                <w:szCs w:val="16"/>
              </w:rPr>
            </w:pPr>
          </w:p>
        </w:tc>
        <w:tc>
          <w:tcPr>
            <w:tcW w:w="821" w:type="pct"/>
            <w:tcBorders>
              <w:top w:val="nil"/>
              <w:bottom w:val="nil"/>
            </w:tcBorders>
          </w:tcPr>
          <w:p w:rsidRPr="009D7292" w:rsidR="005F673D" w:rsidP="00923AD2" w:rsidRDefault="005F673D" w14:paraId="0F5E32E0" w14:textId="77777777">
            <w:pPr>
              <w:pStyle w:val="TableParagraph"/>
              <w:rPr>
                <w:rFonts w:ascii="Arial" w:hAnsi="Arial" w:cs="Arial"/>
                <w:sz w:val="16"/>
                <w:szCs w:val="16"/>
              </w:rPr>
            </w:pPr>
          </w:p>
        </w:tc>
        <w:tc>
          <w:tcPr>
            <w:tcW w:w="694" w:type="pct"/>
            <w:tcBorders>
              <w:top w:val="nil"/>
              <w:bottom w:val="nil"/>
            </w:tcBorders>
          </w:tcPr>
          <w:p w:rsidRPr="009D7292" w:rsidR="005F673D" w:rsidP="00923AD2" w:rsidRDefault="005F673D" w14:paraId="2BD26A0F" w14:textId="77777777">
            <w:pPr>
              <w:pStyle w:val="TableParagraph"/>
              <w:rPr>
                <w:rFonts w:ascii="Arial" w:hAnsi="Arial" w:cs="Arial"/>
                <w:sz w:val="16"/>
                <w:szCs w:val="16"/>
              </w:rPr>
            </w:pPr>
          </w:p>
        </w:tc>
        <w:tc>
          <w:tcPr>
            <w:tcW w:w="632" w:type="pct"/>
            <w:tcBorders>
              <w:top w:val="nil"/>
              <w:bottom w:val="nil"/>
            </w:tcBorders>
          </w:tcPr>
          <w:p w:rsidRPr="009D7292" w:rsidR="005F673D" w:rsidP="00923AD2" w:rsidRDefault="005F673D" w14:paraId="423B7B25" w14:textId="77777777">
            <w:pPr>
              <w:pStyle w:val="TableParagraph"/>
              <w:rPr>
                <w:rFonts w:ascii="Arial" w:hAnsi="Arial" w:cs="Arial"/>
                <w:sz w:val="16"/>
                <w:szCs w:val="16"/>
              </w:rPr>
            </w:pPr>
          </w:p>
        </w:tc>
        <w:tc>
          <w:tcPr>
            <w:tcW w:w="506" w:type="pct"/>
            <w:tcBorders>
              <w:top w:val="nil"/>
              <w:bottom w:val="nil"/>
            </w:tcBorders>
          </w:tcPr>
          <w:p w:rsidRPr="009D7292" w:rsidR="005F673D" w:rsidP="00923AD2" w:rsidRDefault="005F673D" w14:paraId="7EF00F08" w14:textId="77777777">
            <w:pPr>
              <w:pStyle w:val="TableParagraph"/>
              <w:rPr>
                <w:rFonts w:ascii="Arial" w:hAnsi="Arial" w:cs="Arial"/>
                <w:sz w:val="16"/>
                <w:szCs w:val="16"/>
              </w:rPr>
            </w:pPr>
          </w:p>
        </w:tc>
        <w:tc>
          <w:tcPr>
            <w:tcW w:w="693" w:type="pct"/>
            <w:tcBorders>
              <w:top w:val="nil"/>
              <w:bottom w:val="nil"/>
            </w:tcBorders>
          </w:tcPr>
          <w:p w:rsidRPr="009D7292" w:rsidR="005F673D" w:rsidP="00923AD2" w:rsidRDefault="005F673D" w14:paraId="5A7DA8E1" w14:textId="77777777">
            <w:pPr>
              <w:pStyle w:val="TableParagraph"/>
              <w:spacing w:line="223" w:lineRule="exact"/>
              <w:ind w:left="107"/>
              <w:rPr>
                <w:rFonts w:ascii="Arial" w:hAnsi="Arial" w:cs="Arial"/>
                <w:sz w:val="16"/>
                <w:szCs w:val="16"/>
              </w:rPr>
            </w:pPr>
            <w:r w:rsidRPr="009D7292">
              <w:rPr>
                <w:rFonts w:ascii="Arial" w:hAnsi="Arial" w:cs="Arial"/>
                <w:sz w:val="16"/>
                <w:szCs w:val="16"/>
              </w:rPr>
              <w:t>temeljem</w:t>
            </w:r>
          </w:p>
        </w:tc>
        <w:tc>
          <w:tcPr>
            <w:tcW w:w="505" w:type="pct"/>
            <w:tcBorders>
              <w:top w:val="nil"/>
              <w:bottom w:val="nil"/>
            </w:tcBorders>
          </w:tcPr>
          <w:p w:rsidRPr="009D7292" w:rsidR="005F673D" w:rsidP="00923AD2" w:rsidRDefault="005F673D" w14:paraId="21C4AD10" w14:textId="77777777">
            <w:pPr>
              <w:pStyle w:val="TableParagraph"/>
              <w:rPr>
                <w:rFonts w:ascii="Arial" w:hAnsi="Arial" w:cs="Arial"/>
                <w:sz w:val="16"/>
                <w:szCs w:val="16"/>
              </w:rPr>
            </w:pPr>
          </w:p>
        </w:tc>
        <w:tc>
          <w:tcPr>
            <w:tcW w:w="786" w:type="pct"/>
            <w:vMerge/>
            <w:tcBorders>
              <w:top w:val="nil"/>
            </w:tcBorders>
          </w:tcPr>
          <w:p w:rsidRPr="009D7292" w:rsidR="005F673D" w:rsidP="00923AD2" w:rsidRDefault="005F673D" w14:paraId="112FF2D1" w14:textId="77777777">
            <w:pPr>
              <w:rPr>
                <w:rFonts w:ascii="Arial" w:hAnsi="Arial" w:cs="Arial"/>
                <w:sz w:val="16"/>
                <w:szCs w:val="16"/>
              </w:rPr>
            </w:pPr>
          </w:p>
        </w:tc>
      </w:tr>
      <w:tr w:rsidRPr="009D7292" w:rsidR="005F673D" w:rsidTr="005F673D" w14:paraId="3A8A815E" w14:textId="77777777">
        <w:trPr>
          <w:trHeight w:val="243"/>
        </w:trPr>
        <w:tc>
          <w:tcPr>
            <w:tcW w:w="364" w:type="pct"/>
            <w:tcBorders>
              <w:top w:val="nil"/>
              <w:bottom w:val="nil"/>
            </w:tcBorders>
          </w:tcPr>
          <w:p w:rsidRPr="009D7292" w:rsidR="005F673D" w:rsidP="00923AD2" w:rsidRDefault="005F673D" w14:paraId="757D5035" w14:textId="77777777">
            <w:pPr>
              <w:pStyle w:val="TableParagraph"/>
              <w:rPr>
                <w:rFonts w:ascii="Arial" w:hAnsi="Arial" w:cs="Arial"/>
                <w:sz w:val="16"/>
                <w:szCs w:val="16"/>
              </w:rPr>
            </w:pPr>
          </w:p>
        </w:tc>
        <w:tc>
          <w:tcPr>
            <w:tcW w:w="821" w:type="pct"/>
            <w:tcBorders>
              <w:top w:val="nil"/>
              <w:bottom w:val="nil"/>
            </w:tcBorders>
          </w:tcPr>
          <w:p w:rsidRPr="009D7292" w:rsidR="005F673D" w:rsidP="00923AD2" w:rsidRDefault="005F673D" w14:paraId="637AF877" w14:textId="77777777">
            <w:pPr>
              <w:pStyle w:val="TableParagraph"/>
              <w:rPr>
                <w:rFonts w:ascii="Arial" w:hAnsi="Arial" w:cs="Arial"/>
                <w:sz w:val="16"/>
                <w:szCs w:val="16"/>
              </w:rPr>
            </w:pPr>
          </w:p>
        </w:tc>
        <w:tc>
          <w:tcPr>
            <w:tcW w:w="694" w:type="pct"/>
            <w:tcBorders>
              <w:top w:val="nil"/>
              <w:bottom w:val="nil"/>
            </w:tcBorders>
          </w:tcPr>
          <w:p w:rsidRPr="009D7292" w:rsidR="005F673D" w:rsidP="00923AD2" w:rsidRDefault="005F673D" w14:paraId="7F9AC6C4" w14:textId="77777777">
            <w:pPr>
              <w:pStyle w:val="TableParagraph"/>
              <w:rPr>
                <w:rFonts w:ascii="Arial" w:hAnsi="Arial" w:cs="Arial"/>
                <w:sz w:val="16"/>
                <w:szCs w:val="16"/>
              </w:rPr>
            </w:pPr>
          </w:p>
        </w:tc>
        <w:tc>
          <w:tcPr>
            <w:tcW w:w="632" w:type="pct"/>
            <w:tcBorders>
              <w:top w:val="nil"/>
              <w:bottom w:val="nil"/>
            </w:tcBorders>
          </w:tcPr>
          <w:p w:rsidRPr="009D7292" w:rsidR="005F673D" w:rsidP="00923AD2" w:rsidRDefault="005F673D" w14:paraId="6FC84FBA" w14:textId="77777777">
            <w:pPr>
              <w:pStyle w:val="TableParagraph"/>
              <w:rPr>
                <w:rFonts w:ascii="Arial" w:hAnsi="Arial" w:cs="Arial"/>
                <w:sz w:val="16"/>
                <w:szCs w:val="16"/>
              </w:rPr>
            </w:pPr>
          </w:p>
        </w:tc>
        <w:tc>
          <w:tcPr>
            <w:tcW w:w="506" w:type="pct"/>
            <w:tcBorders>
              <w:top w:val="nil"/>
              <w:bottom w:val="nil"/>
            </w:tcBorders>
          </w:tcPr>
          <w:p w:rsidRPr="009D7292" w:rsidR="005F673D" w:rsidP="00923AD2" w:rsidRDefault="005F673D" w14:paraId="72A77C97" w14:textId="77777777">
            <w:pPr>
              <w:pStyle w:val="TableParagraph"/>
              <w:rPr>
                <w:rFonts w:ascii="Arial" w:hAnsi="Arial" w:cs="Arial"/>
                <w:sz w:val="16"/>
                <w:szCs w:val="16"/>
              </w:rPr>
            </w:pPr>
          </w:p>
        </w:tc>
        <w:tc>
          <w:tcPr>
            <w:tcW w:w="693" w:type="pct"/>
            <w:tcBorders>
              <w:top w:val="nil"/>
              <w:bottom w:val="nil"/>
            </w:tcBorders>
          </w:tcPr>
          <w:p w:rsidRPr="009D7292" w:rsidR="005F673D" w:rsidP="00923AD2" w:rsidRDefault="005F673D" w14:paraId="1E63ADF6" w14:textId="77777777">
            <w:pPr>
              <w:pStyle w:val="TableParagraph"/>
              <w:spacing w:line="223" w:lineRule="exact"/>
              <w:ind w:left="107"/>
              <w:rPr>
                <w:rFonts w:ascii="Arial" w:hAnsi="Arial" w:cs="Arial"/>
                <w:sz w:val="16"/>
                <w:szCs w:val="16"/>
              </w:rPr>
            </w:pPr>
            <w:r w:rsidRPr="009D7292">
              <w:rPr>
                <w:rFonts w:ascii="Arial" w:hAnsi="Arial" w:cs="Arial"/>
                <w:sz w:val="16"/>
                <w:szCs w:val="16"/>
              </w:rPr>
              <w:t>radnog</w:t>
            </w:r>
            <w:r w:rsidRPr="009D7292">
              <w:rPr>
                <w:rFonts w:ascii="Arial" w:hAnsi="Arial" w:cs="Arial"/>
                <w:spacing w:val="-1"/>
                <w:sz w:val="16"/>
                <w:szCs w:val="16"/>
              </w:rPr>
              <w:t xml:space="preserve"> </w:t>
            </w:r>
            <w:r w:rsidRPr="009D7292">
              <w:rPr>
                <w:rFonts w:ascii="Arial" w:hAnsi="Arial" w:cs="Arial"/>
                <w:sz w:val="16"/>
                <w:szCs w:val="16"/>
              </w:rPr>
              <w:t>odnosa</w:t>
            </w:r>
          </w:p>
        </w:tc>
        <w:tc>
          <w:tcPr>
            <w:tcW w:w="505" w:type="pct"/>
            <w:tcBorders>
              <w:top w:val="nil"/>
              <w:bottom w:val="nil"/>
            </w:tcBorders>
          </w:tcPr>
          <w:p w:rsidRPr="009D7292" w:rsidR="005F673D" w:rsidP="00923AD2" w:rsidRDefault="005F673D" w14:paraId="711568A4" w14:textId="77777777">
            <w:pPr>
              <w:pStyle w:val="TableParagraph"/>
              <w:rPr>
                <w:rFonts w:ascii="Arial" w:hAnsi="Arial" w:cs="Arial"/>
                <w:sz w:val="16"/>
                <w:szCs w:val="16"/>
              </w:rPr>
            </w:pPr>
          </w:p>
        </w:tc>
        <w:tc>
          <w:tcPr>
            <w:tcW w:w="786" w:type="pct"/>
            <w:vMerge/>
            <w:tcBorders>
              <w:top w:val="nil"/>
            </w:tcBorders>
          </w:tcPr>
          <w:p w:rsidRPr="009D7292" w:rsidR="005F673D" w:rsidP="00923AD2" w:rsidRDefault="005F673D" w14:paraId="5D5C5735" w14:textId="77777777">
            <w:pPr>
              <w:rPr>
                <w:rFonts w:ascii="Arial" w:hAnsi="Arial" w:cs="Arial"/>
                <w:sz w:val="16"/>
                <w:szCs w:val="16"/>
              </w:rPr>
            </w:pPr>
          </w:p>
        </w:tc>
      </w:tr>
      <w:tr w:rsidRPr="009D7292" w:rsidR="005F673D" w:rsidTr="005F673D" w14:paraId="34F3EB9A" w14:textId="77777777">
        <w:trPr>
          <w:trHeight w:val="242"/>
        </w:trPr>
        <w:tc>
          <w:tcPr>
            <w:tcW w:w="364" w:type="pct"/>
            <w:tcBorders>
              <w:top w:val="nil"/>
              <w:bottom w:val="nil"/>
            </w:tcBorders>
          </w:tcPr>
          <w:p w:rsidRPr="009D7292" w:rsidR="005F673D" w:rsidP="00923AD2" w:rsidRDefault="005F673D" w14:paraId="6E91C950" w14:textId="77777777">
            <w:pPr>
              <w:pStyle w:val="TableParagraph"/>
              <w:rPr>
                <w:rFonts w:ascii="Arial" w:hAnsi="Arial" w:cs="Arial"/>
                <w:sz w:val="16"/>
                <w:szCs w:val="16"/>
              </w:rPr>
            </w:pPr>
          </w:p>
        </w:tc>
        <w:tc>
          <w:tcPr>
            <w:tcW w:w="821" w:type="pct"/>
            <w:tcBorders>
              <w:top w:val="nil"/>
              <w:bottom w:val="nil"/>
            </w:tcBorders>
          </w:tcPr>
          <w:p w:rsidRPr="009D7292" w:rsidR="005F673D" w:rsidP="00923AD2" w:rsidRDefault="005F673D" w14:paraId="69E4FDEB" w14:textId="77777777">
            <w:pPr>
              <w:pStyle w:val="TableParagraph"/>
              <w:rPr>
                <w:rFonts w:ascii="Arial" w:hAnsi="Arial" w:cs="Arial"/>
                <w:sz w:val="16"/>
                <w:szCs w:val="16"/>
              </w:rPr>
            </w:pPr>
          </w:p>
        </w:tc>
        <w:tc>
          <w:tcPr>
            <w:tcW w:w="694" w:type="pct"/>
            <w:tcBorders>
              <w:top w:val="nil"/>
              <w:bottom w:val="nil"/>
            </w:tcBorders>
          </w:tcPr>
          <w:p w:rsidRPr="009D7292" w:rsidR="005F673D" w:rsidP="00923AD2" w:rsidRDefault="005F673D" w14:paraId="10EE03F4" w14:textId="77777777">
            <w:pPr>
              <w:pStyle w:val="TableParagraph"/>
              <w:rPr>
                <w:rFonts w:ascii="Arial" w:hAnsi="Arial" w:cs="Arial"/>
                <w:sz w:val="16"/>
                <w:szCs w:val="16"/>
              </w:rPr>
            </w:pPr>
          </w:p>
        </w:tc>
        <w:tc>
          <w:tcPr>
            <w:tcW w:w="632" w:type="pct"/>
            <w:tcBorders>
              <w:top w:val="nil"/>
              <w:bottom w:val="nil"/>
            </w:tcBorders>
          </w:tcPr>
          <w:p w:rsidRPr="009D7292" w:rsidR="005F673D" w:rsidP="00923AD2" w:rsidRDefault="005F673D" w14:paraId="161A6A7B" w14:textId="77777777">
            <w:pPr>
              <w:pStyle w:val="TableParagraph"/>
              <w:rPr>
                <w:rFonts w:ascii="Arial" w:hAnsi="Arial" w:cs="Arial"/>
                <w:sz w:val="16"/>
                <w:szCs w:val="16"/>
              </w:rPr>
            </w:pPr>
          </w:p>
        </w:tc>
        <w:tc>
          <w:tcPr>
            <w:tcW w:w="506" w:type="pct"/>
            <w:tcBorders>
              <w:top w:val="nil"/>
              <w:bottom w:val="nil"/>
            </w:tcBorders>
          </w:tcPr>
          <w:p w:rsidRPr="009D7292" w:rsidR="005F673D" w:rsidP="00923AD2" w:rsidRDefault="005F673D" w14:paraId="0E73A510" w14:textId="77777777">
            <w:pPr>
              <w:pStyle w:val="TableParagraph"/>
              <w:rPr>
                <w:rFonts w:ascii="Arial" w:hAnsi="Arial" w:cs="Arial"/>
                <w:sz w:val="16"/>
                <w:szCs w:val="16"/>
              </w:rPr>
            </w:pPr>
          </w:p>
        </w:tc>
        <w:tc>
          <w:tcPr>
            <w:tcW w:w="693" w:type="pct"/>
            <w:tcBorders>
              <w:top w:val="nil"/>
              <w:bottom w:val="nil"/>
            </w:tcBorders>
          </w:tcPr>
          <w:p w:rsidRPr="009D7292" w:rsidR="005F673D" w:rsidP="00923AD2" w:rsidRDefault="005F673D" w14:paraId="05900905" w14:textId="77777777">
            <w:pPr>
              <w:pStyle w:val="TableParagraph"/>
              <w:spacing w:line="222" w:lineRule="exact"/>
              <w:ind w:left="107"/>
              <w:rPr>
                <w:rFonts w:ascii="Arial" w:hAnsi="Arial" w:cs="Arial"/>
                <w:sz w:val="16"/>
                <w:szCs w:val="16"/>
              </w:rPr>
            </w:pPr>
            <w:r w:rsidRPr="009D7292">
              <w:rPr>
                <w:rFonts w:ascii="Arial" w:hAnsi="Arial" w:cs="Arial"/>
                <w:sz w:val="16"/>
                <w:szCs w:val="16"/>
              </w:rPr>
              <w:t>(8168),</w:t>
            </w:r>
          </w:p>
        </w:tc>
        <w:tc>
          <w:tcPr>
            <w:tcW w:w="505" w:type="pct"/>
            <w:tcBorders>
              <w:top w:val="nil"/>
              <w:bottom w:val="nil"/>
            </w:tcBorders>
          </w:tcPr>
          <w:p w:rsidRPr="009D7292" w:rsidR="005F673D" w:rsidP="00923AD2" w:rsidRDefault="005F673D" w14:paraId="01B6ACC2" w14:textId="77777777">
            <w:pPr>
              <w:pStyle w:val="TableParagraph"/>
              <w:rPr>
                <w:rFonts w:ascii="Arial" w:hAnsi="Arial" w:cs="Arial"/>
                <w:sz w:val="16"/>
                <w:szCs w:val="16"/>
              </w:rPr>
            </w:pPr>
          </w:p>
        </w:tc>
        <w:tc>
          <w:tcPr>
            <w:tcW w:w="786" w:type="pct"/>
            <w:vMerge/>
            <w:tcBorders>
              <w:top w:val="nil"/>
            </w:tcBorders>
          </w:tcPr>
          <w:p w:rsidRPr="009D7292" w:rsidR="005F673D" w:rsidP="00923AD2" w:rsidRDefault="005F673D" w14:paraId="580E3AD5" w14:textId="77777777">
            <w:pPr>
              <w:rPr>
                <w:rFonts w:ascii="Arial" w:hAnsi="Arial" w:cs="Arial"/>
                <w:sz w:val="16"/>
                <w:szCs w:val="16"/>
              </w:rPr>
            </w:pPr>
          </w:p>
        </w:tc>
      </w:tr>
      <w:tr w:rsidRPr="009D7292" w:rsidR="005F673D" w:rsidTr="005F673D" w14:paraId="43536023" w14:textId="77777777">
        <w:trPr>
          <w:trHeight w:val="243"/>
        </w:trPr>
        <w:tc>
          <w:tcPr>
            <w:tcW w:w="364" w:type="pct"/>
            <w:tcBorders>
              <w:top w:val="nil"/>
              <w:bottom w:val="nil"/>
            </w:tcBorders>
          </w:tcPr>
          <w:p w:rsidRPr="009D7292" w:rsidR="005F673D" w:rsidP="00923AD2" w:rsidRDefault="005F673D" w14:paraId="0CA244D8" w14:textId="77777777">
            <w:pPr>
              <w:pStyle w:val="TableParagraph"/>
              <w:rPr>
                <w:rFonts w:ascii="Arial" w:hAnsi="Arial" w:cs="Arial"/>
                <w:sz w:val="16"/>
                <w:szCs w:val="16"/>
              </w:rPr>
            </w:pPr>
          </w:p>
        </w:tc>
        <w:tc>
          <w:tcPr>
            <w:tcW w:w="821" w:type="pct"/>
            <w:tcBorders>
              <w:top w:val="nil"/>
              <w:bottom w:val="nil"/>
            </w:tcBorders>
          </w:tcPr>
          <w:p w:rsidRPr="009D7292" w:rsidR="005F673D" w:rsidP="00923AD2" w:rsidRDefault="005F673D" w14:paraId="4837DA66" w14:textId="77777777">
            <w:pPr>
              <w:pStyle w:val="TableParagraph"/>
              <w:rPr>
                <w:rFonts w:ascii="Arial" w:hAnsi="Arial" w:cs="Arial"/>
                <w:sz w:val="16"/>
                <w:szCs w:val="16"/>
              </w:rPr>
            </w:pPr>
          </w:p>
        </w:tc>
        <w:tc>
          <w:tcPr>
            <w:tcW w:w="694" w:type="pct"/>
            <w:tcBorders>
              <w:top w:val="nil"/>
              <w:bottom w:val="nil"/>
            </w:tcBorders>
          </w:tcPr>
          <w:p w:rsidRPr="009D7292" w:rsidR="005F673D" w:rsidP="00923AD2" w:rsidRDefault="005F673D" w14:paraId="21C26348" w14:textId="77777777">
            <w:pPr>
              <w:pStyle w:val="TableParagraph"/>
              <w:rPr>
                <w:rFonts w:ascii="Arial" w:hAnsi="Arial" w:cs="Arial"/>
                <w:sz w:val="16"/>
                <w:szCs w:val="16"/>
              </w:rPr>
            </w:pPr>
          </w:p>
        </w:tc>
        <w:tc>
          <w:tcPr>
            <w:tcW w:w="632" w:type="pct"/>
            <w:tcBorders>
              <w:top w:val="nil"/>
              <w:bottom w:val="nil"/>
            </w:tcBorders>
          </w:tcPr>
          <w:p w:rsidRPr="009D7292" w:rsidR="005F673D" w:rsidP="00923AD2" w:rsidRDefault="005F673D" w14:paraId="39678E09" w14:textId="77777777">
            <w:pPr>
              <w:pStyle w:val="TableParagraph"/>
              <w:rPr>
                <w:rFonts w:ascii="Arial" w:hAnsi="Arial" w:cs="Arial"/>
                <w:sz w:val="16"/>
                <w:szCs w:val="16"/>
              </w:rPr>
            </w:pPr>
          </w:p>
        </w:tc>
        <w:tc>
          <w:tcPr>
            <w:tcW w:w="506" w:type="pct"/>
            <w:tcBorders>
              <w:top w:val="nil"/>
              <w:bottom w:val="nil"/>
            </w:tcBorders>
          </w:tcPr>
          <w:p w:rsidRPr="009D7292" w:rsidR="005F673D" w:rsidP="00923AD2" w:rsidRDefault="005F673D" w14:paraId="54C0B0AE" w14:textId="77777777">
            <w:pPr>
              <w:pStyle w:val="TableParagraph"/>
              <w:rPr>
                <w:rFonts w:ascii="Arial" w:hAnsi="Arial" w:cs="Arial"/>
                <w:sz w:val="16"/>
                <w:szCs w:val="16"/>
              </w:rPr>
            </w:pPr>
          </w:p>
        </w:tc>
        <w:tc>
          <w:tcPr>
            <w:tcW w:w="693" w:type="pct"/>
            <w:tcBorders>
              <w:top w:val="nil"/>
              <w:bottom w:val="nil"/>
            </w:tcBorders>
          </w:tcPr>
          <w:p w:rsidRPr="009D7292" w:rsidR="005F673D" w:rsidP="00923AD2" w:rsidRDefault="005F673D" w14:paraId="7F46F300" w14:textId="77777777">
            <w:pPr>
              <w:pStyle w:val="TableParagraph"/>
              <w:spacing w:line="224" w:lineRule="exact"/>
              <w:ind w:left="107"/>
              <w:rPr>
                <w:rFonts w:ascii="Arial" w:hAnsi="Arial" w:cs="Arial"/>
                <w:sz w:val="16"/>
                <w:szCs w:val="16"/>
              </w:rPr>
            </w:pPr>
            <w:r w:rsidRPr="009D7292">
              <w:rPr>
                <w:rFonts w:ascii="Arial" w:hAnsi="Arial" w:cs="Arial"/>
                <w:sz w:val="16"/>
                <w:szCs w:val="16"/>
              </w:rPr>
              <w:t>Doprinos</w:t>
            </w:r>
            <w:r w:rsidRPr="009D7292">
              <w:rPr>
                <w:rFonts w:ascii="Arial" w:hAnsi="Arial" w:cs="Arial"/>
                <w:spacing w:val="-1"/>
                <w:sz w:val="16"/>
                <w:szCs w:val="16"/>
              </w:rPr>
              <w:t xml:space="preserve"> </w:t>
            </w:r>
            <w:r w:rsidRPr="009D7292">
              <w:rPr>
                <w:rFonts w:ascii="Arial" w:hAnsi="Arial" w:cs="Arial"/>
                <w:sz w:val="16"/>
                <w:szCs w:val="16"/>
              </w:rPr>
              <w:t>za</w:t>
            </w:r>
          </w:p>
        </w:tc>
        <w:tc>
          <w:tcPr>
            <w:tcW w:w="505" w:type="pct"/>
            <w:tcBorders>
              <w:top w:val="nil"/>
              <w:bottom w:val="nil"/>
            </w:tcBorders>
          </w:tcPr>
          <w:p w:rsidRPr="009D7292" w:rsidR="005F673D" w:rsidP="00923AD2" w:rsidRDefault="005F673D" w14:paraId="5FE54780" w14:textId="77777777">
            <w:pPr>
              <w:pStyle w:val="TableParagraph"/>
              <w:rPr>
                <w:rFonts w:ascii="Arial" w:hAnsi="Arial" w:cs="Arial"/>
                <w:sz w:val="16"/>
                <w:szCs w:val="16"/>
              </w:rPr>
            </w:pPr>
          </w:p>
        </w:tc>
        <w:tc>
          <w:tcPr>
            <w:tcW w:w="786" w:type="pct"/>
            <w:vMerge/>
            <w:tcBorders>
              <w:top w:val="nil"/>
            </w:tcBorders>
          </w:tcPr>
          <w:p w:rsidRPr="009D7292" w:rsidR="005F673D" w:rsidP="00923AD2" w:rsidRDefault="005F673D" w14:paraId="79F4E71E" w14:textId="77777777">
            <w:pPr>
              <w:rPr>
                <w:rFonts w:ascii="Arial" w:hAnsi="Arial" w:cs="Arial"/>
                <w:sz w:val="16"/>
                <w:szCs w:val="16"/>
              </w:rPr>
            </w:pPr>
          </w:p>
        </w:tc>
      </w:tr>
      <w:tr w:rsidRPr="009D7292" w:rsidR="005F673D" w:rsidTr="005F673D" w14:paraId="78BB7524" w14:textId="77777777">
        <w:trPr>
          <w:trHeight w:val="243"/>
        </w:trPr>
        <w:tc>
          <w:tcPr>
            <w:tcW w:w="364" w:type="pct"/>
            <w:tcBorders>
              <w:top w:val="nil"/>
              <w:bottom w:val="nil"/>
            </w:tcBorders>
          </w:tcPr>
          <w:p w:rsidRPr="009D7292" w:rsidR="005F673D" w:rsidP="00923AD2" w:rsidRDefault="005F673D" w14:paraId="709BEA77" w14:textId="77777777">
            <w:pPr>
              <w:pStyle w:val="TableParagraph"/>
              <w:rPr>
                <w:rFonts w:ascii="Arial" w:hAnsi="Arial" w:cs="Arial"/>
                <w:sz w:val="16"/>
                <w:szCs w:val="16"/>
              </w:rPr>
            </w:pPr>
          </w:p>
        </w:tc>
        <w:tc>
          <w:tcPr>
            <w:tcW w:w="821" w:type="pct"/>
            <w:tcBorders>
              <w:top w:val="nil"/>
              <w:bottom w:val="nil"/>
            </w:tcBorders>
          </w:tcPr>
          <w:p w:rsidRPr="009D7292" w:rsidR="005F673D" w:rsidP="00923AD2" w:rsidRDefault="005F673D" w14:paraId="287EC993" w14:textId="77777777">
            <w:pPr>
              <w:pStyle w:val="TableParagraph"/>
              <w:rPr>
                <w:rFonts w:ascii="Arial" w:hAnsi="Arial" w:cs="Arial"/>
                <w:sz w:val="16"/>
                <w:szCs w:val="16"/>
              </w:rPr>
            </w:pPr>
          </w:p>
        </w:tc>
        <w:tc>
          <w:tcPr>
            <w:tcW w:w="694" w:type="pct"/>
            <w:tcBorders>
              <w:top w:val="nil"/>
              <w:bottom w:val="nil"/>
            </w:tcBorders>
          </w:tcPr>
          <w:p w:rsidRPr="009D7292" w:rsidR="005F673D" w:rsidP="00923AD2" w:rsidRDefault="005F673D" w14:paraId="2307C713" w14:textId="77777777">
            <w:pPr>
              <w:pStyle w:val="TableParagraph"/>
              <w:rPr>
                <w:rFonts w:ascii="Arial" w:hAnsi="Arial" w:cs="Arial"/>
                <w:sz w:val="16"/>
                <w:szCs w:val="16"/>
              </w:rPr>
            </w:pPr>
          </w:p>
        </w:tc>
        <w:tc>
          <w:tcPr>
            <w:tcW w:w="632" w:type="pct"/>
            <w:tcBorders>
              <w:top w:val="nil"/>
              <w:bottom w:val="nil"/>
            </w:tcBorders>
          </w:tcPr>
          <w:p w:rsidRPr="009D7292" w:rsidR="005F673D" w:rsidP="00923AD2" w:rsidRDefault="005F673D" w14:paraId="7C6CDFFE" w14:textId="77777777">
            <w:pPr>
              <w:pStyle w:val="TableParagraph"/>
              <w:rPr>
                <w:rFonts w:ascii="Arial" w:hAnsi="Arial" w:cs="Arial"/>
                <w:sz w:val="16"/>
                <w:szCs w:val="16"/>
              </w:rPr>
            </w:pPr>
          </w:p>
        </w:tc>
        <w:tc>
          <w:tcPr>
            <w:tcW w:w="506" w:type="pct"/>
            <w:tcBorders>
              <w:top w:val="nil"/>
              <w:bottom w:val="nil"/>
            </w:tcBorders>
          </w:tcPr>
          <w:p w:rsidRPr="009D7292" w:rsidR="005F673D" w:rsidP="00923AD2" w:rsidRDefault="005F673D" w14:paraId="77DA0709" w14:textId="77777777">
            <w:pPr>
              <w:pStyle w:val="TableParagraph"/>
              <w:rPr>
                <w:rFonts w:ascii="Arial" w:hAnsi="Arial" w:cs="Arial"/>
                <w:sz w:val="16"/>
                <w:szCs w:val="16"/>
              </w:rPr>
            </w:pPr>
          </w:p>
        </w:tc>
        <w:tc>
          <w:tcPr>
            <w:tcW w:w="693" w:type="pct"/>
            <w:tcBorders>
              <w:top w:val="nil"/>
              <w:bottom w:val="nil"/>
            </w:tcBorders>
          </w:tcPr>
          <w:p w:rsidRPr="009D7292" w:rsidR="005F673D" w:rsidP="00923AD2" w:rsidRDefault="005F673D" w14:paraId="024CD68A" w14:textId="77777777">
            <w:pPr>
              <w:pStyle w:val="TableParagraph"/>
              <w:spacing w:line="224" w:lineRule="exact"/>
              <w:ind w:left="107"/>
              <w:rPr>
                <w:rFonts w:ascii="Arial" w:hAnsi="Arial" w:cs="Arial"/>
                <w:sz w:val="16"/>
                <w:szCs w:val="16"/>
              </w:rPr>
            </w:pPr>
            <w:r w:rsidRPr="009D7292">
              <w:rPr>
                <w:rFonts w:ascii="Arial" w:hAnsi="Arial" w:cs="Arial"/>
                <w:sz w:val="16"/>
                <w:szCs w:val="16"/>
              </w:rPr>
              <w:t>zdravstveno</w:t>
            </w:r>
          </w:p>
        </w:tc>
        <w:tc>
          <w:tcPr>
            <w:tcW w:w="505" w:type="pct"/>
            <w:tcBorders>
              <w:top w:val="nil"/>
              <w:bottom w:val="nil"/>
            </w:tcBorders>
          </w:tcPr>
          <w:p w:rsidRPr="009D7292" w:rsidR="005F673D" w:rsidP="00923AD2" w:rsidRDefault="005F673D" w14:paraId="58CF1FC2" w14:textId="77777777">
            <w:pPr>
              <w:pStyle w:val="TableParagraph"/>
              <w:rPr>
                <w:rFonts w:ascii="Arial" w:hAnsi="Arial" w:cs="Arial"/>
                <w:sz w:val="16"/>
                <w:szCs w:val="16"/>
              </w:rPr>
            </w:pPr>
          </w:p>
        </w:tc>
        <w:tc>
          <w:tcPr>
            <w:tcW w:w="786" w:type="pct"/>
            <w:vMerge/>
            <w:tcBorders>
              <w:top w:val="nil"/>
            </w:tcBorders>
          </w:tcPr>
          <w:p w:rsidRPr="009D7292" w:rsidR="005F673D" w:rsidP="00923AD2" w:rsidRDefault="005F673D" w14:paraId="1D023517" w14:textId="77777777">
            <w:pPr>
              <w:rPr>
                <w:rFonts w:ascii="Arial" w:hAnsi="Arial" w:cs="Arial"/>
                <w:sz w:val="16"/>
                <w:szCs w:val="16"/>
              </w:rPr>
            </w:pPr>
          </w:p>
        </w:tc>
      </w:tr>
      <w:tr w:rsidRPr="009D7292" w:rsidR="005F673D" w:rsidTr="005F673D" w14:paraId="6AA23E67" w14:textId="77777777">
        <w:trPr>
          <w:trHeight w:val="243"/>
        </w:trPr>
        <w:tc>
          <w:tcPr>
            <w:tcW w:w="364" w:type="pct"/>
            <w:tcBorders>
              <w:top w:val="nil"/>
              <w:bottom w:val="nil"/>
            </w:tcBorders>
          </w:tcPr>
          <w:p w:rsidRPr="009D7292" w:rsidR="005F673D" w:rsidP="00923AD2" w:rsidRDefault="005F673D" w14:paraId="4A89D259" w14:textId="77777777">
            <w:pPr>
              <w:pStyle w:val="TableParagraph"/>
              <w:rPr>
                <w:rFonts w:ascii="Arial" w:hAnsi="Arial" w:cs="Arial"/>
                <w:sz w:val="16"/>
                <w:szCs w:val="16"/>
              </w:rPr>
            </w:pPr>
          </w:p>
        </w:tc>
        <w:tc>
          <w:tcPr>
            <w:tcW w:w="821" w:type="pct"/>
            <w:tcBorders>
              <w:top w:val="nil"/>
              <w:bottom w:val="nil"/>
            </w:tcBorders>
          </w:tcPr>
          <w:p w:rsidRPr="009D7292" w:rsidR="005F673D" w:rsidP="00923AD2" w:rsidRDefault="005F673D" w14:paraId="24578C4E" w14:textId="77777777">
            <w:pPr>
              <w:pStyle w:val="TableParagraph"/>
              <w:rPr>
                <w:rFonts w:ascii="Arial" w:hAnsi="Arial" w:cs="Arial"/>
                <w:sz w:val="16"/>
                <w:szCs w:val="16"/>
              </w:rPr>
            </w:pPr>
          </w:p>
        </w:tc>
        <w:tc>
          <w:tcPr>
            <w:tcW w:w="694" w:type="pct"/>
            <w:tcBorders>
              <w:top w:val="nil"/>
              <w:bottom w:val="nil"/>
            </w:tcBorders>
          </w:tcPr>
          <w:p w:rsidRPr="009D7292" w:rsidR="005F673D" w:rsidP="00923AD2" w:rsidRDefault="005F673D" w14:paraId="4DAE5C5C" w14:textId="77777777">
            <w:pPr>
              <w:pStyle w:val="TableParagraph"/>
              <w:rPr>
                <w:rFonts w:ascii="Arial" w:hAnsi="Arial" w:cs="Arial"/>
                <w:sz w:val="16"/>
                <w:szCs w:val="16"/>
              </w:rPr>
            </w:pPr>
          </w:p>
        </w:tc>
        <w:tc>
          <w:tcPr>
            <w:tcW w:w="632" w:type="pct"/>
            <w:tcBorders>
              <w:top w:val="nil"/>
              <w:bottom w:val="nil"/>
            </w:tcBorders>
          </w:tcPr>
          <w:p w:rsidRPr="009D7292" w:rsidR="005F673D" w:rsidP="00923AD2" w:rsidRDefault="005F673D" w14:paraId="351A0EF6" w14:textId="77777777">
            <w:pPr>
              <w:pStyle w:val="TableParagraph"/>
              <w:rPr>
                <w:rFonts w:ascii="Arial" w:hAnsi="Arial" w:cs="Arial"/>
                <w:sz w:val="16"/>
                <w:szCs w:val="16"/>
              </w:rPr>
            </w:pPr>
          </w:p>
        </w:tc>
        <w:tc>
          <w:tcPr>
            <w:tcW w:w="506" w:type="pct"/>
            <w:tcBorders>
              <w:top w:val="nil"/>
              <w:bottom w:val="nil"/>
            </w:tcBorders>
          </w:tcPr>
          <w:p w:rsidRPr="009D7292" w:rsidR="005F673D" w:rsidP="00923AD2" w:rsidRDefault="005F673D" w14:paraId="43BCCF87" w14:textId="77777777">
            <w:pPr>
              <w:pStyle w:val="TableParagraph"/>
              <w:rPr>
                <w:rFonts w:ascii="Arial" w:hAnsi="Arial" w:cs="Arial"/>
                <w:sz w:val="16"/>
                <w:szCs w:val="16"/>
              </w:rPr>
            </w:pPr>
          </w:p>
        </w:tc>
        <w:tc>
          <w:tcPr>
            <w:tcW w:w="693" w:type="pct"/>
            <w:tcBorders>
              <w:top w:val="nil"/>
              <w:bottom w:val="nil"/>
            </w:tcBorders>
          </w:tcPr>
          <w:p w:rsidRPr="009D7292" w:rsidR="005F673D" w:rsidP="00923AD2" w:rsidRDefault="005F673D" w14:paraId="3D7257EB" w14:textId="77777777">
            <w:pPr>
              <w:pStyle w:val="TableParagraph"/>
              <w:spacing w:line="223" w:lineRule="exact"/>
              <w:ind w:left="107"/>
              <w:rPr>
                <w:rFonts w:ascii="Arial" w:hAnsi="Arial" w:cs="Arial"/>
                <w:sz w:val="16"/>
                <w:szCs w:val="16"/>
              </w:rPr>
            </w:pPr>
            <w:r w:rsidRPr="009D7292">
              <w:rPr>
                <w:rFonts w:ascii="Arial" w:hAnsi="Arial" w:cs="Arial"/>
                <w:sz w:val="16"/>
                <w:szCs w:val="16"/>
              </w:rPr>
              <w:t>osiguranje</w:t>
            </w:r>
            <w:r w:rsidRPr="009D7292">
              <w:rPr>
                <w:rFonts w:ascii="Arial" w:hAnsi="Arial" w:cs="Arial"/>
                <w:spacing w:val="-1"/>
                <w:sz w:val="16"/>
                <w:szCs w:val="16"/>
              </w:rPr>
              <w:t xml:space="preserve"> </w:t>
            </w:r>
            <w:r w:rsidRPr="009D7292">
              <w:rPr>
                <w:rFonts w:ascii="Arial" w:hAnsi="Arial" w:cs="Arial"/>
                <w:sz w:val="16"/>
                <w:szCs w:val="16"/>
              </w:rPr>
              <w:t>na</w:t>
            </w:r>
          </w:p>
        </w:tc>
        <w:tc>
          <w:tcPr>
            <w:tcW w:w="505" w:type="pct"/>
            <w:tcBorders>
              <w:top w:val="nil"/>
              <w:bottom w:val="nil"/>
            </w:tcBorders>
          </w:tcPr>
          <w:p w:rsidRPr="009D7292" w:rsidR="005F673D" w:rsidP="00923AD2" w:rsidRDefault="005F673D" w14:paraId="66A39F18" w14:textId="77777777">
            <w:pPr>
              <w:pStyle w:val="TableParagraph"/>
              <w:rPr>
                <w:rFonts w:ascii="Arial" w:hAnsi="Arial" w:cs="Arial"/>
                <w:sz w:val="16"/>
                <w:szCs w:val="16"/>
              </w:rPr>
            </w:pPr>
          </w:p>
        </w:tc>
        <w:tc>
          <w:tcPr>
            <w:tcW w:w="786" w:type="pct"/>
            <w:vMerge/>
            <w:tcBorders>
              <w:top w:val="nil"/>
            </w:tcBorders>
          </w:tcPr>
          <w:p w:rsidRPr="009D7292" w:rsidR="005F673D" w:rsidP="00923AD2" w:rsidRDefault="005F673D" w14:paraId="2E1B5BEC" w14:textId="77777777">
            <w:pPr>
              <w:rPr>
                <w:rFonts w:ascii="Arial" w:hAnsi="Arial" w:cs="Arial"/>
                <w:sz w:val="16"/>
                <w:szCs w:val="16"/>
              </w:rPr>
            </w:pPr>
          </w:p>
        </w:tc>
      </w:tr>
      <w:tr w:rsidRPr="009D7292" w:rsidR="005F673D" w:rsidTr="005F673D" w14:paraId="4EA3458A" w14:textId="77777777">
        <w:trPr>
          <w:trHeight w:val="244"/>
        </w:trPr>
        <w:tc>
          <w:tcPr>
            <w:tcW w:w="364" w:type="pct"/>
            <w:tcBorders>
              <w:top w:val="nil"/>
              <w:bottom w:val="nil"/>
            </w:tcBorders>
          </w:tcPr>
          <w:p w:rsidRPr="009D7292" w:rsidR="005F673D" w:rsidP="00923AD2" w:rsidRDefault="005F673D" w14:paraId="6D40F52B" w14:textId="77777777">
            <w:pPr>
              <w:pStyle w:val="TableParagraph"/>
              <w:rPr>
                <w:rFonts w:ascii="Arial" w:hAnsi="Arial" w:cs="Arial"/>
                <w:sz w:val="16"/>
                <w:szCs w:val="16"/>
              </w:rPr>
            </w:pPr>
          </w:p>
        </w:tc>
        <w:tc>
          <w:tcPr>
            <w:tcW w:w="821" w:type="pct"/>
            <w:tcBorders>
              <w:top w:val="nil"/>
              <w:bottom w:val="nil"/>
            </w:tcBorders>
          </w:tcPr>
          <w:p w:rsidRPr="009D7292" w:rsidR="005F673D" w:rsidP="00923AD2" w:rsidRDefault="005F673D" w14:paraId="700A6735" w14:textId="77777777">
            <w:pPr>
              <w:pStyle w:val="TableParagraph"/>
              <w:rPr>
                <w:rFonts w:ascii="Arial" w:hAnsi="Arial" w:cs="Arial"/>
                <w:sz w:val="16"/>
                <w:szCs w:val="16"/>
              </w:rPr>
            </w:pPr>
          </w:p>
        </w:tc>
        <w:tc>
          <w:tcPr>
            <w:tcW w:w="694" w:type="pct"/>
            <w:tcBorders>
              <w:top w:val="nil"/>
              <w:bottom w:val="nil"/>
            </w:tcBorders>
          </w:tcPr>
          <w:p w:rsidRPr="009D7292" w:rsidR="005F673D" w:rsidP="00923AD2" w:rsidRDefault="005F673D" w14:paraId="5A264E5E" w14:textId="77777777">
            <w:pPr>
              <w:pStyle w:val="TableParagraph"/>
              <w:rPr>
                <w:rFonts w:ascii="Arial" w:hAnsi="Arial" w:cs="Arial"/>
                <w:sz w:val="16"/>
                <w:szCs w:val="16"/>
              </w:rPr>
            </w:pPr>
          </w:p>
        </w:tc>
        <w:tc>
          <w:tcPr>
            <w:tcW w:w="632" w:type="pct"/>
            <w:tcBorders>
              <w:top w:val="nil"/>
              <w:bottom w:val="nil"/>
            </w:tcBorders>
          </w:tcPr>
          <w:p w:rsidRPr="009D7292" w:rsidR="005F673D" w:rsidP="00923AD2" w:rsidRDefault="005F673D" w14:paraId="0A995E91" w14:textId="77777777">
            <w:pPr>
              <w:pStyle w:val="TableParagraph"/>
              <w:rPr>
                <w:rFonts w:ascii="Arial" w:hAnsi="Arial" w:cs="Arial"/>
                <w:sz w:val="16"/>
                <w:szCs w:val="16"/>
              </w:rPr>
            </w:pPr>
          </w:p>
        </w:tc>
        <w:tc>
          <w:tcPr>
            <w:tcW w:w="506" w:type="pct"/>
            <w:tcBorders>
              <w:top w:val="nil"/>
              <w:bottom w:val="nil"/>
            </w:tcBorders>
          </w:tcPr>
          <w:p w:rsidRPr="009D7292" w:rsidR="005F673D" w:rsidP="00923AD2" w:rsidRDefault="005F673D" w14:paraId="38CDA22A" w14:textId="77777777">
            <w:pPr>
              <w:pStyle w:val="TableParagraph"/>
              <w:rPr>
                <w:rFonts w:ascii="Arial" w:hAnsi="Arial" w:cs="Arial"/>
                <w:sz w:val="16"/>
                <w:szCs w:val="16"/>
              </w:rPr>
            </w:pPr>
          </w:p>
        </w:tc>
        <w:tc>
          <w:tcPr>
            <w:tcW w:w="693" w:type="pct"/>
            <w:tcBorders>
              <w:top w:val="nil"/>
              <w:bottom w:val="nil"/>
            </w:tcBorders>
          </w:tcPr>
          <w:p w:rsidRPr="009D7292" w:rsidR="005F673D" w:rsidP="00923AD2" w:rsidRDefault="005F673D" w14:paraId="43D2F5A8" w14:textId="77777777">
            <w:pPr>
              <w:pStyle w:val="TableParagraph"/>
              <w:spacing w:line="224" w:lineRule="exact"/>
              <w:ind w:left="107"/>
              <w:rPr>
                <w:rFonts w:ascii="Arial" w:hAnsi="Arial" w:cs="Arial"/>
                <w:sz w:val="16"/>
                <w:szCs w:val="16"/>
              </w:rPr>
            </w:pPr>
            <w:r w:rsidRPr="009D7292">
              <w:rPr>
                <w:rFonts w:ascii="Arial" w:hAnsi="Arial" w:cs="Arial"/>
                <w:sz w:val="16"/>
                <w:szCs w:val="16"/>
              </w:rPr>
              <w:t>temelju</w:t>
            </w:r>
            <w:r w:rsidRPr="009D7292">
              <w:rPr>
                <w:rFonts w:ascii="Arial" w:hAnsi="Arial" w:cs="Arial"/>
                <w:spacing w:val="-4"/>
                <w:sz w:val="16"/>
                <w:szCs w:val="16"/>
              </w:rPr>
              <w:t xml:space="preserve"> </w:t>
            </w:r>
            <w:r w:rsidRPr="009D7292">
              <w:rPr>
                <w:rFonts w:ascii="Arial" w:hAnsi="Arial" w:cs="Arial"/>
                <w:sz w:val="16"/>
                <w:szCs w:val="16"/>
              </w:rPr>
              <w:t>radnog</w:t>
            </w:r>
          </w:p>
        </w:tc>
        <w:tc>
          <w:tcPr>
            <w:tcW w:w="505" w:type="pct"/>
            <w:tcBorders>
              <w:top w:val="nil"/>
              <w:bottom w:val="nil"/>
            </w:tcBorders>
          </w:tcPr>
          <w:p w:rsidRPr="009D7292" w:rsidR="005F673D" w:rsidP="00923AD2" w:rsidRDefault="005F673D" w14:paraId="0F27040D" w14:textId="77777777">
            <w:pPr>
              <w:pStyle w:val="TableParagraph"/>
              <w:rPr>
                <w:rFonts w:ascii="Arial" w:hAnsi="Arial" w:cs="Arial"/>
                <w:sz w:val="16"/>
                <w:szCs w:val="16"/>
              </w:rPr>
            </w:pPr>
          </w:p>
        </w:tc>
        <w:tc>
          <w:tcPr>
            <w:tcW w:w="786" w:type="pct"/>
            <w:vMerge/>
            <w:tcBorders>
              <w:top w:val="nil"/>
            </w:tcBorders>
          </w:tcPr>
          <w:p w:rsidRPr="009D7292" w:rsidR="005F673D" w:rsidP="00923AD2" w:rsidRDefault="005F673D" w14:paraId="66D32E47" w14:textId="77777777">
            <w:pPr>
              <w:rPr>
                <w:rFonts w:ascii="Arial" w:hAnsi="Arial" w:cs="Arial"/>
                <w:sz w:val="16"/>
                <w:szCs w:val="16"/>
              </w:rPr>
            </w:pPr>
          </w:p>
        </w:tc>
      </w:tr>
      <w:tr w:rsidRPr="009D7292" w:rsidR="005F673D" w:rsidTr="005F673D" w14:paraId="7820A066" w14:textId="77777777">
        <w:trPr>
          <w:trHeight w:val="323"/>
        </w:trPr>
        <w:tc>
          <w:tcPr>
            <w:tcW w:w="364" w:type="pct"/>
            <w:tcBorders>
              <w:top w:val="nil"/>
            </w:tcBorders>
          </w:tcPr>
          <w:p w:rsidRPr="009D7292" w:rsidR="005F673D" w:rsidP="00923AD2" w:rsidRDefault="005F673D" w14:paraId="68AFA09D" w14:textId="77777777">
            <w:pPr>
              <w:pStyle w:val="TableParagraph"/>
              <w:rPr>
                <w:rFonts w:ascii="Arial" w:hAnsi="Arial" w:cs="Arial"/>
                <w:sz w:val="16"/>
                <w:szCs w:val="16"/>
              </w:rPr>
            </w:pPr>
          </w:p>
        </w:tc>
        <w:tc>
          <w:tcPr>
            <w:tcW w:w="821" w:type="pct"/>
            <w:tcBorders>
              <w:top w:val="nil"/>
            </w:tcBorders>
          </w:tcPr>
          <w:p w:rsidRPr="009D7292" w:rsidR="005F673D" w:rsidP="00923AD2" w:rsidRDefault="005F673D" w14:paraId="34B18CF0" w14:textId="77777777">
            <w:pPr>
              <w:pStyle w:val="TableParagraph"/>
              <w:rPr>
                <w:rFonts w:ascii="Arial" w:hAnsi="Arial" w:cs="Arial"/>
                <w:sz w:val="16"/>
                <w:szCs w:val="16"/>
              </w:rPr>
            </w:pPr>
          </w:p>
        </w:tc>
        <w:tc>
          <w:tcPr>
            <w:tcW w:w="694" w:type="pct"/>
            <w:tcBorders>
              <w:top w:val="nil"/>
            </w:tcBorders>
          </w:tcPr>
          <w:p w:rsidRPr="009D7292" w:rsidR="005F673D" w:rsidP="00923AD2" w:rsidRDefault="005F673D" w14:paraId="1A78AE3A" w14:textId="77777777">
            <w:pPr>
              <w:pStyle w:val="TableParagraph"/>
              <w:rPr>
                <w:rFonts w:ascii="Arial" w:hAnsi="Arial" w:cs="Arial"/>
                <w:sz w:val="16"/>
                <w:szCs w:val="16"/>
              </w:rPr>
            </w:pPr>
          </w:p>
        </w:tc>
        <w:tc>
          <w:tcPr>
            <w:tcW w:w="632" w:type="pct"/>
            <w:tcBorders>
              <w:top w:val="nil"/>
            </w:tcBorders>
          </w:tcPr>
          <w:p w:rsidRPr="009D7292" w:rsidR="005F673D" w:rsidP="00923AD2" w:rsidRDefault="005F673D" w14:paraId="22C0B526" w14:textId="77777777">
            <w:pPr>
              <w:pStyle w:val="TableParagraph"/>
              <w:rPr>
                <w:rFonts w:ascii="Arial" w:hAnsi="Arial" w:cs="Arial"/>
                <w:sz w:val="16"/>
                <w:szCs w:val="16"/>
              </w:rPr>
            </w:pPr>
          </w:p>
        </w:tc>
        <w:tc>
          <w:tcPr>
            <w:tcW w:w="506" w:type="pct"/>
            <w:tcBorders>
              <w:top w:val="nil"/>
            </w:tcBorders>
          </w:tcPr>
          <w:p w:rsidRPr="009D7292" w:rsidR="005F673D" w:rsidP="00923AD2" w:rsidRDefault="005F673D" w14:paraId="55F2309F" w14:textId="77777777">
            <w:pPr>
              <w:pStyle w:val="TableParagraph"/>
              <w:rPr>
                <w:rFonts w:ascii="Arial" w:hAnsi="Arial" w:cs="Arial"/>
                <w:sz w:val="16"/>
                <w:szCs w:val="16"/>
              </w:rPr>
            </w:pPr>
          </w:p>
        </w:tc>
        <w:tc>
          <w:tcPr>
            <w:tcW w:w="693" w:type="pct"/>
            <w:tcBorders>
              <w:top w:val="nil"/>
            </w:tcBorders>
          </w:tcPr>
          <w:p w:rsidRPr="009D7292" w:rsidR="005F673D" w:rsidP="00923AD2" w:rsidRDefault="005F673D" w14:paraId="474017FB" w14:textId="77777777">
            <w:pPr>
              <w:pStyle w:val="TableParagraph"/>
              <w:spacing w:line="244" w:lineRule="exact"/>
              <w:ind w:left="107"/>
              <w:rPr>
                <w:rFonts w:ascii="Arial" w:hAnsi="Arial" w:cs="Arial"/>
                <w:sz w:val="16"/>
                <w:szCs w:val="16"/>
              </w:rPr>
            </w:pPr>
            <w:r w:rsidRPr="009D7292">
              <w:rPr>
                <w:rFonts w:ascii="Arial" w:hAnsi="Arial" w:cs="Arial"/>
                <w:sz w:val="16"/>
                <w:szCs w:val="16"/>
              </w:rPr>
              <w:t>odnosa</w:t>
            </w:r>
            <w:r w:rsidRPr="009D7292">
              <w:rPr>
                <w:rFonts w:ascii="Arial" w:hAnsi="Arial" w:cs="Arial"/>
                <w:spacing w:val="-2"/>
                <w:sz w:val="16"/>
                <w:szCs w:val="16"/>
              </w:rPr>
              <w:t xml:space="preserve"> </w:t>
            </w:r>
            <w:r w:rsidRPr="009D7292">
              <w:rPr>
                <w:rFonts w:ascii="Arial" w:hAnsi="Arial" w:cs="Arial"/>
                <w:sz w:val="16"/>
                <w:szCs w:val="16"/>
              </w:rPr>
              <w:t>(8468)</w:t>
            </w:r>
          </w:p>
        </w:tc>
        <w:tc>
          <w:tcPr>
            <w:tcW w:w="505" w:type="pct"/>
            <w:tcBorders>
              <w:top w:val="nil"/>
            </w:tcBorders>
          </w:tcPr>
          <w:p w:rsidRPr="009D7292" w:rsidR="005F673D" w:rsidP="00923AD2" w:rsidRDefault="005F673D" w14:paraId="00E4D852" w14:textId="77777777">
            <w:pPr>
              <w:pStyle w:val="TableParagraph"/>
              <w:rPr>
                <w:rFonts w:ascii="Arial" w:hAnsi="Arial" w:cs="Arial"/>
                <w:sz w:val="16"/>
                <w:szCs w:val="16"/>
              </w:rPr>
            </w:pPr>
          </w:p>
        </w:tc>
        <w:tc>
          <w:tcPr>
            <w:tcW w:w="786" w:type="pct"/>
            <w:vMerge/>
            <w:tcBorders>
              <w:top w:val="nil"/>
            </w:tcBorders>
          </w:tcPr>
          <w:p w:rsidRPr="009D7292" w:rsidR="005F673D" w:rsidP="00923AD2" w:rsidRDefault="005F673D" w14:paraId="664B76FC" w14:textId="77777777">
            <w:pPr>
              <w:rPr>
                <w:rFonts w:ascii="Arial" w:hAnsi="Arial" w:cs="Arial"/>
                <w:sz w:val="16"/>
                <w:szCs w:val="16"/>
              </w:rPr>
            </w:pPr>
          </w:p>
        </w:tc>
      </w:tr>
      <w:tr w:rsidRPr="009D7292" w:rsidR="005F673D" w:rsidTr="005F673D" w14:paraId="0A156390" w14:textId="77777777">
        <w:trPr>
          <w:trHeight w:val="1091"/>
        </w:trPr>
        <w:tc>
          <w:tcPr>
            <w:tcW w:w="364" w:type="pct"/>
          </w:tcPr>
          <w:p w:rsidRPr="009D7292" w:rsidR="005F673D" w:rsidP="00923AD2" w:rsidRDefault="005F673D" w14:paraId="16B66237" w14:textId="77777777">
            <w:pPr>
              <w:pStyle w:val="TableParagraph"/>
              <w:rPr>
                <w:rFonts w:ascii="Arial" w:hAnsi="Arial" w:cs="Arial"/>
                <w:b/>
                <w:sz w:val="16"/>
                <w:szCs w:val="16"/>
              </w:rPr>
            </w:pPr>
          </w:p>
          <w:p w:rsidRPr="009D7292" w:rsidR="005F673D" w:rsidP="00923AD2" w:rsidRDefault="005F673D" w14:paraId="6DE2A6E1" w14:textId="77777777">
            <w:pPr>
              <w:pStyle w:val="TableParagraph"/>
              <w:spacing w:before="1"/>
              <w:ind w:right="172"/>
              <w:jc w:val="right"/>
              <w:rPr>
                <w:rFonts w:ascii="Arial" w:hAnsi="Arial" w:cs="Arial"/>
                <w:sz w:val="16"/>
                <w:szCs w:val="16"/>
              </w:rPr>
            </w:pPr>
            <w:r w:rsidRPr="009D7292">
              <w:rPr>
                <w:rFonts w:ascii="Arial" w:hAnsi="Arial" w:cs="Arial"/>
                <w:sz w:val="16"/>
                <w:szCs w:val="16"/>
              </w:rPr>
              <w:t>2.</w:t>
            </w:r>
          </w:p>
        </w:tc>
        <w:tc>
          <w:tcPr>
            <w:tcW w:w="821" w:type="pct"/>
          </w:tcPr>
          <w:p w:rsidRPr="009D7292" w:rsidR="005F673D" w:rsidP="00923AD2" w:rsidRDefault="005F673D" w14:paraId="2B28E9D8" w14:textId="77777777">
            <w:pPr>
              <w:pStyle w:val="TableParagraph"/>
              <w:spacing w:before="1"/>
              <w:ind w:left="106"/>
              <w:rPr>
                <w:rFonts w:ascii="Arial" w:hAnsi="Arial" w:cs="Arial"/>
                <w:sz w:val="16"/>
                <w:szCs w:val="16"/>
              </w:rPr>
            </w:pPr>
            <w:r w:rsidRPr="009D7292">
              <w:rPr>
                <w:rFonts w:ascii="Arial" w:hAnsi="Arial" w:cs="Arial"/>
                <w:sz w:val="16"/>
                <w:szCs w:val="16"/>
              </w:rPr>
              <w:t>Zlatko</w:t>
            </w:r>
            <w:r w:rsidRPr="009D7292">
              <w:rPr>
                <w:rFonts w:ascii="Arial" w:hAnsi="Arial" w:cs="Arial"/>
                <w:spacing w:val="-1"/>
                <w:sz w:val="16"/>
                <w:szCs w:val="16"/>
              </w:rPr>
              <w:t xml:space="preserve"> </w:t>
            </w:r>
            <w:r w:rsidRPr="009D7292">
              <w:rPr>
                <w:rFonts w:ascii="Arial" w:hAnsi="Arial" w:cs="Arial"/>
                <w:sz w:val="16"/>
                <w:szCs w:val="16"/>
              </w:rPr>
              <w:t>Buzjak</w:t>
            </w:r>
          </w:p>
        </w:tc>
        <w:tc>
          <w:tcPr>
            <w:tcW w:w="694" w:type="pct"/>
          </w:tcPr>
          <w:p w:rsidRPr="009D7292" w:rsidR="005F673D" w:rsidP="00923AD2" w:rsidRDefault="005F673D" w14:paraId="5B9FD0B8" w14:textId="77777777">
            <w:pPr>
              <w:pStyle w:val="TableParagraph"/>
              <w:spacing w:before="1"/>
              <w:ind w:left="108"/>
              <w:rPr>
                <w:rFonts w:ascii="Arial" w:hAnsi="Arial" w:cs="Arial"/>
                <w:sz w:val="16"/>
                <w:szCs w:val="16"/>
              </w:rPr>
            </w:pPr>
            <w:r w:rsidRPr="009D7292">
              <w:rPr>
                <w:rFonts w:ascii="Arial" w:hAnsi="Arial" w:cs="Arial"/>
                <w:sz w:val="16"/>
                <w:szCs w:val="16"/>
              </w:rPr>
              <w:t>46134350331</w:t>
            </w:r>
          </w:p>
        </w:tc>
        <w:tc>
          <w:tcPr>
            <w:tcW w:w="632" w:type="pct"/>
          </w:tcPr>
          <w:p w:rsidRPr="009D7292" w:rsidR="005F673D" w:rsidP="00923AD2" w:rsidRDefault="005F673D" w14:paraId="1D17071A" w14:textId="77777777">
            <w:pPr>
              <w:pStyle w:val="TableParagraph"/>
              <w:spacing w:line="242" w:lineRule="auto"/>
              <w:ind w:left="108" w:right="424"/>
              <w:rPr>
                <w:rFonts w:ascii="Arial" w:hAnsi="Arial" w:cs="Arial"/>
                <w:sz w:val="16"/>
                <w:szCs w:val="16"/>
              </w:rPr>
            </w:pPr>
            <w:r w:rsidRPr="009D7292">
              <w:rPr>
                <w:rFonts w:ascii="Arial" w:hAnsi="Arial" w:cs="Arial"/>
                <w:sz w:val="16"/>
                <w:szCs w:val="16"/>
              </w:rPr>
              <w:t>Zagreb,</w:t>
            </w:r>
            <w:r w:rsidRPr="009D7292">
              <w:rPr>
                <w:rFonts w:ascii="Arial" w:hAnsi="Arial" w:cs="Arial"/>
                <w:spacing w:val="1"/>
                <w:sz w:val="16"/>
                <w:szCs w:val="16"/>
              </w:rPr>
              <w:t xml:space="preserve"> </w:t>
            </w:r>
            <w:r w:rsidRPr="009D7292">
              <w:rPr>
                <w:rFonts w:ascii="Arial" w:hAnsi="Arial" w:cs="Arial"/>
                <w:sz w:val="16"/>
                <w:szCs w:val="16"/>
              </w:rPr>
              <w:t>Srebrnjak</w:t>
            </w:r>
            <w:r w:rsidRPr="009D7292">
              <w:rPr>
                <w:rFonts w:ascii="Arial" w:hAnsi="Arial" w:cs="Arial"/>
                <w:spacing w:val="-52"/>
                <w:sz w:val="16"/>
                <w:szCs w:val="16"/>
              </w:rPr>
              <w:t xml:space="preserve"> </w:t>
            </w:r>
            <w:r w:rsidRPr="009D7292">
              <w:rPr>
                <w:rFonts w:ascii="Arial" w:hAnsi="Arial" w:cs="Arial"/>
                <w:sz w:val="16"/>
                <w:szCs w:val="16"/>
              </w:rPr>
              <w:t>155</w:t>
            </w:r>
          </w:p>
        </w:tc>
        <w:tc>
          <w:tcPr>
            <w:tcW w:w="506" w:type="pct"/>
          </w:tcPr>
          <w:p w:rsidRPr="009D7292" w:rsidR="005F673D" w:rsidP="00923AD2" w:rsidRDefault="005F673D" w14:paraId="17782546" w14:textId="77777777">
            <w:pPr>
              <w:pStyle w:val="TableParagraph"/>
              <w:spacing w:line="251" w:lineRule="exact"/>
              <w:ind w:left="109"/>
              <w:rPr>
                <w:rFonts w:ascii="Arial" w:hAnsi="Arial" w:cs="Arial"/>
                <w:sz w:val="16"/>
                <w:szCs w:val="16"/>
              </w:rPr>
            </w:pPr>
            <w:r w:rsidRPr="009D7292">
              <w:rPr>
                <w:rFonts w:ascii="Arial" w:hAnsi="Arial" w:cs="Arial"/>
                <w:sz w:val="16"/>
                <w:szCs w:val="16"/>
              </w:rPr>
              <w:t>8.512,88</w:t>
            </w:r>
          </w:p>
          <w:p w:rsidRPr="009D7292" w:rsidR="005F673D" w:rsidP="00923AD2" w:rsidRDefault="005F673D" w14:paraId="773AA413" w14:textId="77777777">
            <w:pPr>
              <w:pStyle w:val="TableParagraph"/>
              <w:ind w:left="109" w:right="116"/>
              <w:rPr>
                <w:rFonts w:ascii="Arial" w:hAnsi="Arial" w:cs="Arial"/>
                <w:sz w:val="16"/>
                <w:szCs w:val="16"/>
              </w:rPr>
            </w:pPr>
            <w:r w:rsidRPr="009D7292">
              <w:rPr>
                <w:rFonts w:ascii="Arial" w:hAnsi="Arial" w:cs="Arial"/>
                <w:sz w:val="16"/>
                <w:szCs w:val="16"/>
              </w:rPr>
              <w:t>€ /</w:t>
            </w:r>
            <w:r w:rsidRPr="009D7292">
              <w:rPr>
                <w:rFonts w:ascii="Arial" w:hAnsi="Arial" w:cs="Arial"/>
                <w:spacing w:val="1"/>
                <w:sz w:val="16"/>
                <w:szCs w:val="16"/>
              </w:rPr>
              <w:t xml:space="preserve"> </w:t>
            </w:r>
            <w:r w:rsidRPr="009D7292">
              <w:rPr>
                <w:rFonts w:ascii="Arial" w:hAnsi="Arial" w:cs="Arial"/>
                <w:sz w:val="16"/>
                <w:szCs w:val="16"/>
              </w:rPr>
              <w:t>64.140,29</w:t>
            </w:r>
          </w:p>
          <w:p w:rsidRPr="009D7292" w:rsidR="005F673D" w:rsidP="00923AD2" w:rsidRDefault="005F673D" w14:paraId="1FB56F34" w14:textId="77777777">
            <w:pPr>
              <w:pStyle w:val="TableParagraph"/>
              <w:spacing w:before="2"/>
              <w:ind w:left="109"/>
              <w:rPr>
                <w:rFonts w:ascii="Arial" w:hAnsi="Arial" w:cs="Arial"/>
                <w:sz w:val="16"/>
                <w:szCs w:val="16"/>
              </w:rPr>
            </w:pPr>
            <w:r w:rsidRPr="009D7292">
              <w:rPr>
                <w:rFonts w:ascii="Arial" w:hAnsi="Arial" w:cs="Arial"/>
                <w:sz w:val="16"/>
                <w:szCs w:val="16"/>
              </w:rPr>
              <w:t>kn</w:t>
            </w:r>
          </w:p>
        </w:tc>
        <w:tc>
          <w:tcPr>
            <w:tcW w:w="693" w:type="pct"/>
          </w:tcPr>
          <w:p w:rsidRPr="009D7292" w:rsidR="005F673D" w:rsidP="00923AD2" w:rsidRDefault="005F673D" w14:paraId="0E77F2F0" w14:textId="77777777">
            <w:pPr>
              <w:pStyle w:val="TableParagraph"/>
              <w:ind w:left="107" w:right="192"/>
              <w:rPr>
                <w:rFonts w:ascii="Arial" w:hAnsi="Arial" w:cs="Arial"/>
                <w:sz w:val="16"/>
                <w:szCs w:val="16"/>
              </w:rPr>
            </w:pPr>
            <w:r w:rsidRPr="009D7292">
              <w:rPr>
                <w:rFonts w:ascii="Arial" w:hAnsi="Arial" w:cs="Arial"/>
                <w:sz w:val="16"/>
                <w:szCs w:val="16"/>
              </w:rPr>
              <w:t>obračun plaće</w:t>
            </w:r>
            <w:r w:rsidRPr="009D7292">
              <w:rPr>
                <w:rFonts w:ascii="Arial" w:hAnsi="Arial" w:cs="Arial"/>
                <w:spacing w:val="-52"/>
                <w:sz w:val="16"/>
                <w:szCs w:val="16"/>
              </w:rPr>
              <w:t xml:space="preserve"> </w:t>
            </w:r>
            <w:r w:rsidRPr="009D7292">
              <w:rPr>
                <w:rFonts w:ascii="Arial" w:hAnsi="Arial" w:cs="Arial"/>
                <w:sz w:val="16"/>
                <w:szCs w:val="16"/>
              </w:rPr>
              <w:t>09/2021 –</w:t>
            </w:r>
          </w:p>
          <w:p w:rsidRPr="009D7292" w:rsidR="005F673D" w:rsidP="00923AD2" w:rsidRDefault="005F673D" w14:paraId="2AAF9AE2" w14:textId="77777777">
            <w:pPr>
              <w:pStyle w:val="TableParagraph"/>
              <w:spacing w:before="1"/>
              <w:ind w:left="107"/>
              <w:rPr>
                <w:rFonts w:ascii="Arial" w:hAnsi="Arial" w:cs="Arial"/>
                <w:sz w:val="16"/>
                <w:szCs w:val="16"/>
              </w:rPr>
            </w:pPr>
            <w:r w:rsidRPr="009D7292">
              <w:rPr>
                <w:rFonts w:ascii="Arial" w:hAnsi="Arial" w:cs="Arial"/>
                <w:sz w:val="16"/>
                <w:szCs w:val="16"/>
              </w:rPr>
              <w:t>04/2023</w:t>
            </w:r>
          </w:p>
        </w:tc>
        <w:tc>
          <w:tcPr>
            <w:tcW w:w="505" w:type="pct"/>
          </w:tcPr>
          <w:p w:rsidRPr="009D7292" w:rsidR="005F673D" w:rsidP="00923AD2" w:rsidRDefault="005F673D" w14:paraId="2DD5A4B2" w14:textId="77777777">
            <w:pPr>
              <w:pStyle w:val="TableParagraph"/>
              <w:spacing w:line="251" w:lineRule="exact"/>
              <w:ind w:left="108"/>
              <w:rPr>
                <w:rFonts w:ascii="Arial" w:hAnsi="Arial" w:cs="Arial"/>
                <w:sz w:val="16"/>
                <w:szCs w:val="16"/>
              </w:rPr>
            </w:pPr>
            <w:r w:rsidRPr="009D7292">
              <w:rPr>
                <w:rFonts w:ascii="Arial" w:hAnsi="Arial" w:cs="Arial"/>
                <w:sz w:val="16"/>
                <w:szCs w:val="16"/>
              </w:rPr>
              <w:t>8.512,88</w:t>
            </w:r>
          </w:p>
          <w:p w:rsidRPr="009D7292" w:rsidR="005F673D" w:rsidP="00923AD2" w:rsidRDefault="005F673D" w14:paraId="781C1D46" w14:textId="77777777">
            <w:pPr>
              <w:pStyle w:val="TableParagraph"/>
              <w:ind w:left="108" w:right="115"/>
              <w:rPr>
                <w:rFonts w:ascii="Arial" w:hAnsi="Arial" w:cs="Arial"/>
                <w:sz w:val="16"/>
                <w:szCs w:val="16"/>
              </w:rPr>
            </w:pPr>
            <w:r w:rsidRPr="009D7292">
              <w:rPr>
                <w:rFonts w:ascii="Arial" w:hAnsi="Arial" w:cs="Arial"/>
                <w:sz w:val="16"/>
                <w:szCs w:val="16"/>
              </w:rPr>
              <w:t>€ /</w:t>
            </w:r>
            <w:r w:rsidRPr="009D7292">
              <w:rPr>
                <w:rFonts w:ascii="Arial" w:hAnsi="Arial" w:cs="Arial"/>
                <w:spacing w:val="1"/>
                <w:sz w:val="16"/>
                <w:szCs w:val="16"/>
              </w:rPr>
              <w:t xml:space="preserve"> </w:t>
            </w:r>
            <w:r w:rsidRPr="009D7292">
              <w:rPr>
                <w:rFonts w:ascii="Arial" w:hAnsi="Arial" w:cs="Arial"/>
                <w:sz w:val="16"/>
                <w:szCs w:val="16"/>
              </w:rPr>
              <w:t>64.140,29</w:t>
            </w:r>
          </w:p>
          <w:p w:rsidRPr="009D7292" w:rsidR="005F673D" w:rsidP="00923AD2" w:rsidRDefault="005F673D" w14:paraId="699BF3BF" w14:textId="77777777">
            <w:pPr>
              <w:pStyle w:val="TableParagraph"/>
              <w:spacing w:before="2"/>
              <w:ind w:left="108"/>
              <w:rPr>
                <w:rFonts w:ascii="Arial" w:hAnsi="Arial" w:cs="Arial"/>
                <w:sz w:val="16"/>
                <w:szCs w:val="16"/>
              </w:rPr>
            </w:pPr>
            <w:r w:rsidRPr="009D7292">
              <w:rPr>
                <w:rFonts w:ascii="Arial" w:hAnsi="Arial" w:cs="Arial"/>
                <w:sz w:val="16"/>
                <w:szCs w:val="16"/>
              </w:rPr>
              <w:t>kn</w:t>
            </w:r>
          </w:p>
        </w:tc>
        <w:tc>
          <w:tcPr>
            <w:tcW w:w="786" w:type="pct"/>
          </w:tcPr>
          <w:p w:rsidRPr="009D7292" w:rsidR="005F673D" w:rsidP="00923AD2" w:rsidRDefault="005F673D" w14:paraId="1EE2E731" w14:textId="77777777">
            <w:pPr>
              <w:pStyle w:val="TableParagraph"/>
              <w:ind w:left="111" w:right="395"/>
              <w:rPr>
                <w:rFonts w:ascii="Arial" w:hAnsi="Arial" w:cs="Arial"/>
                <w:sz w:val="16"/>
                <w:szCs w:val="16"/>
              </w:rPr>
            </w:pPr>
            <w:r w:rsidRPr="009D7292">
              <w:rPr>
                <w:rFonts w:ascii="Arial" w:hAnsi="Arial" w:cs="Arial"/>
                <w:sz w:val="16"/>
                <w:szCs w:val="16"/>
              </w:rPr>
              <w:t>obračun plaće</w:t>
            </w:r>
            <w:r w:rsidRPr="009D7292">
              <w:rPr>
                <w:rFonts w:ascii="Arial" w:hAnsi="Arial" w:cs="Arial"/>
                <w:spacing w:val="-52"/>
                <w:sz w:val="16"/>
                <w:szCs w:val="16"/>
              </w:rPr>
              <w:t xml:space="preserve"> </w:t>
            </w:r>
            <w:r w:rsidRPr="009D7292">
              <w:rPr>
                <w:rFonts w:ascii="Arial" w:hAnsi="Arial" w:cs="Arial"/>
                <w:sz w:val="16"/>
                <w:szCs w:val="16"/>
              </w:rPr>
              <w:t>09/2021 –</w:t>
            </w:r>
          </w:p>
          <w:p w:rsidRPr="009D7292" w:rsidR="005F673D" w:rsidP="00923AD2" w:rsidRDefault="005F673D" w14:paraId="01CBFF7F" w14:textId="77777777">
            <w:pPr>
              <w:pStyle w:val="TableParagraph"/>
              <w:spacing w:before="1"/>
              <w:ind w:left="111"/>
              <w:rPr>
                <w:rFonts w:ascii="Arial" w:hAnsi="Arial" w:cs="Arial"/>
                <w:sz w:val="16"/>
                <w:szCs w:val="16"/>
              </w:rPr>
            </w:pPr>
            <w:r w:rsidRPr="009D7292">
              <w:rPr>
                <w:rFonts w:ascii="Arial" w:hAnsi="Arial" w:cs="Arial"/>
                <w:sz w:val="16"/>
                <w:szCs w:val="16"/>
              </w:rPr>
              <w:t>04/2023</w:t>
            </w:r>
          </w:p>
        </w:tc>
      </w:tr>
      <w:tr w:rsidRPr="009D7292" w:rsidR="005F673D" w:rsidTr="005F673D" w14:paraId="214D3616" w14:textId="77777777">
        <w:trPr>
          <w:trHeight w:val="1091"/>
        </w:trPr>
        <w:tc>
          <w:tcPr>
            <w:tcW w:w="364" w:type="pct"/>
          </w:tcPr>
          <w:p w:rsidRPr="009D7292" w:rsidR="005F673D" w:rsidP="00923AD2" w:rsidRDefault="005F673D" w14:paraId="7199362C" w14:textId="77777777">
            <w:pPr>
              <w:pStyle w:val="TableParagraph"/>
              <w:rPr>
                <w:rFonts w:ascii="Arial" w:hAnsi="Arial" w:cs="Arial"/>
                <w:b/>
                <w:sz w:val="16"/>
                <w:szCs w:val="16"/>
              </w:rPr>
            </w:pPr>
          </w:p>
          <w:p w:rsidRPr="009D7292" w:rsidR="005F673D" w:rsidP="00923AD2" w:rsidRDefault="005F673D" w14:paraId="1DC022EC" w14:textId="77777777">
            <w:pPr>
              <w:pStyle w:val="TableParagraph"/>
              <w:spacing w:before="1"/>
              <w:ind w:right="172"/>
              <w:jc w:val="right"/>
              <w:rPr>
                <w:rFonts w:ascii="Arial" w:hAnsi="Arial" w:cs="Arial"/>
                <w:sz w:val="16"/>
                <w:szCs w:val="16"/>
              </w:rPr>
            </w:pPr>
            <w:r w:rsidRPr="009D7292">
              <w:rPr>
                <w:rFonts w:ascii="Arial" w:hAnsi="Arial" w:cs="Arial"/>
                <w:sz w:val="16"/>
                <w:szCs w:val="16"/>
              </w:rPr>
              <w:t>3.</w:t>
            </w:r>
          </w:p>
        </w:tc>
        <w:tc>
          <w:tcPr>
            <w:tcW w:w="821" w:type="pct"/>
          </w:tcPr>
          <w:p w:rsidRPr="009D7292" w:rsidR="005F673D" w:rsidP="00923AD2" w:rsidRDefault="005F673D" w14:paraId="6F08867B" w14:textId="77777777">
            <w:pPr>
              <w:pStyle w:val="TableParagraph"/>
              <w:spacing w:before="1"/>
              <w:ind w:left="106"/>
              <w:rPr>
                <w:rFonts w:ascii="Arial" w:hAnsi="Arial" w:cs="Arial"/>
                <w:sz w:val="16"/>
                <w:szCs w:val="16"/>
              </w:rPr>
            </w:pPr>
            <w:r w:rsidRPr="009D7292">
              <w:rPr>
                <w:rFonts w:ascii="Arial" w:hAnsi="Arial" w:cs="Arial"/>
                <w:sz w:val="16"/>
                <w:szCs w:val="16"/>
              </w:rPr>
              <w:t>Ivica</w:t>
            </w:r>
            <w:r w:rsidRPr="009D7292">
              <w:rPr>
                <w:rFonts w:ascii="Arial" w:hAnsi="Arial" w:cs="Arial"/>
                <w:spacing w:val="-1"/>
                <w:sz w:val="16"/>
                <w:szCs w:val="16"/>
              </w:rPr>
              <w:t xml:space="preserve"> </w:t>
            </w:r>
            <w:r w:rsidRPr="009D7292">
              <w:rPr>
                <w:rFonts w:ascii="Arial" w:hAnsi="Arial" w:cs="Arial"/>
                <w:sz w:val="16"/>
                <w:szCs w:val="16"/>
              </w:rPr>
              <w:t>Grahovac</w:t>
            </w:r>
          </w:p>
        </w:tc>
        <w:tc>
          <w:tcPr>
            <w:tcW w:w="694" w:type="pct"/>
          </w:tcPr>
          <w:p w:rsidRPr="009D7292" w:rsidR="005F673D" w:rsidP="00923AD2" w:rsidRDefault="005F673D" w14:paraId="351C1937" w14:textId="77777777">
            <w:pPr>
              <w:pStyle w:val="TableParagraph"/>
              <w:spacing w:before="1"/>
              <w:ind w:left="108"/>
              <w:rPr>
                <w:rFonts w:ascii="Arial" w:hAnsi="Arial" w:cs="Arial"/>
                <w:sz w:val="16"/>
                <w:szCs w:val="16"/>
              </w:rPr>
            </w:pPr>
            <w:r w:rsidRPr="009D7292">
              <w:rPr>
                <w:rFonts w:ascii="Arial" w:hAnsi="Arial" w:cs="Arial"/>
                <w:sz w:val="16"/>
                <w:szCs w:val="16"/>
              </w:rPr>
              <w:t>19457662858</w:t>
            </w:r>
          </w:p>
        </w:tc>
        <w:tc>
          <w:tcPr>
            <w:tcW w:w="632" w:type="pct"/>
          </w:tcPr>
          <w:p w:rsidRPr="009D7292" w:rsidR="005F673D" w:rsidP="00923AD2" w:rsidRDefault="005F673D" w14:paraId="120028A0" w14:textId="77777777">
            <w:pPr>
              <w:pStyle w:val="TableParagraph"/>
              <w:ind w:left="108" w:right="234"/>
              <w:rPr>
                <w:rFonts w:ascii="Arial" w:hAnsi="Arial" w:cs="Arial"/>
                <w:sz w:val="16"/>
                <w:szCs w:val="16"/>
              </w:rPr>
            </w:pPr>
            <w:r w:rsidRPr="009D7292">
              <w:rPr>
                <w:rFonts w:ascii="Arial" w:hAnsi="Arial" w:cs="Arial"/>
                <w:sz w:val="16"/>
                <w:szCs w:val="16"/>
              </w:rPr>
              <w:t>Hrvatski</w:t>
            </w:r>
            <w:r w:rsidRPr="009D7292">
              <w:rPr>
                <w:rFonts w:ascii="Arial" w:hAnsi="Arial" w:cs="Arial"/>
                <w:spacing w:val="1"/>
                <w:sz w:val="16"/>
                <w:szCs w:val="16"/>
              </w:rPr>
              <w:t xml:space="preserve"> </w:t>
            </w:r>
            <w:r w:rsidRPr="009D7292">
              <w:rPr>
                <w:rFonts w:ascii="Arial" w:hAnsi="Arial" w:cs="Arial"/>
                <w:sz w:val="16"/>
                <w:szCs w:val="16"/>
              </w:rPr>
              <w:t>Leskovac,</w:t>
            </w:r>
            <w:r w:rsidRPr="009D7292">
              <w:rPr>
                <w:rFonts w:ascii="Arial" w:hAnsi="Arial" w:cs="Arial"/>
                <w:spacing w:val="1"/>
                <w:sz w:val="16"/>
                <w:szCs w:val="16"/>
              </w:rPr>
              <w:t xml:space="preserve"> </w:t>
            </w:r>
            <w:r w:rsidRPr="009D7292">
              <w:rPr>
                <w:rFonts w:ascii="Arial" w:hAnsi="Arial" w:cs="Arial"/>
                <w:sz w:val="16"/>
                <w:szCs w:val="16"/>
              </w:rPr>
              <w:t>Ribarska</w:t>
            </w:r>
            <w:r w:rsidRPr="009D7292">
              <w:rPr>
                <w:rFonts w:ascii="Arial" w:hAnsi="Arial" w:cs="Arial"/>
                <w:spacing w:val="-12"/>
                <w:sz w:val="16"/>
                <w:szCs w:val="16"/>
              </w:rPr>
              <w:t xml:space="preserve"> </w:t>
            </w:r>
            <w:r w:rsidRPr="009D7292">
              <w:rPr>
                <w:rFonts w:ascii="Arial" w:hAnsi="Arial" w:cs="Arial"/>
                <w:sz w:val="16"/>
                <w:szCs w:val="16"/>
              </w:rPr>
              <w:t>10</w:t>
            </w:r>
          </w:p>
        </w:tc>
        <w:tc>
          <w:tcPr>
            <w:tcW w:w="506" w:type="pct"/>
          </w:tcPr>
          <w:p w:rsidRPr="009D7292" w:rsidR="005F673D" w:rsidP="00923AD2" w:rsidRDefault="005F673D" w14:paraId="2B234D34" w14:textId="77777777">
            <w:pPr>
              <w:pStyle w:val="TableParagraph"/>
              <w:spacing w:line="251" w:lineRule="exact"/>
              <w:ind w:left="109"/>
              <w:rPr>
                <w:rFonts w:ascii="Arial" w:hAnsi="Arial" w:cs="Arial"/>
                <w:sz w:val="16"/>
                <w:szCs w:val="16"/>
              </w:rPr>
            </w:pPr>
            <w:r w:rsidRPr="009D7292">
              <w:rPr>
                <w:rFonts w:ascii="Arial" w:hAnsi="Arial" w:cs="Arial"/>
                <w:sz w:val="16"/>
                <w:szCs w:val="16"/>
              </w:rPr>
              <w:t>6.322,20</w:t>
            </w:r>
          </w:p>
          <w:p w:rsidRPr="009D7292" w:rsidR="005F673D" w:rsidP="00923AD2" w:rsidRDefault="005F673D" w14:paraId="04559DE2" w14:textId="77777777">
            <w:pPr>
              <w:pStyle w:val="TableParagraph"/>
              <w:spacing w:before="1"/>
              <w:ind w:left="109" w:right="171"/>
              <w:rPr>
                <w:rFonts w:ascii="Arial" w:hAnsi="Arial" w:cs="Arial"/>
                <w:sz w:val="16"/>
                <w:szCs w:val="16"/>
              </w:rPr>
            </w:pPr>
            <w:r w:rsidRPr="009D7292">
              <w:rPr>
                <w:rFonts w:ascii="Arial" w:hAnsi="Arial" w:cs="Arial"/>
                <w:sz w:val="16"/>
                <w:szCs w:val="16"/>
              </w:rPr>
              <w:t>€/</w:t>
            </w:r>
            <w:r w:rsidRPr="009D7292">
              <w:rPr>
                <w:rFonts w:ascii="Arial" w:hAnsi="Arial" w:cs="Arial"/>
                <w:spacing w:val="1"/>
                <w:sz w:val="16"/>
                <w:szCs w:val="16"/>
              </w:rPr>
              <w:t xml:space="preserve"> </w:t>
            </w:r>
            <w:r w:rsidRPr="009D7292">
              <w:rPr>
                <w:rFonts w:ascii="Arial" w:hAnsi="Arial" w:cs="Arial"/>
                <w:sz w:val="16"/>
                <w:szCs w:val="16"/>
              </w:rPr>
              <w:t>47634,59</w:t>
            </w:r>
          </w:p>
          <w:p w:rsidRPr="009D7292" w:rsidR="005F673D" w:rsidP="00923AD2" w:rsidRDefault="005F673D" w14:paraId="6396A058" w14:textId="77777777">
            <w:pPr>
              <w:pStyle w:val="TableParagraph"/>
              <w:spacing w:before="1"/>
              <w:ind w:left="109"/>
              <w:rPr>
                <w:rFonts w:ascii="Arial" w:hAnsi="Arial" w:cs="Arial"/>
                <w:sz w:val="16"/>
                <w:szCs w:val="16"/>
              </w:rPr>
            </w:pPr>
            <w:r w:rsidRPr="009D7292">
              <w:rPr>
                <w:rFonts w:ascii="Arial" w:hAnsi="Arial" w:cs="Arial"/>
                <w:sz w:val="16"/>
                <w:szCs w:val="16"/>
              </w:rPr>
              <w:t>kn</w:t>
            </w:r>
          </w:p>
        </w:tc>
        <w:tc>
          <w:tcPr>
            <w:tcW w:w="693" w:type="pct"/>
          </w:tcPr>
          <w:p w:rsidRPr="009D7292" w:rsidR="005F673D" w:rsidP="00923AD2" w:rsidRDefault="005F673D" w14:paraId="2492477B" w14:textId="77777777">
            <w:pPr>
              <w:pStyle w:val="TableParagraph"/>
              <w:ind w:left="107" w:right="192"/>
              <w:rPr>
                <w:rFonts w:ascii="Arial" w:hAnsi="Arial" w:cs="Arial"/>
                <w:sz w:val="16"/>
                <w:szCs w:val="16"/>
              </w:rPr>
            </w:pPr>
            <w:r w:rsidRPr="009D7292">
              <w:rPr>
                <w:rFonts w:ascii="Arial" w:hAnsi="Arial" w:cs="Arial"/>
                <w:sz w:val="16"/>
                <w:szCs w:val="16"/>
              </w:rPr>
              <w:t>obračun plaće</w:t>
            </w:r>
            <w:r w:rsidRPr="009D7292">
              <w:rPr>
                <w:rFonts w:ascii="Arial" w:hAnsi="Arial" w:cs="Arial"/>
                <w:spacing w:val="-52"/>
                <w:sz w:val="16"/>
                <w:szCs w:val="16"/>
              </w:rPr>
              <w:t xml:space="preserve"> </w:t>
            </w:r>
            <w:r w:rsidRPr="009D7292">
              <w:rPr>
                <w:rFonts w:ascii="Arial" w:hAnsi="Arial" w:cs="Arial"/>
                <w:sz w:val="16"/>
                <w:szCs w:val="16"/>
              </w:rPr>
              <w:t>09/2021 –</w:t>
            </w:r>
          </w:p>
          <w:p w:rsidRPr="009D7292" w:rsidR="005F673D" w:rsidP="00923AD2" w:rsidRDefault="005F673D" w14:paraId="1ACD08A9" w14:textId="77777777">
            <w:pPr>
              <w:pStyle w:val="TableParagraph"/>
              <w:spacing w:before="1"/>
              <w:ind w:left="107"/>
              <w:rPr>
                <w:rFonts w:ascii="Arial" w:hAnsi="Arial" w:cs="Arial"/>
                <w:sz w:val="16"/>
                <w:szCs w:val="16"/>
              </w:rPr>
            </w:pPr>
            <w:r w:rsidRPr="009D7292">
              <w:rPr>
                <w:rFonts w:ascii="Arial" w:hAnsi="Arial" w:cs="Arial"/>
                <w:sz w:val="16"/>
                <w:szCs w:val="16"/>
              </w:rPr>
              <w:t>12/2022</w:t>
            </w:r>
          </w:p>
        </w:tc>
        <w:tc>
          <w:tcPr>
            <w:tcW w:w="505" w:type="pct"/>
          </w:tcPr>
          <w:p w:rsidRPr="009D7292" w:rsidR="005F673D" w:rsidP="00923AD2" w:rsidRDefault="005F673D" w14:paraId="46D2001B" w14:textId="77777777">
            <w:pPr>
              <w:pStyle w:val="TableParagraph"/>
              <w:spacing w:line="251" w:lineRule="exact"/>
              <w:ind w:left="108"/>
              <w:rPr>
                <w:rFonts w:ascii="Arial" w:hAnsi="Arial" w:cs="Arial"/>
                <w:sz w:val="16"/>
                <w:szCs w:val="16"/>
              </w:rPr>
            </w:pPr>
            <w:r w:rsidRPr="009D7292">
              <w:rPr>
                <w:rFonts w:ascii="Arial" w:hAnsi="Arial" w:cs="Arial"/>
                <w:sz w:val="16"/>
                <w:szCs w:val="16"/>
              </w:rPr>
              <w:t>6.322,20</w:t>
            </w:r>
          </w:p>
          <w:p w:rsidRPr="009D7292" w:rsidR="005F673D" w:rsidP="00923AD2" w:rsidRDefault="005F673D" w14:paraId="015AD4F1" w14:textId="77777777">
            <w:pPr>
              <w:pStyle w:val="TableParagraph"/>
              <w:spacing w:before="1"/>
              <w:ind w:left="108" w:right="170"/>
              <w:rPr>
                <w:rFonts w:ascii="Arial" w:hAnsi="Arial" w:cs="Arial"/>
                <w:sz w:val="16"/>
                <w:szCs w:val="16"/>
              </w:rPr>
            </w:pPr>
            <w:r w:rsidRPr="009D7292">
              <w:rPr>
                <w:rFonts w:ascii="Arial" w:hAnsi="Arial" w:cs="Arial"/>
                <w:sz w:val="16"/>
                <w:szCs w:val="16"/>
              </w:rPr>
              <w:t>€/</w:t>
            </w:r>
            <w:r w:rsidRPr="009D7292">
              <w:rPr>
                <w:rFonts w:ascii="Arial" w:hAnsi="Arial" w:cs="Arial"/>
                <w:spacing w:val="1"/>
                <w:sz w:val="16"/>
                <w:szCs w:val="16"/>
              </w:rPr>
              <w:t xml:space="preserve"> </w:t>
            </w:r>
            <w:r w:rsidRPr="009D7292">
              <w:rPr>
                <w:rFonts w:ascii="Arial" w:hAnsi="Arial" w:cs="Arial"/>
                <w:sz w:val="16"/>
                <w:szCs w:val="16"/>
              </w:rPr>
              <w:t>47634,59</w:t>
            </w:r>
          </w:p>
          <w:p w:rsidRPr="009D7292" w:rsidR="005F673D" w:rsidP="00923AD2" w:rsidRDefault="005F673D" w14:paraId="14A7DFD2" w14:textId="77777777">
            <w:pPr>
              <w:pStyle w:val="TableParagraph"/>
              <w:spacing w:before="1"/>
              <w:ind w:left="108"/>
              <w:rPr>
                <w:rFonts w:ascii="Arial" w:hAnsi="Arial" w:cs="Arial"/>
                <w:sz w:val="16"/>
                <w:szCs w:val="16"/>
              </w:rPr>
            </w:pPr>
            <w:r w:rsidRPr="009D7292">
              <w:rPr>
                <w:rFonts w:ascii="Arial" w:hAnsi="Arial" w:cs="Arial"/>
                <w:sz w:val="16"/>
                <w:szCs w:val="16"/>
              </w:rPr>
              <w:t>kn</w:t>
            </w:r>
          </w:p>
        </w:tc>
        <w:tc>
          <w:tcPr>
            <w:tcW w:w="786" w:type="pct"/>
          </w:tcPr>
          <w:p w:rsidRPr="009D7292" w:rsidR="005F673D" w:rsidP="00923AD2" w:rsidRDefault="005F673D" w14:paraId="07422C99" w14:textId="77777777">
            <w:pPr>
              <w:pStyle w:val="TableParagraph"/>
              <w:ind w:left="111" w:right="395"/>
              <w:rPr>
                <w:rFonts w:ascii="Arial" w:hAnsi="Arial" w:cs="Arial"/>
                <w:sz w:val="16"/>
                <w:szCs w:val="16"/>
              </w:rPr>
            </w:pPr>
            <w:r w:rsidRPr="009D7292">
              <w:rPr>
                <w:rFonts w:ascii="Arial" w:hAnsi="Arial" w:cs="Arial"/>
                <w:sz w:val="16"/>
                <w:szCs w:val="16"/>
              </w:rPr>
              <w:t>obračun plaće</w:t>
            </w:r>
            <w:r w:rsidRPr="009D7292">
              <w:rPr>
                <w:rFonts w:ascii="Arial" w:hAnsi="Arial" w:cs="Arial"/>
                <w:spacing w:val="-52"/>
                <w:sz w:val="16"/>
                <w:szCs w:val="16"/>
              </w:rPr>
              <w:t xml:space="preserve"> </w:t>
            </w:r>
            <w:r w:rsidRPr="009D7292">
              <w:rPr>
                <w:rFonts w:ascii="Arial" w:hAnsi="Arial" w:cs="Arial"/>
                <w:sz w:val="16"/>
                <w:szCs w:val="16"/>
              </w:rPr>
              <w:t>09/2021 –</w:t>
            </w:r>
          </w:p>
          <w:p w:rsidRPr="009D7292" w:rsidR="005F673D" w:rsidP="00923AD2" w:rsidRDefault="005F673D" w14:paraId="10B59621" w14:textId="77777777">
            <w:pPr>
              <w:pStyle w:val="TableParagraph"/>
              <w:spacing w:before="1"/>
              <w:ind w:left="111"/>
              <w:rPr>
                <w:rFonts w:ascii="Arial" w:hAnsi="Arial" w:cs="Arial"/>
                <w:sz w:val="16"/>
                <w:szCs w:val="16"/>
              </w:rPr>
            </w:pPr>
            <w:r w:rsidRPr="009D7292">
              <w:rPr>
                <w:rFonts w:ascii="Arial" w:hAnsi="Arial" w:cs="Arial"/>
                <w:sz w:val="16"/>
                <w:szCs w:val="16"/>
              </w:rPr>
              <w:t>12/2022</w:t>
            </w:r>
          </w:p>
        </w:tc>
      </w:tr>
      <w:tr w:rsidRPr="009D7292" w:rsidR="005F673D" w:rsidTr="005F673D" w14:paraId="2C7D4828" w14:textId="77777777">
        <w:trPr>
          <w:trHeight w:val="839"/>
        </w:trPr>
        <w:tc>
          <w:tcPr>
            <w:tcW w:w="364" w:type="pct"/>
          </w:tcPr>
          <w:p w:rsidRPr="009D7292" w:rsidR="005F673D" w:rsidP="00923AD2" w:rsidRDefault="005F673D" w14:paraId="2A20ADC4" w14:textId="77777777">
            <w:pPr>
              <w:pStyle w:val="TableParagraph"/>
              <w:rPr>
                <w:rFonts w:ascii="Arial" w:hAnsi="Arial" w:cs="Arial"/>
                <w:b/>
                <w:sz w:val="16"/>
                <w:szCs w:val="16"/>
              </w:rPr>
            </w:pPr>
          </w:p>
          <w:p w:rsidRPr="009D7292" w:rsidR="005F673D" w:rsidP="00923AD2" w:rsidRDefault="005F673D" w14:paraId="42B70A23" w14:textId="77777777">
            <w:pPr>
              <w:pStyle w:val="TableParagraph"/>
              <w:spacing w:before="1"/>
              <w:ind w:right="172"/>
              <w:jc w:val="right"/>
              <w:rPr>
                <w:rFonts w:ascii="Arial" w:hAnsi="Arial" w:cs="Arial"/>
                <w:sz w:val="16"/>
                <w:szCs w:val="16"/>
              </w:rPr>
            </w:pPr>
            <w:r w:rsidRPr="009D7292">
              <w:rPr>
                <w:rFonts w:ascii="Arial" w:hAnsi="Arial" w:cs="Arial"/>
                <w:sz w:val="16"/>
                <w:szCs w:val="16"/>
              </w:rPr>
              <w:t>4.</w:t>
            </w:r>
          </w:p>
        </w:tc>
        <w:tc>
          <w:tcPr>
            <w:tcW w:w="821" w:type="pct"/>
          </w:tcPr>
          <w:p w:rsidRPr="009D7292" w:rsidR="005F673D" w:rsidP="00923AD2" w:rsidRDefault="005F673D" w14:paraId="030CBF51" w14:textId="77777777">
            <w:pPr>
              <w:pStyle w:val="TableParagraph"/>
              <w:spacing w:before="1"/>
              <w:ind w:left="106"/>
              <w:rPr>
                <w:rFonts w:ascii="Arial" w:hAnsi="Arial" w:cs="Arial"/>
                <w:sz w:val="16"/>
                <w:szCs w:val="16"/>
              </w:rPr>
            </w:pPr>
            <w:r w:rsidRPr="009D7292">
              <w:rPr>
                <w:rFonts w:ascii="Arial" w:hAnsi="Arial" w:cs="Arial"/>
                <w:sz w:val="16"/>
                <w:szCs w:val="16"/>
              </w:rPr>
              <w:t>Božidar</w:t>
            </w:r>
            <w:r w:rsidRPr="009D7292">
              <w:rPr>
                <w:rFonts w:ascii="Arial" w:hAnsi="Arial" w:cs="Arial"/>
                <w:spacing w:val="-1"/>
                <w:sz w:val="16"/>
                <w:szCs w:val="16"/>
              </w:rPr>
              <w:t xml:space="preserve"> </w:t>
            </w:r>
            <w:r w:rsidRPr="009D7292">
              <w:rPr>
                <w:rFonts w:ascii="Arial" w:hAnsi="Arial" w:cs="Arial"/>
                <w:sz w:val="16"/>
                <w:szCs w:val="16"/>
              </w:rPr>
              <w:t>Mihić</w:t>
            </w:r>
          </w:p>
        </w:tc>
        <w:tc>
          <w:tcPr>
            <w:tcW w:w="694" w:type="pct"/>
          </w:tcPr>
          <w:p w:rsidRPr="009D7292" w:rsidR="005F673D" w:rsidP="00923AD2" w:rsidRDefault="005F673D" w14:paraId="1B143316" w14:textId="77777777">
            <w:pPr>
              <w:pStyle w:val="TableParagraph"/>
              <w:spacing w:before="1"/>
              <w:ind w:left="108"/>
              <w:rPr>
                <w:rFonts w:ascii="Arial" w:hAnsi="Arial" w:cs="Arial"/>
                <w:sz w:val="16"/>
                <w:szCs w:val="16"/>
              </w:rPr>
            </w:pPr>
            <w:r w:rsidRPr="009D7292">
              <w:rPr>
                <w:rFonts w:ascii="Arial" w:hAnsi="Arial" w:cs="Arial"/>
                <w:sz w:val="16"/>
                <w:szCs w:val="16"/>
              </w:rPr>
              <w:t>47125758598</w:t>
            </w:r>
          </w:p>
        </w:tc>
        <w:tc>
          <w:tcPr>
            <w:tcW w:w="632" w:type="pct"/>
          </w:tcPr>
          <w:p w:rsidRPr="009D7292" w:rsidR="005F673D" w:rsidP="00923AD2" w:rsidRDefault="005F673D" w14:paraId="70F8905C" w14:textId="77777777">
            <w:pPr>
              <w:pStyle w:val="TableParagraph"/>
              <w:ind w:left="108" w:right="381"/>
              <w:rPr>
                <w:rFonts w:ascii="Arial" w:hAnsi="Arial" w:cs="Arial"/>
                <w:sz w:val="16"/>
                <w:szCs w:val="16"/>
              </w:rPr>
            </w:pPr>
            <w:r w:rsidRPr="009D7292">
              <w:rPr>
                <w:rFonts w:ascii="Arial" w:hAnsi="Arial" w:cs="Arial"/>
                <w:sz w:val="16"/>
                <w:szCs w:val="16"/>
              </w:rPr>
              <w:t>Zagreb,</w:t>
            </w:r>
            <w:r w:rsidRPr="009D7292">
              <w:rPr>
                <w:rFonts w:ascii="Arial" w:hAnsi="Arial" w:cs="Arial"/>
                <w:spacing w:val="1"/>
                <w:sz w:val="16"/>
                <w:szCs w:val="16"/>
              </w:rPr>
              <w:t xml:space="preserve"> </w:t>
            </w:r>
            <w:r w:rsidRPr="009D7292">
              <w:rPr>
                <w:rFonts w:ascii="Arial" w:hAnsi="Arial" w:cs="Arial"/>
                <w:sz w:val="16"/>
                <w:szCs w:val="16"/>
              </w:rPr>
              <w:t>Josipa</w:t>
            </w:r>
            <w:r w:rsidRPr="009D7292">
              <w:rPr>
                <w:rFonts w:ascii="Arial" w:hAnsi="Arial" w:cs="Arial"/>
                <w:spacing w:val="1"/>
                <w:sz w:val="16"/>
                <w:szCs w:val="16"/>
              </w:rPr>
              <w:t xml:space="preserve"> </w:t>
            </w:r>
            <w:r w:rsidRPr="009D7292">
              <w:rPr>
                <w:rFonts w:ascii="Arial" w:hAnsi="Arial" w:cs="Arial"/>
                <w:sz w:val="16"/>
                <w:szCs w:val="16"/>
              </w:rPr>
              <w:t>Šabana</w:t>
            </w:r>
            <w:r w:rsidRPr="009D7292">
              <w:rPr>
                <w:rFonts w:ascii="Arial" w:hAnsi="Arial" w:cs="Arial"/>
                <w:spacing w:val="-12"/>
                <w:sz w:val="16"/>
                <w:szCs w:val="16"/>
              </w:rPr>
              <w:t xml:space="preserve"> </w:t>
            </w:r>
            <w:r w:rsidRPr="009D7292">
              <w:rPr>
                <w:rFonts w:ascii="Arial" w:hAnsi="Arial" w:cs="Arial"/>
                <w:sz w:val="16"/>
                <w:szCs w:val="16"/>
              </w:rPr>
              <w:t>12</w:t>
            </w:r>
          </w:p>
        </w:tc>
        <w:tc>
          <w:tcPr>
            <w:tcW w:w="506" w:type="pct"/>
          </w:tcPr>
          <w:p w:rsidRPr="009D7292" w:rsidR="005F673D" w:rsidP="00923AD2" w:rsidRDefault="005F673D" w14:paraId="0AC70133" w14:textId="77777777">
            <w:pPr>
              <w:pStyle w:val="TableParagraph"/>
              <w:ind w:left="109"/>
              <w:rPr>
                <w:rFonts w:ascii="Arial" w:hAnsi="Arial" w:cs="Arial"/>
                <w:sz w:val="16"/>
                <w:szCs w:val="16"/>
              </w:rPr>
            </w:pPr>
            <w:r w:rsidRPr="009D7292">
              <w:rPr>
                <w:rFonts w:ascii="Arial" w:hAnsi="Arial" w:cs="Arial"/>
                <w:sz w:val="16"/>
                <w:szCs w:val="16"/>
              </w:rPr>
              <w:t>2.644,72</w:t>
            </w:r>
            <w:r w:rsidRPr="009D7292">
              <w:rPr>
                <w:rFonts w:ascii="Arial" w:hAnsi="Arial" w:cs="Arial"/>
                <w:spacing w:val="-2"/>
                <w:sz w:val="16"/>
                <w:szCs w:val="16"/>
              </w:rPr>
              <w:t xml:space="preserve"> </w:t>
            </w:r>
            <w:r w:rsidRPr="009D7292">
              <w:rPr>
                <w:rFonts w:ascii="Arial" w:hAnsi="Arial" w:cs="Arial"/>
                <w:sz w:val="16"/>
                <w:szCs w:val="16"/>
              </w:rPr>
              <w:t>€/</w:t>
            </w:r>
          </w:p>
          <w:p w:rsidRPr="009D7292" w:rsidR="005F673D" w:rsidP="00923AD2" w:rsidRDefault="005F673D" w14:paraId="0F85CB09" w14:textId="77777777">
            <w:pPr>
              <w:pStyle w:val="TableParagraph"/>
              <w:ind w:left="109"/>
              <w:rPr>
                <w:rFonts w:ascii="Arial" w:hAnsi="Arial" w:cs="Arial"/>
                <w:sz w:val="16"/>
                <w:szCs w:val="16"/>
              </w:rPr>
            </w:pPr>
            <w:r w:rsidRPr="009D7292">
              <w:rPr>
                <w:rFonts w:ascii="Arial" w:hAnsi="Arial" w:cs="Arial"/>
                <w:sz w:val="16"/>
                <w:szCs w:val="16"/>
              </w:rPr>
              <w:t>19.926,67</w:t>
            </w:r>
          </w:p>
          <w:p w:rsidRPr="009D7292" w:rsidR="005F673D" w:rsidP="00923AD2" w:rsidRDefault="005F673D" w14:paraId="1ACAD304" w14:textId="77777777">
            <w:pPr>
              <w:pStyle w:val="TableParagraph"/>
              <w:spacing w:before="1"/>
              <w:ind w:left="109"/>
              <w:rPr>
                <w:rFonts w:ascii="Arial" w:hAnsi="Arial" w:cs="Arial"/>
                <w:sz w:val="16"/>
                <w:szCs w:val="16"/>
              </w:rPr>
            </w:pPr>
            <w:r w:rsidRPr="009D7292">
              <w:rPr>
                <w:rFonts w:ascii="Arial" w:hAnsi="Arial" w:cs="Arial"/>
                <w:sz w:val="16"/>
                <w:szCs w:val="16"/>
              </w:rPr>
              <w:t>kn</w:t>
            </w:r>
          </w:p>
        </w:tc>
        <w:tc>
          <w:tcPr>
            <w:tcW w:w="693" w:type="pct"/>
          </w:tcPr>
          <w:p w:rsidRPr="009D7292" w:rsidR="005F673D" w:rsidP="00923AD2" w:rsidRDefault="005F673D" w14:paraId="720E0383" w14:textId="77777777">
            <w:pPr>
              <w:pStyle w:val="TableParagraph"/>
              <w:ind w:left="107" w:right="303"/>
              <w:rPr>
                <w:rFonts w:ascii="Arial" w:hAnsi="Arial" w:cs="Arial"/>
                <w:sz w:val="16"/>
                <w:szCs w:val="16"/>
              </w:rPr>
            </w:pPr>
            <w:r w:rsidRPr="009D7292">
              <w:rPr>
                <w:rFonts w:ascii="Arial" w:hAnsi="Arial" w:cs="Arial"/>
                <w:sz w:val="16"/>
                <w:szCs w:val="16"/>
              </w:rPr>
              <w:t>obračun plaće</w:t>
            </w:r>
            <w:r w:rsidRPr="009D7292">
              <w:rPr>
                <w:rFonts w:ascii="Arial" w:hAnsi="Arial" w:cs="Arial"/>
                <w:spacing w:val="-47"/>
                <w:sz w:val="16"/>
                <w:szCs w:val="16"/>
              </w:rPr>
              <w:t xml:space="preserve"> </w:t>
            </w:r>
            <w:r w:rsidRPr="009D7292">
              <w:rPr>
                <w:rFonts w:ascii="Arial" w:hAnsi="Arial" w:cs="Arial"/>
                <w:sz w:val="16"/>
                <w:szCs w:val="16"/>
              </w:rPr>
              <w:t>09/2021</w:t>
            </w:r>
            <w:r w:rsidRPr="009D7292">
              <w:rPr>
                <w:rFonts w:ascii="Arial" w:hAnsi="Arial" w:cs="Arial"/>
                <w:spacing w:val="1"/>
                <w:sz w:val="16"/>
                <w:szCs w:val="16"/>
              </w:rPr>
              <w:t xml:space="preserve"> </w:t>
            </w:r>
            <w:r w:rsidRPr="009D7292">
              <w:rPr>
                <w:rFonts w:ascii="Arial" w:hAnsi="Arial" w:cs="Arial"/>
                <w:sz w:val="16"/>
                <w:szCs w:val="16"/>
              </w:rPr>
              <w:t>–</w:t>
            </w:r>
          </w:p>
          <w:p w:rsidRPr="009D7292" w:rsidR="005F673D" w:rsidP="00923AD2" w:rsidRDefault="005F673D" w14:paraId="1EA9A83C" w14:textId="77777777">
            <w:pPr>
              <w:pStyle w:val="TableParagraph"/>
              <w:spacing w:before="1"/>
              <w:ind w:left="107"/>
              <w:rPr>
                <w:rFonts w:ascii="Arial" w:hAnsi="Arial" w:cs="Arial"/>
                <w:sz w:val="16"/>
                <w:szCs w:val="16"/>
              </w:rPr>
            </w:pPr>
            <w:r w:rsidRPr="009D7292">
              <w:rPr>
                <w:rFonts w:ascii="Arial" w:hAnsi="Arial" w:cs="Arial"/>
                <w:sz w:val="16"/>
                <w:szCs w:val="16"/>
              </w:rPr>
              <w:t>09/2022</w:t>
            </w:r>
          </w:p>
        </w:tc>
        <w:tc>
          <w:tcPr>
            <w:tcW w:w="505" w:type="pct"/>
          </w:tcPr>
          <w:p w:rsidRPr="009D7292" w:rsidR="005F673D" w:rsidP="00923AD2" w:rsidRDefault="005F673D" w14:paraId="6DA7D225" w14:textId="77777777">
            <w:pPr>
              <w:pStyle w:val="TableParagraph"/>
              <w:ind w:left="108"/>
              <w:rPr>
                <w:rFonts w:ascii="Arial" w:hAnsi="Arial" w:cs="Arial"/>
                <w:sz w:val="16"/>
                <w:szCs w:val="16"/>
              </w:rPr>
            </w:pPr>
            <w:r w:rsidRPr="009D7292">
              <w:rPr>
                <w:rFonts w:ascii="Arial" w:hAnsi="Arial" w:cs="Arial"/>
                <w:sz w:val="16"/>
                <w:szCs w:val="16"/>
              </w:rPr>
              <w:t>2.644,72</w:t>
            </w:r>
            <w:r w:rsidRPr="009D7292">
              <w:rPr>
                <w:rFonts w:ascii="Arial" w:hAnsi="Arial" w:cs="Arial"/>
                <w:spacing w:val="-2"/>
                <w:sz w:val="16"/>
                <w:szCs w:val="16"/>
              </w:rPr>
              <w:t xml:space="preserve"> </w:t>
            </w:r>
            <w:r w:rsidRPr="009D7292">
              <w:rPr>
                <w:rFonts w:ascii="Arial" w:hAnsi="Arial" w:cs="Arial"/>
                <w:sz w:val="16"/>
                <w:szCs w:val="16"/>
              </w:rPr>
              <w:t>€/</w:t>
            </w:r>
          </w:p>
          <w:p w:rsidRPr="009D7292" w:rsidR="005F673D" w:rsidP="00923AD2" w:rsidRDefault="005F673D" w14:paraId="5A35D92A" w14:textId="77777777">
            <w:pPr>
              <w:pStyle w:val="TableParagraph"/>
              <w:ind w:left="108"/>
              <w:rPr>
                <w:rFonts w:ascii="Arial" w:hAnsi="Arial" w:cs="Arial"/>
                <w:sz w:val="16"/>
                <w:szCs w:val="16"/>
              </w:rPr>
            </w:pPr>
            <w:r w:rsidRPr="009D7292">
              <w:rPr>
                <w:rFonts w:ascii="Arial" w:hAnsi="Arial" w:cs="Arial"/>
                <w:sz w:val="16"/>
                <w:szCs w:val="16"/>
              </w:rPr>
              <w:t>19.926,67</w:t>
            </w:r>
          </w:p>
          <w:p w:rsidRPr="009D7292" w:rsidR="005F673D" w:rsidP="00923AD2" w:rsidRDefault="005F673D" w14:paraId="5ED906AF" w14:textId="77777777">
            <w:pPr>
              <w:pStyle w:val="TableParagraph"/>
              <w:spacing w:before="1"/>
              <w:ind w:left="108"/>
              <w:rPr>
                <w:rFonts w:ascii="Arial" w:hAnsi="Arial" w:cs="Arial"/>
                <w:sz w:val="16"/>
                <w:szCs w:val="16"/>
              </w:rPr>
            </w:pPr>
            <w:r w:rsidRPr="009D7292">
              <w:rPr>
                <w:rFonts w:ascii="Arial" w:hAnsi="Arial" w:cs="Arial"/>
                <w:sz w:val="16"/>
                <w:szCs w:val="16"/>
              </w:rPr>
              <w:t>kn</w:t>
            </w:r>
          </w:p>
        </w:tc>
        <w:tc>
          <w:tcPr>
            <w:tcW w:w="786" w:type="pct"/>
          </w:tcPr>
          <w:p w:rsidRPr="009D7292" w:rsidR="005F673D" w:rsidP="00923AD2" w:rsidRDefault="005F673D" w14:paraId="46E24D07" w14:textId="77777777">
            <w:pPr>
              <w:pStyle w:val="TableParagraph"/>
              <w:ind w:left="111" w:right="395"/>
              <w:rPr>
                <w:rFonts w:ascii="Arial" w:hAnsi="Arial" w:cs="Arial"/>
                <w:sz w:val="16"/>
                <w:szCs w:val="16"/>
              </w:rPr>
            </w:pPr>
            <w:r w:rsidRPr="009D7292">
              <w:rPr>
                <w:rFonts w:ascii="Arial" w:hAnsi="Arial" w:cs="Arial"/>
                <w:sz w:val="16"/>
                <w:szCs w:val="16"/>
              </w:rPr>
              <w:t>obračun plaće</w:t>
            </w:r>
            <w:r w:rsidRPr="009D7292">
              <w:rPr>
                <w:rFonts w:ascii="Arial" w:hAnsi="Arial" w:cs="Arial"/>
                <w:spacing w:val="-52"/>
                <w:sz w:val="16"/>
                <w:szCs w:val="16"/>
              </w:rPr>
              <w:t xml:space="preserve"> </w:t>
            </w:r>
            <w:r w:rsidRPr="009D7292">
              <w:rPr>
                <w:rFonts w:ascii="Arial" w:hAnsi="Arial" w:cs="Arial"/>
                <w:sz w:val="16"/>
                <w:szCs w:val="16"/>
              </w:rPr>
              <w:t>09/2021 –</w:t>
            </w:r>
          </w:p>
          <w:p w:rsidRPr="009D7292" w:rsidR="005F673D" w:rsidP="00923AD2" w:rsidRDefault="005F673D" w14:paraId="72B1DD22" w14:textId="77777777">
            <w:pPr>
              <w:pStyle w:val="TableParagraph"/>
              <w:spacing w:before="1"/>
              <w:ind w:left="111"/>
              <w:rPr>
                <w:rFonts w:ascii="Arial" w:hAnsi="Arial" w:cs="Arial"/>
                <w:sz w:val="16"/>
                <w:szCs w:val="16"/>
              </w:rPr>
            </w:pPr>
            <w:r w:rsidRPr="009D7292">
              <w:rPr>
                <w:rFonts w:ascii="Arial" w:hAnsi="Arial" w:cs="Arial"/>
                <w:sz w:val="16"/>
                <w:szCs w:val="16"/>
              </w:rPr>
              <w:t>09/2022</w:t>
            </w:r>
          </w:p>
        </w:tc>
      </w:tr>
    </w:tbl>
    <w:p w:rsidRPr="00122E0F" w:rsidR="00122E0F" w:rsidP="00122E0F" w:rsidRDefault="00122E0F" w14:paraId="6AF5DABA" w14:textId="77777777">
      <w:pPr>
        <w:rPr>
          <w:rFonts w:ascii="Arial" w:hAnsi="Arial" w:cs="Arial"/>
          <w:sz w:val="24"/>
          <w:szCs w:val="24"/>
        </w:rPr>
      </w:pPr>
    </w:p>
    <w:p w:rsidR="00862EA6" w:rsidP="00862EA6" w:rsidRDefault="00862EA6" w14:paraId="5C19FB2B" w14:textId="0F05E9C5">
      <w:pPr>
        <w:rPr>
          <w:sz w:val="19"/>
        </w:rPr>
      </w:pPr>
    </w:p>
    <w:p w:rsidR="00E43013" w:rsidP="00862EA6" w:rsidRDefault="00E43013" w14:paraId="70E5F03F" w14:textId="403E9E3E">
      <w:pPr>
        <w:rPr>
          <w:sz w:val="19"/>
        </w:rPr>
      </w:pPr>
    </w:p>
    <w:p w:rsidR="00E43013" w:rsidP="00862EA6" w:rsidRDefault="00E43013" w14:paraId="3D498604" w14:textId="77777777">
      <w:pPr>
        <w:rPr>
          <w:sz w:val="19"/>
        </w:rPr>
      </w:pPr>
    </w:p>
    <w:p w:rsidR="00862EA6" w:rsidP="00862EA6" w:rsidRDefault="00862EA6" w14:paraId="0D1B8E17" w14:textId="77777777">
      <w:pPr>
        <w:spacing w:before="2"/>
        <w:rPr>
          <w:b/>
          <w:sz w:val="7"/>
        </w:rPr>
      </w:pPr>
    </w:p>
    <w:p w:rsidR="00862EA6" w:rsidP="00862EA6" w:rsidRDefault="00862EA6" w14:paraId="241305E5" w14:textId="77777777">
      <w:pPr>
        <w:sectPr w:rsidR="00862EA6" w:rsidSect="00ED6060">
          <w:headerReference w:type="default" r:id="rId9"/>
          <w:footerReference w:type="default" r:id="rId10"/>
          <w:type w:val="continuous"/>
          <w:pgSz w:w="11910" w:h="16840"/>
          <w:pgMar w:top="1418" w:right="1418" w:bottom="1418" w:left="1418" w:header="720" w:footer="1661" w:gutter="0"/>
          <w:pgNumType w:start="1"/>
          <w:cols w:space="720"/>
          <w:titlePg/>
          <w:docGrid w:linePitch="272"/>
        </w:sectPr>
      </w:pPr>
    </w:p>
    <w:p w:rsidRPr="008B51C6" w:rsidR="00862EA6" w:rsidP="008B51C6" w:rsidRDefault="00842D52" w14:paraId="11DCAB7B" w14:textId="713B5C0C">
      <w:pPr>
        <w:pStyle w:val="Odlomakpopisa"/>
        <w:numPr>
          <w:ilvl w:val="0"/>
          <w:numId w:val="2"/>
        </w:numPr>
        <w:rPr>
          <w:rFonts w:ascii="Arial" w:hAnsi="Arial" w:cs="Arial"/>
          <w:sz w:val="24"/>
          <w:szCs w:val="24"/>
        </w:rPr>
      </w:pPr>
      <w:r w:rsidRPr="001F412D">
        <w:rPr>
          <w:rFonts w:ascii="Arial" w:hAnsi="Arial" w:cs="Arial"/>
          <w:sz w:val="24"/>
          <w:szCs w:val="24"/>
        </w:rPr>
        <w:t>viši isplatni red</w:t>
      </w:r>
    </w:p>
    <w:p w:rsidRPr="001F412D" w:rsidR="00862EA6" w:rsidP="00862EA6" w:rsidRDefault="00862EA6" w14:paraId="1BD83D95" w14:textId="77777777">
      <w:pPr>
        <w:rPr>
          <w:rFonts w:ascii="Arial" w:hAnsi="Arial" w:cs="Arial"/>
          <w:b/>
          <w:sz w:val="18"/>
          <w:szCs w:val="18"/>
        </w:r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915"/>
        <w:gridCol w:w="1481"/>
        <w:gridCol w:w="1074"/>
        <w:gridCol w:w="1301"/>
        <w:gridCol w:w="853"/>
        <w:gridCol w:w="1273"/>
        <w:gridCol w:w="894"/>
        <w:gridCol w:w="1273"/>
      </w:tblGrid>
      <w:tr w:rsidRPr="008B51C6" w:rsidR="009D7292" w:rsidTr="008B51C6" w14:paraId="2E5CC16F" w14:textId="77777777">
        <w:trPr>
          <w:trHeight w:val="1173"/>
        </w:trPr>
        <w:tc>
          <w:tcPr>
            <w:tcW w:w="485" w:type="pct"/>
          </w:tcPr>
          <w:p w:rsidRPr="008B51C6" w:rsidR="009D7292" w:rsidP="00923AD2" w:rsidRDefault="009D7292" w14:paraId="4B775723" w14:textId="77777777">
            <w:pPr>
              <w:pStyle w:val="TableParagraph"/>
              <w:spacing w:before="166" w:line="242" w:lineRule="auto"/>
              <w:ind w:left="175" w:right="166" w:firstLine="4"/>
              <w:jc w:val="both"/>
              <w:rPr>
                <w:rFonts w:ascii="Arial" w:hAnsi="Arial" w:cs="Arial"/>
                <w:sz w:val="16"/>
                <w:szCs w:val="16"/>
              </w:rPr>
            </w:pPr>
            <w:r w:rsidRPr="008B51C6">
              <w:rPr>
                <w:rFonts w:ascii="Arial" w:hAnsi="Arial" w:cs="Arial"/>
                <w:sz w:val="16"/>
                <w:szCs w:val="16"/>
              </w:rPr>
              <w:t>Redni broj</w:t>
            </w:r>
            <w:r w:rsidRPr="008B51C6">
              <w:rPr>
                <w:rFonts w:ascii="Arial" w:hAnsi="Arial" w:cs="Arial"/>
                <w:spacing w:val="-52"/>
                <w:sz w:val="16"/>
                <w:szCs w:val="16"/>
              </w:rPr>
              <w:t xml:space="preserve"> </w:t>
            </w:r>
            <w:r w:rsidRPr="008B51C6">
              <w:rPr>
                <w:rFonts w:ascii="Arial" w:hAnsi="Arial" w:cs="Arial"/>
                <w:sz w:val="16"/>
                <w:szCs w:val="16"/>
              </w:rPr>
              <w:t>prijavljene</w:t>
            </w:r>
            <w:r w:rsidRPr="008B51C6">
              <w:rPr>
                <w:rFonts w:ascii="Arial" w:hAnsi="Arial" w:cs="Arial"/>
                <w:spacing w:val="-53"/>
                <w:sz w:val="16"/>
                <w:szCs w:val="16"/>
              </w:rPr>
              <w:t xml:space="preserve"> </w:t>
            </w:r>
            <w:r w:rsidRPr="008B51C6">
              <w:rPr>
                <w:rFonts w:ascii="Arial" w:hAnsi="Arial" w:cs="Arial"/>
                <w:sz w:val="16"/>
                <w:szCs w:val="16"/>
              </w:rPr>
              <w:t>tražbine</w:t>
            </w:r>
          </w:p>
        </w:tc>
        <w:tc>
          <w:tcPr>
            <w:tcW w:w="787" w:type="pct"/>
          </w:tcPr>
          <w:p w:rsidRPr="008B51C6" w:rsidR="009D7292" w:rsidP="00923AD2" w:rsidRDefault="009D7292" w14:paraId="3C56AAF0" w14:textId="77777777">
            <w:pPr>
              <w:pStyle w:val="TableParagraph"/>
              <w:spacing w:before="6"/>
              <w:rPr>
                <w:rFonts w:ascii="Arial" w:hAnsi="Arial" w:cs="Arial"/>
                <w:b/>
                <w:sz w:val="16"/>
                <w:szCs w:val="16"/>
              </w:rPr>
            </w:pPr>
          </w:p>
          <w:p w:rsidRPr="008B51C6" w:rsidR="009D7292" w:rsidP="00923AD2" w:rsidRDefault="009D7292" w14:paraId="63E88F21" w14:textId="77777777">
            <w:pPr>
              <w:pStyle w:val="TableParagraph"/>
              <w:ind w:left="211" w:right="87" w:hanging="99"/>
              <w:rPr>
                <w:rFonts w:ascii="Arial" w:hAnsi="Arial" w:cs="Arial"/>
                <w:sz w:val="16"/>
                <w:szCs w:val="16"/>
              </w:rPr>
            </w:pPr>
            <w:r w:rsidRPr="008B51C6">
              <w:rPr>
                <w:rFonts w:ascii="Arial" w:hAnsi="Arial" w:cs="Arial"/>
                <w:sz w:val="16"/>
                <w:szCs w:val="16"/>
              </w:rPr>
              <w:t>Ime i prezime / tvrtka</w:t>
            </w:r>
            <w:r w:rsidRPr="008B51C6">
              <w:rPr>
                <w:rFonts w:ascii="Arial" w:hAnsi="Arial" w:cs="Arial"/>
                <w:spacing w:val="-52"/>
                <w:sz w:val="16"/>
                <w:szCs w:val="16"/>
              </w:rPr>
              <w:t xml:space="preserve"> </w:t>
            </w:r>
            <w:r w:rsidRPr="008B51C6">
              <w:rPr>
                <w:rFonts w:ascii="Arial" w:hAnsi="Arial" w:cs="Arial"/>
                <w:sz w:val="16"/>
                <w:szCs w:val="16"/>
              </w:rPr>
              <w:t>ili</w:t>
            </w:r>
            <w:r w:rsidRPr="008B51C6">
              <w:rPr>
                <w:rFonts w:ascii="Arial" w:hAnsi="Arial" w:cs="Arial"/>
                <w:spacing w:val="-1"/>
                <w:sz w:val="16"/>
                <w:szCs w:val="16"/>
              </w:rPr>
              <w:t xml:space="preserve"> </w:t>
            </w:r>
            <w:r w:rsidRPr="008B51C6">
              <w:rPr>
                <w:rFonts w:ascii="Arial" w:hAnsi="Arial" w:cs="Arial"/>
                <w:sz w:val="16"/>
                <w:szCs w:val="16"/>
              </w:rPr>
              <w:t>naziv</w:t>
            </w:r>
            <w:r w:rsidRPr="008B51C6">
              <w:rPr>
                <w:rFonts w:ascii="Arial" w:hAnsi="Arial" w:cs="Arial"/>
                <w:spacing w:val="-2"/>
                <w:sz w:val="16"/>
                <w:szCs w:val="16"/>
              </w:rPr>
              <w:t xml:space="preserve"> </w:t>
            </w:r>
            <w:r w:rsidRPr="008B51C6">
              <w:rPr>
                <w:rFonts w:ascii="Arial" w:hAnsi="Arial" w:cs="Arial"/>
                <w:sz w:val="16"/>
                <w:szCs w:val="16"/>
              </w:rPr>
              <w:t>vjerovnika</w:t>
            </w:r>
          </w:p>
        </w:tc>
        <w:tc>
          <w:tcPr>
            <w:tcW w:w="635" w:type="pct"/>
          </w:tcPr>
          <w:p w:rsidRPr="008B51C6" w:rsidR="009D7292" w:rsidP="00923AD2" w:rsidRDefault="009D7292" w14:paraId="6BC7CBF0" w14:textId="77777777">
            <w:pPr>
              <w:pStyle w:val="TableParagraph"/>
              <w:spacing w:before="6"/>
              <w:rPr>
                <w:rFonts w:ascii="Arial" w:hAnsi="Arial" w:cs="Arial"/>
                <w:b/>
                <w:sz w:val="16"/>
                <w:szCs w:val="16"/>
              </w:rPr>
            </w:pPr>
          </w:p>
          <w:p w:rsidRPr="008B51C6" w:rsidR="009D7292" w:rsidP="00923AD2" w:rsidRDefault="009D7292" w14:paraId="6AE7A60E" w14:textId="77777777">
            <w:pPr>
              <w:pStyle w:val="TableParagraph"/>
              <w:ind w:left="89" w:right="78"/>
              <w:jc w:val="center"/>
              <w:rPr>
                <w:rFonts w:ascii="Arial" w:hAnsi="Arial" w:cs="Arial"/>
                <w:sz w:val="16"/>
                <w:szCs w:val="16"/>
              </w:rPr>
            </w:pPr>
            <w:r w:rsidRPr="008B51C6">
              <w:rPr>
                <w:rFonts w:ascii="Arial" w:hAnsi="Arial" w:cs="Arial"/>
                <w:sz w:val="16"/>
                <w:szCs w:val="16"/>
              </w:rPr>
              <w:t>OIB</w:t>
            </w:r>
          </w:p>
          <w:p w:rsidRPr="008B51C6" w:rsidR="009D7292" w:rsidP="00923AD2" w:rsidRDefault="009D7292" w14:paraId="53DA4844" w14:textId="77777777">
            <w:pPr>
              <w:pStyle w:val="TableParagraph"/>
              <w:spacing w:before="1"/>
              <w:ind w:left="89" w:right="79"/>
              <w:jc w:val="center"/>
              <w:rPr>
                <w:rFonts w:ascii="Arial" w:hAnsi="Arial" w:cs="Arial"/>
                <w:sz w:val="16"/>
                <w:szCs w:val="16"/>
              </w:rPr>
            </w:pPr>
            <w:r w:rsidRPr="008B51C6">
              <w:rPr>
                <w:rFonts w:ascii="Arial" w:hAnsi="Arial" w:cs="Arial"/>
                <w:sz w:val="16"/>
                <w:szCs w:val="16"/>
              </w:rPr>
              <w:t>vjerovnika</w:t>
            </w:r>
          </w:p>
        </w:tc>
        <w:tc>
          <w:tcPr>
            <w:tcW w:w="719" w:type="pct"/>
          </w:tcPr>
          <w:p w:rsidRPr="008B51C6" w:rsidR="009D7292" w:rsidP="00923AD2" w:rsidRDefault="009D7292" w14:paraId="7813492B" w14:textId="77777777">
            <w:pPr>
              <w:pStyle w:val="TableParagraph"/>
              <w:spacing w:before="166" w:line="242" w:lineRule="auto"/>
              <w:ind w:left="198" w:right="183" w:hanging="2"/>
              <w:jc w:val="center"/>
              <w:rPr>
                <w:rFonts w:ascii="Arial" w:hAnsi="Arial" w:cs="Arial"/>
                <w:sz w:val="16"/>
                <w:szCs w:val="16"/>
              </w:rPr>
            </w:pPr>
            <w:r w:rsidRPr="008B51C6">
              <w:rPr>
                <w:rFonts w:ascii="Arial" w:hAnsi="Arial" w:cs="Arial"/>
                <w:sz w:val="16"/>
                <w:szCs w:val="16"/>
              </w:rPr>
              <w:t>Adresa /</w:t>
            </w:r>
            <w:r w:rsidRPr="008B51C6">
              <w:rPr>
                <w:rFonts w:ascii="Arial" w:hAnsi="Arial" w:cs="Arial"/>
                <w:spacing w:val="1"/>
                <w:sz w:val="16"/>
                <w:szCs w:val="16"/>
              </w:rPr>
              <w:t xml:space="preserve"> </w:t>
            </w:r>
            <w:r w:rsidRPr="008B51C6">
              <w:rPr>
                <w:rFonts w:ascii="Arial" w:hAnsi="Arial" w:cs="Arial"/>
                <w:sz w:val="16"/>
                <w:szCs w:val="16"/>
              </w:rPr>
              <w:t>sjedište</w:t>
            </w:r>
            <w:r w:rsidRPr="008B51C6">
              <w:rPr>
                <w:rFonts w:ascii="Arial" w:hAnsi="Arial" w:cs="Arial"/>
                <w:spacing w:val="1"/>
                <w:sz w:val="16"/>
                <w:szCs w:val="16"/>
              </w:rPr>
              <w:t xml:space="preserve"> </w:t>
            </w:r>
            <w:r w:rsidRPr="008B51C6">
              <w:rPr>
                <w:rFonts w:ascii="Arial" w:hAnsi="Arial" w:cs="Arial"/>
                <w:sz w:val="16"/>
                <w:szCs w:val="16"/>
              </w:rPr>
              <w:t>vjerovnika</w:t>
            </w:r>
          </w:p>
        </w:tc>
        <w:tc>
          <w:tcPr>
            <w:tcW w:w="457" w:type="pct"/>
          </w:tcPr>
          <w:p w:rsidRPr="008B51C6" w:rsidR="009D7292" w:rsidP="00923AD2" w:rsidRDefault="009D7292" w14:paraId="16EAE91D" w14:textId="77777777">
            <w:pPr>
              <w:pStyle w:val="TableParagraph"/>
              <w:spacing w:before="166" w:line="242" w:lineRule="auto"/>
              <w:ind w:left="138" w:right="131"/>
              <w:jc w:val="center"/>
              <w:rPr>
                <w:rFonts w:ascii="Arial" w:hAnsi="Arial" w:cs="Arial"/>
                <w:sz w:val="16"/>
                <w:szCs w:val="16"/>
              </w:rPr>
            </w:pPr>
            <w:r w:rsidRPr="008B51C6">
              <w:rPr>
                <w:rFonts w:ascii="Arial" w:hAnsi="Arial" w:cs="Arial"/>
                <w:sz w:val="16"/>
                <w:szCs w:val="16"/>
              </w:rPr>
              <w:t>Iznos</w:t>
            </w:r>
            <w:r w:rsidRPr="008B51C6">
              <w:rPr>
                <w:rFonts w:ascii="Arial" w:hAnsi="Arial" w:cs="Arial"/>
                <w:spacing w:val="1"/>
                <w:sz w:val="16"/>
                <w:szCs w:val="16"/>
              </w:rPr>
              <w:t xml:space="preserve"> </w:t>
            </w:r>
            <w:r w:rsidRPr="008B51C6">
              <w:rPr>
                <w:rFonts w:ascii="Arial" w:hAnsi="Arial" w:cs="Arial"/>
                <w:sz w:val="16"/>
                <w:szCs w:val="16"/>
              </w:rPr>
              <w:t>prijavljene</w:t>
            </w:r>
            <w:r w:rsidRPr="008B51C6">
              <w:rPr>
                <w:rFonts w:ascii="Arial" w:hAnsi="Arial" w:cs="Arial"/>
                <w:spacing w:val="-52"/>
                <w:sz w:val="16"/>
                <w:szCs w:val="16"/>
              </w:rPr>
              <w:t xml:space="preserve"> </w:t>
            </w:r>
            <w:r w:rsidRPr="008B51C6">
              <w:rPr>
                <w:rFonts w:ascii="Arial" w:hAnsi="Arial" w:cs="Arial"/>
                <w:sz w:val="16"/>
                <w:szCs w:val="16"/>
              </w:rPr>
              <w:t>tražbine</w:t>
            </w:r>
          </w:p>
        </w:tc>
        <w:tc>
          <w:tcPr>
            <w:tcW w:w="687" w:type="pct"/>
          </w:tcPr>
          <w:p w:rsidRPr="008B51C6" w:rsidR="009D7292" w:rsidP="00923AD2" w:rsidRDefault="009D7292" w14:paraId="4CFDC5FE" w14:textId="77777777">
            <w:pPr>
              <w:pStyle w:val="TableParagraph"/>
              <w:spacing w:before="166" w:line="242" w:lineRule="auto"/>
              <w:ind w:left="117" w:right="102"/>
              <w:jc w:val="center"/>
              <w:rPr>
                <w:rFonts w:ascii="Arial" w:hAnsi="Arial" w:cs="Arial"/>
                <w:sz w:val="16"/>
                <w:szCs w:val="16"/>
              </w:rPr>
            </w:pPr>
            <w:r w:rsidRPr="008B51C6">
              <w:rPr>
                <w:rFonts w:ascii="Arial" w:hAnsi="Arial" w:cs="Arial"/>
                <w:sz w:val="16"/>
                <w:szCs w:val="16"/>
              </w:rPr>
              <w:t>Pravna osnova</w:t>
            </w:r>
            <w:r w:rsidRPr="008B51C6">
              <w:rPr>
                <w:rFonts w:ascii="Arial" w:hAnsi="Arial" w:cs="Arial"/>
                <w:spacing w:val="-52"/>
                <w:sz w:val="16"/>
                <w:szCs w:val="16"/>
              </w:rPr>
              <w:t xml:space="preserve"> </w:t>
            </w:r>
            <w:r w:rsidRPr="008B51C6">
              <w:rPr>
                <w:rFonts w:ascii="Arial" w:hAnsi="Arial" w:cs="Arial"/>
                <w:sz w:val="16"/>
                <w:szCs w:val="16"/>
              </w:rPr>
              <w:t>prijavljene</w:t>
            </w:r>
            <w:r w:rsidRPr="008B51C6">
              <w:rPr>
                <w:rFonts w:ascii="Arial" w:hAnsi="Arial" w:cs="Arial"/>
                <w:spacing w:val="1"/>
                <w:sz w:val="16"/>
                <w:szCs w:val="16"/>
              </w:rPr>
              <w:t xml:space="preserve"> </w:t>
            </w:r>
            <w:r w:rsidRPr="008B51C6">
              <w:rPr>
                <w:rFonts w:ascii="Arial" w:hAnsi="Arial" w:cs="Arial"/>
                <w:sz w:val="16"/>
                <w:szCs w:val="16"/>
              </w:rPr>
              <w:t>tražbine</w:t>
            </w:r>
          </w:p>
        </w:tc>
        <w:tc>
          <w:tcPr>
            <w:tcW w:w="543" w:type="pct"/>
          </w:tcPr>
          <w:p w:rsidRPr="008B51C6" w:rsidR="009D7292" w:rsidP="00923AD2" w:rsidRDefault="009D7292" w14:paraId="3EA16D8D" w14:textId="77777777">
            <w:pPr>
              <w:pStyle w:val="TableParagraph"/>
              <w:ind w:left="249" w:right="219" w:firstLine="117"/>
              <w:rPr>
                <w:rFonts w:ascii="Arial" w:hAnsi="Arial" w:cs="Arial"/>
                <w:sz w:val="16"/>
                <w:szCs w:val="16"/>
              </w:rPr>
            </w:pPr>
            <w:r w:rsidRPr="008B51C6">
              <w:rPr>
                <w:rFonts w:ascii="Arial" w:hAnsi="Arial" w:cs="Arial"/>
                <w:sz w:val="16"/>
                <w:szCs w:val="16"/>
              </w:rPr>
              <w:t>Iznos</w:t>
            </w:r>
            <w:r w:rsidRPr="008B51C6">
              <w:rPr>
                <w:rFonts w:ascii="Arial" w:hAnsi="Arial" w:cs="Arial"/>
                <w:spacing w:val="1"/>
                <w:sz w:val="16"/>
                <w:szCs w:val="16"/>
              </w:rPr>
              <w:t xml:space="preserve"> </w:t>
            </w:r>
            <w:r w:rsidRPr="008B51C6">
              <w:rPr>
                <w:rFonts w:ascii="Arial" w:hAnsi="Arial" w:cs="Arial"/>
                <w:sz w:val="16"/>
                <w:szCs w:val="16"/>
              </w:rPr>
              <w:t>priznate</w:t>
            </w:r>
            <w:r w:rsidRPr="008B51C6">
              <w:rPr>
                <w:rFonts w:ascii="Arial" w:hAnsi="Arial" w:cs="Arial"/>
                <w:spacing w:val="-52"/>
                <w:sz w:val="16"/>
                <w:szCs w:val="16"/>
              </w:rPr>
              <w:t xml:space="preserve"> </w:t>
            </w:r>
            <w:r w:rsidRPr="008B51C6">
              <w:rPr>
                <w:rFonts w:ascii="Arial" w:hAnsi="Arial" w:cs="Arial"/>
                <w:sz w:val="16"/>
                <w:szCs w:val="16"/>
              </w:rPr>
              <w:t>tražbine</w:t>
            </w:r>
          </w:p>
        </w:tc>
        <w:tc>
          <w:tcPr>
            <w:tcW w:w="687" w:type="pct"/>
          </w:tcPr>
          <w:p w:rsidRPr="008B51C6" w:rsidR="009D7292" w:rsidP="00923AD2" w:rsidRDefault="009D7292" w14:paraId="51F4909D" w14:textId="77777777">
            <w:pPr>
              <w:pStyle w:val="TableParagraph"/>
              <w:spacing w:before="166" w:line="242" w:lineRule="auto"/>
              <w:ind w:left="405" w:right="88" w:hanging="291"/>
              <w:rPr>
                <w:rFonts w:ascii="Arial" w:hAnsi="Arial" w:cs="Arial"/>
                <w:sz w:val="16"/>
                <w:szCs w:val="16"/>
              </w:rPr>
            </w:pPr>
            <w:r w:rsidRPr="008B51C6">
              <w:rPr>
                <w:rFonts w:ascii="Arial" w:hAnsi="Arial" w:cs="Arial"/>
                <w:sz w:val="16"/>
                <w:szCs w:val="16"/>
              </w:rPr>
              <w:t>Pravna osnova</w:t>
            </w:r>
            <w:r w:rsidRPr="008B51C6">
              <w:rPr>
                <w:rFonts w:ascii="Arial" w:hAnsi="Arial" w:cs="Arial"/>
                <w:spacing w:val="-52"/>
                <w:sz w:val="16"/>
                <w:szCs w:val="16"/>
              </w:rPr>
              <w:t xml:space="preserve"> </w:t>
            </w:r>
            <w:r w:rsidRPr="008B51C6">
              <w:rPr>
                <w:rFonts w:ascii="Arial" w:hAnsi="Arial" w:cs="Arial"/>
                <w:sz w:val="16"/>
                <w:szCs w:val="16"/>
              </w:rPr>
              <w:t>priznate</w:t>
            </w:r>
            <w:r w:rsidRPr="008B51C6">
              <w:rPr>
                <w:rFonts w:ascii="Arial" w:hAnsi="Arial" w:cs="Arial"/>
                <w:spacing w:val="1"/>
                <w:sz w:val="16"/>
                <w:szCs w:val="16"/>
              </w:rPr>
              <w:t xml:space="preserve"> </w:t>
            </w:r>
            <w:r w:rsidRPr="008B51C6">
              <w:rPr>
                <w:rFonts w:ascii="Arial" w:hAnsi="Arial" w:cs="Arial"/>
                <w:sz w:val="16"/>
                <w:szCs w:val="16"/>
              </w:rPr>
              <w:t>tražbine</w:t>
            </w:r>
          </w:p>
        </w:tc>
      </w:tr>
      <w:tr w:rsidRPr="008B51C6" w:rsidR="009D7292" w:rsidTr="008B51C6" w14:paraId="179112CF" w14:textId="77777777">
        <w:trPr>
          <w:trHeight w:val="1000"/>
        </w:trPr>
        <w:tc>
          <w:tcPr>
            <w:tcW w:w="485" w:type="pct"/>
          </w:tcPr>
          <w:p w:rsidRPr="008B51C6" w:rsidR="009D7292" w:rsidP="00923AD2" w:rsidRDefault="009D7292" w14:paraId="37759677" w14:textId="77777777">
            <w:pPr>
              <w:pStyle w:val="TableParagraph"/>
              <w:rPr>
                <w:rFonts w:ascii="Arial" w:hAnsi="Arial" w:cs="Arial"/>
                <w:b/>
                <w:sz w:val="16"/>
                <w:szCs w:val="16"/>
              </w:rPr>
            </w:pPr>
          </w:p>
          <w:p w:rsidRPr="008B51C6" w:rsidR="009D7292" w:rsidP="00923AD2" w:rsidRDefault="009D7292" w14:paraId="351A3696" w14:textId="77777777">
            <w:pPr>
              <w:pStyle w:val="TableParagraph"/>
              <w:spacing w:before="1"/>
              <w:ind w:left="467"/>
              <w:rPr>
                <w:rFonts w:ascii="Arial" w:hAnsi="Arial" w:cs="Arial"/>
                <w:sz w:val="16"/>
                <w:szCs w:val="16"/>
              </w:rPr>
            </w:pPr>
            <w:r w:rsidRPr="008B51C6">
              <w:rPr>
                <w:rFonts w:ascii="Arial" w:hAnsi="Arial" w:cs="Arial"/>
                <w:sz w:val="16"/>
                <w:szCs w:val="16"/>
              </w:rPr>
              <w:t>1.</w:t>
            </w:r>
          </w:p>
        </w:tc>
        <w:tc>
          <w:tcPr>
            <w:tcW w:w="787" w:type="pct"/>
          </w:tcPr>
          <w:p w:rsidRPr="008B51C6" w:rsidR="009D7292" w:rsidP="00923AD2" w:rsidRDefault="009D7292" w14:paraId="49ACECC9" w14:textId="77777777">
            <w:pPr>
              <w:pStyle w:val="TableParagraph"/>
              <w:ind w:left="108" w:right="574"/>
              <w:rPr>
                <w:rFonts w:ascii="Arial" w:hAnsi="Arial" w:cs="Arial"/>
                <w:sz w:val="16"/>
                <w:szCs w:val="16"/>
              </w:rPr>
            </w:pPr>
            <w:r w:rsidRPr="008B51C6">
              <w:rPr>
                <w:rFonts w:ascii="Arial" w:hAnsi="Arial" w:cs="Arial"/>
                <w:sz w:val="16"/>
                <w:szCs w:val="16"/>
              </w:rPr>
              <w:t>HRVATSKI</w:t>
            </w:r>
            <w:r w:rsidRPr="008B51C6">
              <w:rPr>
                <w:rFonts w:ascii="Arial" w:hAnsi="Arial" w:cs="Arial"/>
                <w:spacing w:val="1"/>
                <w:sz w:val="16"/>
                <w:szCs w:val="16"/>
              </w:rPr>
              <w:t xml:space="preserve"> </w:t>
            </w:r>
            <w:r w:rsidRPr="008B51C6">
              <w:rPr>
                <w:rFonts w:ascii="Arial" w:hAnsi="Arial" w:cs="Arial"/>
                <w:sz w:val="16"/>
                <w:szCs w:val="16"/>
              </w:rPr>
              <w:t>TELEKOM</w:t>
            </w:r>
            <w:r w:rsidRPr="008B51C6">
              <w:rPr>
                <w:rFonts w:ascii="Arial" w:hAnsi="Arial" w:cs="Arial"/>
                <w:spacing w:val="-13"/>
                <w:sz w:val="16"/>
                <w:szCs w:val="16"/>
              </w:rPr>
              <w:t xml:space="preserve"> </w:t>
            </w:r>
            <w:r w:rsidRPr="008B51C6">
              <w:rPr>
                <w:rFonts w:ascii="Arial" w:hAnsi="Arial" w:cs="Arial"/>
                <w:sz w:val="16"/>
                <w:szCs w:val="16"/>
              </w:rPr>
              <w:t>d.d.</w:t>
            </w:r>
          </w:p>
        </w:tc>
        <w:tc>
          <w:tcPr>
            <w:tcW w:w="635" w:type="pct"/>
          </w:tcPr>
          <w:p w:rsidRPr="008B51C6" w:rsidR="009D7292" w:rsidP="00923AD2" w:rsidRDefault="009D7292" w14:paraId="0A04C220" w14:textId="77777777">
            <w:pPr>
              <w:pStyle w:val="TableParagraph"/>
              <w:spacing w:before="1"/>
              <w:ind w:left="89" w:right="182"/>
              <w:jc w:val="center"/>
              <w:rPr>
                <w:rFonts w:ascii="Arial" w:hAnsi="Arial" w:cs="Arial"/>
                <w:sz w:val="16"/>
                <w:szCs w:val="16"/>
              </w:rPr>
            </w:pPr>
            <w:r w:rsidRPr="008B51C6">
              <w:rPr>
                <w:rFonts w:ascii="Arial" w:hAnsi="Arial" w:cs="Arial"/>
                <w:sz w:val="16"/>
                <w:szCs w:val="16"/>
              </w:rPr>
              <w:t>81793146560</w:t>
            </w:r>
          </w:p>
        </w:tc>
        <w:tc>
          <w:tcPr>
            <w:tcW w:w="719" w:type="pct"/>
          </w:tcPr>
          <w:p w:rsidRPr="008B51C6" w:rsidR="009D7292" w:rsidP="00923AD2" w:rsidRDefault="009D7292" w14:paraId="7397F6B3" w14:textId="77777777">
            <w:pPr>
              <w:pStyle w:val="TableParagraph"/>
              <w:spacing w:before="1"/>
              <w:ind w:left="109"/>
              <w:rPr>
                <w:rFonts w:ascii="Arial" w:hAnsi="Arial" w:cs="Arial"/>
                <w:sz w:val="16"/>
                <w:szCs w:val="16"/>
              </w:rPr>
            </w:pPr>
            <w:r w:rsidRPr="008B51C6">
              <w:rPr>
                <w:rFonts w:ascii="Arial" w:hAnsi="Arial" w:cs="Arial"/>
                <w:sz w:val="16"/>
                <w:szCs w:val="16"/>
              </w:rPr>
              <w:t>Zagreb,</w:t>
            </w:r>
          </w:p>
          <w:p w:rsidRPr="008B51C6" w:rsidR="009D7292" w:rsidP="00923AD2" w:rsidRDefault="009D7292" w14:paraId="27E03042" w14:textId="77777777">
            <w:pPr>
              <w:pStyle w:val="TableParagraph"/>
              <w:spacing w:before="78"/>
              <w:ind w:left="109" w:right="367"/>
              <w:rPr>
                <w:rFonts w:ascii="Arial" w:hAnsi="Arial" w:cs="Arial"/>
                <w:sz w:val="16"/>
                <w:szCs w:val="16"/>
              </w:rPr>
            </w:pPr>
            <w:r w:rsidRPr="008B51C6">
              <w:rPr>
                <w:rFonts w:ascii="Arial" w:hAnsi="Arial" w:cs="Arial"/>
                <w:sz w:val="16"/>
                <w:szCs w:val="16"/>
              </w:rPr>
              <w:t>Radnička</w:t>
            </w:r>
            <w:r w:rsidRPr="008B51C6">
              <w:rPr>
                <w:rFonts w:ascii="Arial" w:hAnsi="Arial" w:cs="Arial"/>
                <w:spacing w:val="-52"/>
                <w:sz w:val="16"/>
                <w:szCs w:val="16"/>
              </w:rPr>
              <w:t xml:space="preserve"> </w:t>
            </w:r>
            <w:r w:rsidRPr="008B51C6">
              <w:rPr>
                <w:rFonts w:ascii="Arial" w:hAnsi="Arial" w:cs="Arial"/>
                <w:sz w:val="16"/>
                <w:szCs w:val="16"/>
              </w:rPr>
              <w:t>cesta 21</w:t>
            </w:r>
          </w:p>
        </w:tc>
        <w:tc>
          <w:tcPr>
            <w:tcW w:w="457" w:type="pct"/>
          </w:tcPr>
          <w:p w:rsidRPr="008B51C6" w:rsidR="009D7292" w:rsidP="00923AD2" w:rsidRDefault="009D7292" w14:paraId="5EA817EF" w14:textId="77777777">
            <w:pPr>
              <w:pStyle w:val="TableParagraph"/>
              <w:spacing w:line="251" w:lineRule="exact"/>
              <w:ind w:left="107"/>
              <w:rPr>
                <w:rFonts w:ascii="Arial" w:hAnsi="Arial" w:cs="Arial"/>
                <w:sz w:val="16"/>
                <w:szCs w:val="16"/>
              </w:rPr>
            </w:pPr>
            <w:r w:rsidRPr="008B51C6">
              <w:rPr>
                <w:rFonts w:ascii="Arial" w:hAnsi="Arial" w:cs="Arial"/>
                <w:sz w:val="16"/>
                <w:szCs w:val="16"/>
              </w:rPr>
              <w:t>644,79 €</w:t>
            </w:r>
            <w:r w:rsidRPr="008B51C6">
              <w:rPr>
                <w:rFonts w:ascii="Arial" w:hAnsi="Arial" w:cs="Arial"/>
                <w:spacing w:val="-2"/>
                <w:sz w:val="16"/>
                <w:szCs w:val="16"/>
              </w:rPr>
              <w:t xml:space="preserve"> </w:t>
            </w:r>
            <w:r w:rsidRPr="008B51C6">
              <w:rPr>
                <w:rFonts w:ascii="Arial" w:hAnsi="Arial" w:cs="Arial"/>
                <w:sz w:val="16"/>
                <w:szCs w:val="16"/>
              </w:rPr>
              <w:t>/</w:t>
            </w:r>
          </w:p>
          <w:p w:rsidRPr="008B51C6" w:rsidR="009D7292" w:rsidP="00923AD2" w:rsidRDefault="009D7292" w14:paraId="71AB225C" w14:textId="77777777">
            <w:pPr>
              <w:pStyle w:val="TableParagraph"/>
              <w:spacing w:line="252" w:lineRule="exact"/>
              <w:ind w:left="107"/>
              <w:rPr>
                <w:rFonts w:ascii="Arial" w:hAnsi="Arial" w:cs="Arial"/>
                <w:sz w:val="16"/>
                <w:szCs w:val="16"/>
              </w:rPr>
            </w:pPr>
            <w:r w:rsidRPr="008B51C6">
              <w:rPr>
                <w:rFonts w:ascii="Arial" w:hAnsi="Arial" w:cs="Arial"/>
                <w:sz w:val="16"/>
                <w:szCs w:val="16"/>
              </w:rPr>
              <w:t>4.858,17</w:t>
            </w:r>
          </w:p>
          <w:p w:rsidRPr="008B51C6" w:rsidR="009D7292" w:rsidP="00923AD2" w:rsidRDefault="009D7292" w14:paraId="4D520AE6" w14:textId="77777777">
            <w:pPr>
              <w:pStyle w:val="TableParagraph"/>
              <w:spacing w:before="4"/>
              <w:ind w:left="107"/>
              <w:rPr>
                <w:rFonts w:ascii="Arial" w:hAnsi="Arial" w:cs="Arial"/>
                <w:sz w:val="16"/>
                <w:szCs w:val="16"/>
              </w:rPr>
            </w:pPr>
            <w:r w:rsidRPr="008B51C6">
              <w:rPr>
                <w:rFonts w:ascii="Arial" w:hAnsi="Arial" w:cs="Arial"/>
                <w:sz w:val="16"/>
                <w:szCs w:val="16"/>
              </w:rPr>
              <w:t>kn</w:t>
            </w:r>
          </w:p>
        </w:tc>
        <w:tc>
          <w:tcPr>
            <w:tcW w:w="687" w:type="pct"/>
          </w:tcPr>
          <w:p w:rsidRPr="008B51C6" w:rsidR="009D7292" w:rsidP="00923AD2" w:rsidRDefault="009D7292" w14:paraId="5F78ED8C" w14:textId="77777777">
            <w:pPr>
              <w:pStyle w:val="TableParagraph"/>
              <w:ind w:left="109" w:right="433"/>
              <w:rPr>
                <w:rFonts w:ascii="Arial" w:hAnsi="Arial" w:cs="Arial"/>
                <w:sz w:val="16"/>
                <w:szCs w:val="16"/>
              </w:rPr>
            </w:pPr>
            <w:r w:rsidRPr="008B51C6">
              <w:rPr>
                <w:rFonts w:ascii="Arial" w:hAnsi="Arial" w:cs="Arial"/>
                <w:sz w:val="16"/>
                <w:szCs w:val="16"/>
              </w:rPr>
              <w:t>Izvod iz</w:t>
            </w:r>
            <w:r w:rsidRPr="008B51C6">
              <w:rPr>
                <w:rFonts w:ascii="Arial" w:hAnsi="Arial" w:cs="Arial"/>
                <w:spacing w:val="1"/>
                <w:sz w:val="16"/>
                <w:szCs w:val="16"/>
              </w:rPr>
              <w:t xml:space="preserve"> </w:t>
            </w:r>
            <w:r w:rsidRPr="008B51C6">
              <w:rPr>
                <w:rFonts w:ascii="Arial" w:hAnsi="Arial" w:cs="Arial"/>
                <w:sz w:val="16"/>
                <w:szCs w:val="16"/>
              </w:rPr>
              <w:t>poslovnih</w:t>
            </w:r>
            <w:r w:rsidRPr="008B51C6">
              <w:rPr>
                <w:rFonts w:ascii="Arial" w:hAnsi="Arial" w:cs="Arial"/>
                <w:spacing w:val="1"/>
                <w:sz w:val="16"/>
                <w:szCs w:val="16"/>
              </w:rPr>
              <w:t xml:space="preserve"> </w:t>
            </w:r>
            <w:r w:rsidRPr="008B51C6">
              <w:rPr>
                <w:rFonts w:ascii="Arial" w:hAnsi="Arial" w:cs="Arial"/>
                <w:sz w:val="16"/>
                <w:szCs w:val="16"/>
              </w:rPr>
              <w:t>knjiga od</w:t>
            </w:r>
            <w:r w:rsidRPr="008B51C6">
              <w:rPr>
                <w:rFonts w:ascii="Arial" w:hAnsi="Arial" w:cs="Arial"/>
                <w:spacing w:val="1"/>
                <w:sz w:val="16"/>
                <w:szCs w:val="16"/>
              </w:rPr>
              <w:t xml:space="preserve"> </w:t>
            </w:r>
            <w:r w:rsidRPr="008B51C6">
              <w:rPr>
                <w:rFonts w:ascii="Arial" w:hAnsi="Arial" w:cs="Arial"/>
                <w:sz w:val="16"/>
                <w:szCs w:val="16"/>
              </w:rPr>
              <w:t>13.07.2023.</w:t>
            </w:r>
          </w:p>
        </w:tc>
        <w:tc>
          <w:tcPr>
            <w:tcW w:w="543" w:type="pct"/>
          </w:tcPr>
          <w:p w:rsidRPr="008B51C6" w:rsidR="009D7292" w:rsidP="00923AD2" w:rsidRDefault="009D7292" w14:paraId="3D3E0573" w14:textId="77777777">
            <w:pPr>
              <w:pStyle w:val="TableParagraph"/>
              <w:spacing w:line="251" w:lineRule="exact"/>
              <w:ind w:left="110"/>
              <w:rPr>
                <w:rFonts w:ascii="Arial" w:hAnsi="Arial" w:cs="Arial"/>
                <w:sz w:val="16"/>
                <w:szCs w:val="16"/>
              </w:rPr>
            </w:pPr>
            <w:r w:rsidRPr="008B51C6">
              <w:rPr>
                <w:rFonts w:ascii="Arial" w:hAnsi="Arial" w:cs="Arial"/>
                <w:sz w:val="16"/>
                <w:szCs w:val="16"/>
              </w:rPr>
              <w:t>644,79 €</w:t>
            </w:r>
            <w:r w:rsidRPr="008B51C6">
              <w:rPr>
                <w:rFonts w:ascii="Arial" w:hAnsi="Arial" w:cs="Arial"/>
                <w:spacing w:val="-2"/>
                <w:sz w:val="16"/>
                <w:szCs w:val="16"/>
              </w:rPr>
              <w:t xml:space="preserve"> </w:t>
            </w:r>
            <w:r w:rsidRPr="008B51C6">
              <w:rPr>
                <w:rFonts w:ascii="Arial" w:hAnsi="Arial" w:cs="Arial"/>
                <w:sz w:val="16"/>
                <w:szCs w:val="16"/>
              </w:rPr>
              <w:t>/</w:t>
            </w:r>
          </w:p>
          <w:p w:rsidRPr="008B51C6" w:rsidR="009D7292" w:rsidP="00923AD2" w:rsidRDefault="009D7292" w14:paraId="0F63F4B5" w14:textId="77777777">
            <w:pPr>
              <w:pStyle w:val="TableParagraph"/>
              <w:spacing w:line="252" w:lineRule="exact"/>
              <w:ind w:left="110"/>
              <w:rPr>
                <w:rFonts w:ascii="Arial" w:hAnsi="Arial" w:cs="Arial"/>
                <w:sz w:val="16"/>
                <w:szCs w:val="16"/>
              </w:rPr>
            </w:pPr>
            <w:r w:rsidRPr="008B51C6">
              <w:rPr>
                <w:rFonts w:ascii="Arial" w:hAnsi="Arial" w:cs="Arial"/>
                <w:sz w:val="16"/>
                <w:szCs w:val="16"/>
              </w:rPr>
              <w:t>4.858,17</w:t>
            </w:r>
          </w:p>
          <w:p w:rsidRPr="008B51C6" w:rsidR="009D7292" w:rsidP="00923AD2" w:rsidRDefault="009D7292" w14:paraId="08AF74C3" w14:textId="77777777">
            <w:pPr>
              <w:pStyle w:val="TableParagraph"/>
              <w:spacing w:before="4"/>
              <w:ind w:left="110"/>
              <w:rPr>
                <w:rFonts w:ascii="Arial" w:hAnsi="Arial" w:cs="Arial"/>
                <w:sz w:val="16"/>
                <w:szCs w:val="16"/>
              </w:rPr>
            </w:pPr>
            <w:r w:rsidRPr="008B51C6">
              <w:rPr>
                <w:rFonts w:ascii="Arial" w:hAnsi="Arial" w:cs="Arial"/>
                <w:sz w:val="16"/>
                <w:szCs w:val="16"/>
              </w:rPr>
              <w:t>kn</w:t>
            </w:r>
          </w:p>
        </w:tc>
        <w:tc>
          <w:tcPr>
            <w:tcW w:w="687" w:type="pct"/>
          </w:tcPr>
          <w:p w:rsidRPr="008B51C6" w:rsidR="009D7292" w:rsidP="00923AD2" w:rsidRDefault="009D7292" w14:paraId="4E1F085F" w14:textId="77777777">
            <w:pPr>
              <w:pStyle w:val="TableParagraph"/>
              <w:ind w:left="107" w:right="435"/>
              <w:rPr>
                <w:rFonts w:ascii="Arial" w:hAnsi="Arial" w:cs="Arial"/>
                <w:sz w:val="16"/>
                <w:szCs w:val="16"/>
              </w:rPr>
            </w:pPr>
            <w:r w:rsidRPr="008B51C6">
              <w:rPr>
                <w:rFonts w:ascii="Arial" w:hAnsi="Arial" w:cs="Arial"/>
                <w:sz w:val="16"/>
                <w:szCs w:val="16"/>
              </w:rPr>
              <w:t>Izvod iz</w:t>
            </w:r>
            <w:r w:rsidRPr="008B51C6">
              <w:rPr>
                <w:rFonts w:ascii="Arial" w:hAnsi="Arial" w:cs="Arial"/>
                <w:spacing w:val="1"/>
                <w:sz w:val="16"/>
                <w:szCs w:val="16"/>
              </w:rPr>
              <w:t xml:space="preserve"> </w:t>
            </w:r>
            <w:r w:rsidRPr="008B51C6">
              <w:rPr>
                <w:rFonts w:ascii="Arial" w:hAnsi="Arial" w:cs="Arial"/>
                <w:sz w:val="16"/>
                <w:szCs w:val="16"/>
              </w:rPr>
              <w:t>poslovnih</w:t>
            </w:r>
            <w:r w:rsidRPr="008B51C6">
              <w:rPr>
                <w:rFonts w:ascii="Arial" w:hAnsi="Arial" w:cs="Arial"/>
                <w:spacing w:val="1"/>
                <w:sz w:val="16"/>
                <w:szCs w:val="16"/>
              </w:rPr>
              <w:t xml:space="preserve"> </w:t>
            </w:r>
            <w:r w:rsidRPr="008B51C6">
              <w:rPr>
                <w:rFonts w:ascii="Arial" w:hAnsi="Arial" w:cs="Arial"/>
                <w:sz w:val="16"/>
                <w:szCs w:val="16"/>
              </w:rPr>
              <w:t>knjiga od</w:t>
            </w:r>
            <w:r w:rsidRPr="008B51C6">
              <w:rPr>
                <w:rFonts w:ascii="Arial" w:hAnsi="Arial" w:cs="Arial"/>
                <w:spacing w:val="1"/>
                <w:sz w:val="16"/>
                <w:szCs w:val="16"/>
              </w:rPr>
              <w:t xml:space="preserve"> </w:t>
            </w:r>
            <w:r w:rsidRPr="008B51C6">
              <w:rPr>
                <w:rFonts w:ascii="Arial" w:hAnsi="Arial" w:cs="Arial"/>
                <w:sz w:val="16"/>
                <w:szCs w:val="16"/>
              </w:rPr>
              <w:t>13.07.2023.</w:t>
            </w:r>
          </w:p>
        </w:tc>
      </w:tr>
      <w:tr w:rsidRPr="008B51C6" w:rsidR="009D7292" w:rsidTr="008B51C6" w14:paraId="45F0B422" w14:textId="77777777">
        <w:trPr>
          <w:trHeight w:val="6070"/>
        </w:trPr>
        <w:tc>
          <w:tcPr>
            <w:tcW w:w="485" w:type="pct"/>
          </w:tcPr>
          <w:p w:rsidRPr="008B51C6" w:rsidR="009D7292" w:rsidP="00923AD2" w:rsidRDefault="009D7292" w14:paraId="338B5110" w14:textId="77777777">
            <w:pPr>
              <w:pStyle w:val="TableParagraph"/>
              <w:spacing w:before="1"/>
              <w:ind w:left="467"/>
              <w:rPr>
                <w:rFonts w:ascii="Arial" w:hAnsi="Arial" w:cs="Arial"/>
                <w:sz w:val="16"/>
                <w:szCs w:val="16"/>
              </w:rPr>
            </w:pPr>
            <w:r w:rsidRPr="008B51C6">
              <w:rPr>
                <w:rFonts w:ascii="Arial" w:hAnsi="Arial" w:cs="Arial"/>
                <w:sz w:val="16"/>
                <w:szCs w:val="16"/>
              </w:rPr>
              <w:t>2.</w:t>
            </w:r>
          </w:p>
        </w:tc>
        <w:tc>
          <w:tcPr>
            <w:tcW w:w="787" w:type="pct"/>
          </w:tcPr>
          <w:p w:rsidRPr="008B51C6" w:rsidR="009D7292" w:rsidP="00923AD2" w:rsidRDefault="009D7292" w14:paraId="02B19FB1" w14:textId="77777777">
            <w:pPr>
              <w:pStyle w:val="TableParagraph"/>
              <w:spacing w:line="242" w:lineRule="auto"/>
              <w:ind w:left="108" w:right="93"/>
              <w:rPr>
                <w:rFonts w:ascii="Arial" w:hAnsi="Arial" w:cs="Arial"/>
                <w:sz w:val="16"/>
                <w:szCs w:val="16"/>
              </w:rPr>
            </w:pPr>
            <w:r w:rsidRPr="008B51C6">
              <w:rPr>
                <w:rFonts w:ascii="Arial" w:hAnsi="Arial" w:cs="Arial"/>
                <w:sz w:val="16"/>
                <w:szCs w:val="16"/>
              </w:rPr>
              <w:t>HRVATSKA</w:t>
            </w:r>
            <w:r w:rsidRPr="008B51C6">
              <w:rPr>
                <w:rFonts w:ascii="Arial" w:hAnsi="Arial" w:cs="Arial"/>
                <w:spacing w:val="1"/>
                <w:sz w:val="16"/>
                <w:szCs w:val="16"/>
              </w:rPr>
              <w:t xml:space="preserve"> </w:t>
            </w:r>
            <w:r w:rsidRPr="008B51C6">
              <w:rPr>
                <w:rFonts w:ascii="Arial" w:hAnsi="Arial" w:cs="Arial"/>
                <w:spacing w:val="-1"/>
                <w:sz w:val="16"/>
                <w:szCs w:val="16"/>
              </w:rPr>
              <w:t>RADIOTELEVIZIJA</w:t>
            </w:r>
          </w:p>
        </w:tc>
        <w:tc>
          <w:tcPr>
            <w:tcW w:w="635" w:type="pct"/>
          </w:tcPr>
          <w:p w:rsidRPr="008B51C6" w:rsidR="009D7292" w:rsidP="00923AD2" w:rsidRDefault="009D7292" w14:paraId="73480AB6" w14:textId="77777777">
            <w:pPr>
              <w:pStyle w:val="TableParagraph"/>
              <w:spacing w:before="1"/>
              <w:ind w:left="89" w:right="182"/>
              <w:jc w:val="center"/>
              <w:rPr>
                <w:rFonts w:ascii="Arial" w:hAnsi="Arial" w:cs="Arial"/>
                <w:sz w:val="16"/>
                <w:szCs w:val="16"/>
              </w:rPr>
            </w:pPr>
            <w:r w:rsidRPr="008B51C6">
              <w:rPr>
                <w:rFonts w:ascii="Arial" w:hAnsi="Arial" w:cs="Arial"/>
                <w:sz w:val="16"/>
                <w:szCs w:val="16"/>
              </w:rPr>
              <w:t>68419124305</w:t>
            </w:r>
          </w:p>
        </w:tc>
        <w:tc>
          <w:tcPr>
            <w:tcW w:w="719" w:type="pct"/>
          </w:tcPr>
          <w:p w:rsidRPr="008B51C6" w:rsidR="009D7292" w:rsidP="00923AD2" w:rsidRDefault="009D7292" w14:paraId="2DCFD7EA" w14:textId="77777777">
            <w:pPr>
              <w:pStyle w:val="TableParagraph"/>
              <w:spacing w:line="242" w:lineRule="auto"/>
              <w:ind w:left="109" w:right="274"/>
              <w:rPr>
                <w:rFonts w:ascii="Arial" w:hAnsi="Arial" w:cs="Arial"/>
                <w:sz w:val="16"/>
                <w:szCs w:val="16"/>
              </w:rPr>
            </w:pPr>
            <w:r w:rsidRPr="008B51C6">
              <w:rPr>
                <w:rFonts w:ascii="Arial" w:hAnsi="Arial" w:cs="Arial"/>
                <w:sz w:val="16"/>
                <w:szCs w:val="16"/>
              </w:rPr>
              <w:t>Zagreb,</w:t>
            </w:r>
            <w:r w:rsidRPr="008B51C6">
              <w:rPr>
                <w:rFonts w:ascii="Arial" w:hAnsi="Arial" w:cs="Arial"/>
                <w:spacing w:val="1"/>
                <w:sz w:val="16"/>
                <w:szCs w:val="16"/>
              </w:rPr>
              <w:t xml:space="preserve"> </w:t>
            </w:r>
            <w:r w:rsidRPr="008B51C6">
              <w:rPr>
                <w:rFonts w:ascii="Arial" w:hAnsi="Arial" w:cs="Arial"/>
                <w:sz w:val="16"/>
                <w:szCs w:val="16"/>
              </w:rPr>
              <w:t>Prisavlje</w:t>
            </w:r>
            <w:r w:rsidRPr="008B51C6">
              <w:rPr>
                <w:rFonts w:ascii="Arial" w:hAnsi="Arial" w:cs="Arial"/>
                <w:spacing w:val="-11"/>
                <w:sz w:val="16"/>
                <w:szCs w:val="16"/>
              </w:rPr>
              <w:t xml:space="preserve"> </w:t>
            </w:r>
            <w:r w:rsidRPr="008B51C6">
              <w:rPr>
                <w:rFonts w:ascii="Arial" w:hAnsi="Arial" w:cs="Arial"/>
                <w:sz w:val="16"/>
                <w:szCs w:val="16"/>
              </w:rPr>
              <w:t>3</w:t>
            </w:r>
          </w:p>
        </w:tc>
        <w:tc>
          <w:tcPr>
            <w:tcW w:w="457" w:type="pct"/>
          </w:tcPr>
          <w:p w:rsidRPr="008B51C6" w:rsidR="009D7292" w:rsidP="00923AD2" w:rsidRDefault="009D7292" w14:paraId="199AF6DD" w14:textId="77777777">
            <w:pPr>
              <w:pStyle w:val="TableParagraph"/>
              <w:spacing w:line="251" w:lineRule="exact"/>
              <w:ind w:left="107"/>
              <w:rPr>
                <w:rFonts w:ascii="Arial" w:hAnsi="Arial" w:cs="Arial"/>
                <w:sz w:val="16"/>
                <w:szCs w:val="16"/>
              </w:rPr>
            </w:pPr>
            <w:r w:rsidRPr="008B51C6">
              <w:rPr>
                <w:rFonts w:ascii="Arial" w:hAnsi="Arial" w:cs="Arial"/>
                <w:sz w:val="16"/>
                <w:szCs w:val="16"/>
              </w:rPr>
              <w:t>471,52 €</w:t>
            </w:r>
            <w:r w:rsidRPr="008B51C6">
              <w:rPr>
                <w:rFonts w:ascii="Arial" w:hAnsi="Arial" w:cs="Arial"/>
                <w:spacing w:val="-2"/>
                <w:sz w:val="16"/>
                <w:szCs w:val="16"/>
              </w:rPr>
              <w:t xml:space="preserve"> </w:t>
            </w:r>
            <w:r w:rsidRPr="008B51C6">
              <w:rPr>
                <w:rFonts w:ascii="Arial" w:hAnsi="Arial" w:cs="Arial"/>
                <w:sz w:val="16"/>
                <w:szCs w:val="16"/>
              </w:rPr>
              <w:t>/</w:t>
            </w:r>
          </w:p>
          <w:p w:rsidRPr="008B51C6" w:rsidR="009D7292" w:rsidP="00923AD2" w:rsidRDefault="009D7292" w14:paraId="68FD415E" w14:textId="77777777">
            <w:pPr>
              <w:pStyle w:val="TableParagraph"/>
              <w:ind w:left="107"/>
              <w:rPr>
                <w:rFonts w:ascii="Arial" w:hAnsi="Arial" w:cs="Arial"/>
                <w:sz w:val="16"/>
                <w:szCs w:val="16"/>
              </w:rPr>
            </w:pPr>
            <w:r w:rsidRPr="008B51C6">
              <w:rPr>
                <w:rFonts w:ascii="Arial" w:hAnsi="Arial" w:cs="Arial"/>
                <w:sz w:val="16"/>
                <w:szCs w:val="16"/>
              </w:rPr>
              <w:t>3.552,67</w:t>
            </w:r>
          </w:p>
          <w:p w:rsidRPr="008B51C6" w:rsidR="009D7292" w:rsidP="00923AD2" w:rsidRDefault="009D7292" w14:paraId="56C19F1E" w14:textId="77777777">
            <w:pPr>
              <w:pStyle w:val="TableParagraph"/>
              <w:spacing w:before="3"/>
              <w:ind w:left="107"/>
              <w:rPr>
                <w:rFonts w:ascii="Arial" w:hAnsi="Arial" w:cs="Arial"/>
                <w:sz w:val="16"/>
                <w:szCs w:val="16"/>
              </w:rPr>
            </w:pPr>
            <w:r w:rsidRPr="008B51C6">
              <w:rPr>
                <w:rFonts w:ascii="Arial" w:hAnsi="Arial" w:cs="Arial"/>
                <w:sz w:val="16"/>
                <w:szCs w:val="16"/>
              </w:rPr>
              <w:t>kn</w:t>
            </w:r>
          </w:p>
        </w:tc>
        <w:tc>
          <w:tcPr>
            <w:tcW w:w="687" w:type="pct"/>
          </w:tcPr>
          <w:p w:rsidRPr="008B51C6" w:rsidR="009D7292" w:rsidP="00923AD2" w:rsidRDefault="009D7292" w14:paraId="5D023849" w14:textId="77777777">
            <w:pPr>
              <w:pStyle w:val="TableParagraph"/>
              <w:ind w:left="109" w:right="94"/>
              <w:rPr>
                <w:rFonts w:ascii="Arial" w:hAnsi="Arial" w:cs="Arial"/>
                <w:sz w:val="16"/>
                <w:szCs w:val="16"/>
              </w:rPr>
            </w:pPr>
            <w:r w:rsidRPr="008B51C6">
              <w:rPr>
                <w:rFonts w:ascii="Arial" w:hAnsi="Arial" w:cs="Arial"/>
                <w:sz w:val="16"/>
                <w:szCs w:val="16"/>
              </w:rPr>
              <w:t>Rješenje o ovrsi</w:t>
            </w:r>
            <w:r w:rsidRPr="008B51C6">
              <w:rPr>
                <w:rFonts w:ascii="Arial" w:hAnsi="Arial" w:cs="Arial"/>
                <w:spacing w:val="-48"/>
                <w:sz w:val="16"/>
                <w:szCs w:val="16"/>
              </w:rPr>
              <w:t xml:space="preserve"> </w:t>
            </w:r>
            <w:r w:rsidRPr="008B51C6">
              <w:rPr>
                <w:rFonts w:ascii="Arial" w:hAnsi="Arial" w:cs="Arial"/>
                <w:sz w:val="16"/>
                <w:szCs w:val="16"/>
              </w:rPr>
              <w:t>JB Ivice</w:t>
            </w:r>
            <w:r w:rsidRPr="008B51C6">
              <w:rPr>
                <w:rFonts w:ascii="Arial" w:hAnsi="Arial" w:cs="Arial"/>
                <w:spacing w:val="1"/>
                <w:sz w:val="16"/>
                <w:szCs w:val="16"/>
              </w:rPr>
              <w:t xml:space="preserve"> </w:t>
            </w:r>
            <w:r w:rsidRPr="008B51C6">
              <w:rPr>
                <w:rFonts w:ascii="Arial" w:hAnsi="Arial" w:cs="Arial"/>
                <w:sz w:val="16"/>
                <w:szCs w:val="16"/>
              </w:rPr>
              <w:t>Vukovića od</w:t>
            </w:r>
            <w:r w:rsidRPr="008B51C6">
              <w:rPr>
                <w:rFonts w:ascii="Arial" w:hAnsi="Arial" w:cs="Arial"/>
                <w:spacing w:val="1"/>
                <w:sz w:val="16"/>
                <w:szCs w:val="16"/>
              </w:rPr>
              <w:t xml:space="preserve"> </w:t>
            </w:r>
            <w:r w:rsidRPr="008B51C6">
              <w:rPr>
                <w:rFonts w:ascii="Arial" w:hAnsi="Arial" w:cs="Arial"/>
                <w:sz w:val="16"/>
                <w:szCs w:val="16"/>
              </w:rPr>
              <w:t>07.07.2022.,</w:t>
            </w:r>
          </w:p>
          <w:p w:rsidRPr="008B51C6" w:rsidR="009D7292" w:rsidP="00923AD2" w:rsidRDefault="009D7292" w14:paraId="3936220F" w14:textId="77777777">
            <w:pPr>
              <w:pStyle w:val="TableParagraph"/>
              <w:ind w:left="109" w:right="176"/>
              <w:rPr>
                <w:rFonts w:ascii="Arial" w:hAnsi="Arial" w:cs="Arial"/>
                <w:sz w:val="16"/>
                <w:szCs w:val="16"/>
              </w:rPr>
            </w:pPr>
            <w:r w:rsidRPr="008B51C6">
              <w:rPr>
                <w:rFonts w:ascii="Arial" w:hAnsi="Arial" w:cs="Arial"/>
                <w:sz w:val="16"/>
                <w:szCs w:val="16"/>
              </w:rPr>
              <w:t>posl. br.:</w:t>
            </w:r>
            <w:r w:rsidRPr="008B51C6">
              <w:rPr>
                <w:rFonts w:ascii="Arial" w:hAnsi="Arial" w:cs="Arial"/>
                <w:spacing w:val="1"/>
                <w:sz w:val="16"/>
                <w:szCs w:val="16"/>
              </w:rPr>
              <w:t xml:space="preserve"> </w:t>
            </w:r>
            <w:r w:rsidRPr="008B51C6">
              <w:rPr>
                <w:rFonts w:ascii="Arial" w:hAnsi="Arial" w:cs="Arial"/>
                <w:sz w:val="16"/>
                <w:szCs w:val="16"/>
              </w:rPr>
              <w:t>UPP/OS-Ovrv-</w:t>
            </w:r>
            <w:r w:rsidRPr="008B51C6">
              <w:rPr>
                <w:rFonts w:ascii="Arial" w:hAnsi="Arial" w:cs="Arial"/>
                <w:spacing w:val="-47"/>
                <w:sz w:val="16"/>
                <w:szCs w:val="16"/>
              </w:rPr>
              <w:t xml:space="preserve"> </w:t>
            </w:r>
            <w:r w:rsidRPr="008B51C6">
              <w:rPr>
                <w:rFonts w:ascii="Arial" w:hAnsi="Arial" w:cs="Arial"/>
                <w:sz w:val="16"/>
                <w:szCs w:val="16"/>
              </w:rPr>
              <w:t>746/2022,</w:t>
            </w:r>
          </w:p>
          <w:p w:rsidRPr="008B51C6" w:rsidR="009D7292" w:rsidP="00923AD2" w:rsidRDefault="009D7292" w14:paraId="6CC5759C" w14:textId="77777777">
            <w:pPr>
              <w:pStyle w:val="TableParagraph"/>
              <w:spacing w:before="80"/>
              <w:ind w:left="109" w:right="94"/>
              <w:rPr>
                <w:rFonts w:ascii="Arial" w:hAnsi="Arial" w:cs="Arial"/>
                <w:sz w:val="16"/>
                <w:szCs w:val="16"/>
              </w:rPr>
            </w:pPr>
            <w:r w:rsidRPr="008B51C6">
              <w:rPr>
                <w:rFonts w:ascii="Arial" w:hAnsi="Arial" w:cs="Arial"/>
                <w:sz w:val="16"/>
                <w:szCs w:val="16"/>
              </w:rPr>
              <w:t>Rješenje o ovrsi</w:t>
            </w:r>
            <w:r w:rsidRPr="008B51C6">
              <w:rPr>
                <w:rFonts w:ascii="Arial" w:hAnsi="Arial" w:cs="Arial"/>
                <w:spacing w:val="-48"/>
                <w:sz w:val="16"/>
                <w:szCs w:val="16"/>
              </w:rPr>
              <w:t xml:space="preserve"> </w:t>
            </w:r>
            <w:r w:rsidRPr="008B51C6">
              <w:rPr>
                <w:rFonts w:ascii="Arial" w:hAnsi="Arial" w:cs="Arial"/>
                <w:sz w:val="16"/>
                <w:szCs w:val="16"/>
              </w:rPr>
              <w:t>JB</w:t>
            </w:r>
            <w:r w:rsidRPr="008B51C6">
              <w:rPr>
                <w:rFonts w:ascii="Arial" w:hAnsi="Arial" w:cs="Arial"/>
                <w:spacing w:val="-2"/>
                <w:sz w:val="16"/>
                <w:szCs w:val="16"/>
              </w:rPr>
              <w:t xml:space="preserve"> </w:t>
            </w:r>
            <w:r w:rsidRPr="008B51C6">
              <w:rPr>
                <w:rFonts w:ascii="Arial" w:hAnsi="Arial" w:cs="Arial"/>
                <w:sz w:val="16"/>
                <w:szCs w:val="16"/>
              </w:rPr>
              <w:t>Vesne</w:t>
            </w:r>
          </w:p>
          <w:p w:rsidRPr="008B51C6" w:rsidR="009D7292" w:rsidP="00923AD2" w:rsidRDefault="009D7292" w14:paraId="6E3DCB8B" w14:textId="77777777">
            <w:pPr>
              <w:pStyle w:val="TableParagraph"/>
              <w:ind w:left="109" w:right="383"/>
              <w:rPr>
                <w:rFonts w:ascii="Arial" w:hAnsi="Arial" w:cs="Arial"/>
                <w:sz w:val="16"/>
                <w:szCs w:val="16"/>
              </w:rPr>
            </w:pPr>
            <w:r w:rsidRPr="008B51C6">
              <w:rPr>
                <w:rFonts w:ascii="Arial" w:hAnsi="Arial" w:cs="Arial"/>
                <w:sz w:val="16"/>
                <w:szCs w:val="16"/>
              </w:rPr>
              <w:t>Kelečić od</w:t>
            </w:r>
            <w:r w:rsidRPr="008B51C6">
              <w:rPr>
                <w:rFonts w:ascii="Arial" w:hAnsi="Arial" w:cs="Arial"/>
                <w:spacing w:val="1"/>
                <w:sz w:val="16"/>
                <w:szCs w:val="16"/>
              </w:rPr>
              <w:t xml:space="preserve"> </w:t>
            </w:r>
            <w:r w:rsidRPr="008B51C6">
              <w:rPr>
                <w:rFonts w:ascii="Arial" w:hAnsi="Arial" w:cs="Arial"/>
                <w:sz w:val="16"/>
                <w:szCs w:val="16"/>
              </w:rPr>
              <w:t>01.02.2023.,</w:t>
            </w:r>
          </w:p>
          <w:p w:rsidRPr="008B51C6" w:rsidR="009D7292" w:rsidP="00923AD2" w:rsidRDefault="009D7292" w14:paraId="53B686A9" w14:textId="77777777">
            <w:pPr>
              <w:pStyle w:val="TableParagraph"/>
              <w:ind w:left="109" w:right="176"/>
              <w:rPr>
                <w:rFonts w:ascii="Arial" w:hAnsi="Arial" w:cs="Arial"/>
                <w:sz w:val="16"/>
                <w:szCs w:val="16"/>
              </w:rPr>
            </w:pPr>
            <w:r w:rsidRPr="008B51C6">
              <w:rPr>
                <w:rFonts w:ascii="Arial" w:hAnsi="Arial" w:cs="Arial"/>
                <w:sz w:val="16"/>
                <w:szCs w:val="16"/>
              </w:rPr>
              <w:t>posl. br.:</w:t>
            </w:r>
            <w:r w:rsidRPr="008B51C6">
              <w:rPr>
                <w:rFonts w:ascii="Arial" w:hAnsi="Arial" w:cs="Arial"/>
                <w:spacing w:val="1"/>
                <w:sz w:val="16"/>
                <w:szCs w:val="16"/>
              </w:rPr>
              <w:t xml:space="preserve"> </w:t>
            </w:r>
            <w:r w:rsidRPr="008B51C6">
              <w:rPr>
                <w:rFonts w:ascii="Arial" w:hAnsi="Arial" w:cs="Arial"/>
                <w:sz w:val="16"/>
                <w:szCs w:val="16"/>
              </w:rPr>
              <w:t>UPP/OS-Ovrv-</w:t>
            </w:r>
            <w:r w:rsidRPr="008B51C6">
              <w:rPr>
                <w:rFonts w:ascii="Arial" w:hAnsi="Arial" w:cs="Arial"/>
                <w:spacing w:val="-47"/>
                <w:sz w:val="16"/>
                <w:szCs w:val="16"/>
              </w:rPr>
              <w:t xml:space="preserve"> </w:t>
            </w:r>
            <w:r w:rsidRPr="008B51C6">
              <w:rPr>
                <w:rFonts w:ascii="Arial" w:hAnsi="Arial" w:cs="Arial"/>
                <w:sz w:val="16"/>
                <w:szCs w:val="16"/>
              </w:rPr>
              <w:t>1886/2022,</w:t>
            </w:r>
          </w:p>
          <w:p w:rsidRPr="008B51C6" w:rsidR="009D7292" w:rsidP="00923AD2" w:rsidRDefault="009D7292" w14:paraId="1C58E248" w14:textId="77777777">
            <w:pPr>
              <w:pStyle w:val="TableParagraph"/>
              <w:spacing w:before="80"/>
              <w:ind w:left="109" w:right="94"/>
              <w:rPr>
                <w:rFonts w:ascii="Arial" w:hAnsi="Arial" w:cs="Arial"/>
                <w:sz w:val="16"/>
                <w:szCs w:val="16"/>
              </w:rPr>
            </w:pPr>
            <w:r w:rsidRPr="008B51C6">
              <w:rPr>
                <w:rFonts w:ascii="Arial" w:hAnsi="Arial" w:cs="Arial"/>
                <w:sz w:val="16"/>
                <w:szCs w:val="16"/>
              </w:rPr>
              <w:t>Rješenje o ovrsi</w:t>
            </w:r>
            <w:r w:rsidRPr="008B51C6">
              <w:rPr>
                <w:rFonts w:ascii="Arial" w:hAnsi="Arial" w:cs="Arial"/>
                <w:spacing w:val="-48"/>
                <w:sz w:val="16"/>
                <w:szCs w:val="16"/>
              </w:rPr>
              <w:t xml:space="preserve"> </w:t>
            </w:r>
            <w:r w:rsidRPr="008B51C6">
              <w:rPr>
                <w:rFonts w:ascii="Arial" w:hAnsi="Arial" w:cs="Arial"/>
                <w:sz w:val="16"/>
                <w:szCs w:val="16"/>
              </w:rPr>
              <w:t>JB Danijele</w:t>
            </w:r>
            <w:r w:rsidRPr="008B51C6">
              <w:rPr>
                <w:rFonts w:ascii="Arial" w:hAnsi="Arial" w:cs="Arial"/>
                <w:spacing w:val="1"/>
                <w:sz w:val="16"/>
                <w:szCs w:val="16"/>
              </w:rPr>
              <w:t xml:space="preserve"> </w:t>
            </w:r>
            <w:r w:rsidRPr="008B51C6">
              <w:rPr>
                <w:rFonts w:ascii="Arial" w:hAnsi="Arial" w:cs="Arial"/>
                <w:sz w:val="16"/>
                <w:szCs w:val="16"/>
              </w:rPr>
              <w:t>Božić od</w:t>
            </w:r>
            <w:r w:rsidRPr="008B51C6">
              <w:rPr>
                <w:rFonts w:ascii="Arial" w:hAnsi="Arial" w:cs="Arial"/>
                <w:spacing w:val="1"/>
                <w:sz w:val="16"/>
                <w:szCs w:val="16"/>
              </w:rPr>
              <w:t xml:space="preserve"> </w:t>
            </w:r>
            <w:r w:rsidRPr="008B51C6">
              <w:rPr>
                <w:rFonts w:ascii="Arial" w:hAnsi="Arial" w:cs="Arial"/>
                <w:sz w:val="16"/>
                <w:szCs w:val="16"/>
              </w:rPr>
              <w:t>01.06.2023.,</w:t>
            </w:r>
          </w:p>
          <w:p w:rsidRPr="008B51C6" w:rsidR="009D7292" w:rsidP="00923AD2" w:rsidRDefault="009D7292" w14:paraId="18ED9251" w14:textId="77777777">
            <w:pPr>
              <w:pStyle w:val="TableParagraph"/>
              <w:ind w:left="109" w:right="176"/>
              <w:rPr>
                <w:rFonts w:ascii="Arial" w:hAnsi="Arial" w:cs="Arial"/>
                <w:sz w:val="16"/>
                <w:szCs w:val="16"/>
              </w:rPr>
            </w:pPr>
            <w:r w:rsidRPr="008B51C6">
              <w:rPr>
                <w:rFonts w:ascii="Arial" w:hAnsi="Arial" w:cs="Arial"/>
                <w:sz w:val="16"/>
                <w:szCs w:val="16"/>
              </w:rPr>
              <w:t>posl. br.:</w:t>
            </w:r>
            <w:r w:rsidRPr="008B51C6">
              <w:rPr>
                <w:rFonts w:ascii="Arial" w:hAnsi="Arial" w:cs="Arial"/>
                <w:spacing w:val="1"/>
                <w:sz w:val="16"/>
                <w:szCs w:val="16"/>
              </w:rPr>
              <w:t xml:space="preserve"> </w:t>
            </w:r>
            <w:r w:rsidRPr="008B51C6">
              <w:rPr>
                <w:rFonts w:ascii="Arial" w:hAnsi="Arial" w:cs="Arial"/>
                <w:sz w:val="16"/>
                <w:szCs w:val="16"/>
              </w:rPr>
              <w:t>UPP/OS-Ovrv-</w:t>
            </w:r>
            <w:r w:rsidRPr="008B51C6">
              <w:rPr>
                <w:rFonts w:ascii="Arial" w:hAnsi="Arial" w:cs="Arial"/>
                <w:spacing w:val="-47"/>
                <w:sz w:val="16"/>
                <w:szCs w:val="16"/>
              </w:rPr>
              <w:t xml:space="preserve"> </w:t>
            </w:r>
            <w:r w:rsidRPr="008B51C6">
              <w:rPr>
                <w:rFonts w:ascii="Arial" w:hAnsi="Arial" w:cs="Arial"/>
                <w:sz w:val="16"/>
                <w:szCs w:val="16"/>
              </w:rPr>
              <w:t>530/2023,</w:t>
            </w:r>
          </w:p>
          <w:p w:rsidRPr="008B51C6" w:rsidR="009D7292" w:rsidP="00923AD2" w:rsidRDefault="009D7292" w14:paraId="6D12DCB4" w14:textId="77777777">
            <w:pPr>
              <w:pStyle w:val="TableParagraph"/>
              <w:spacing w:before="80"/>
              <w:ind w:left="109" w:right="406"/>
              <w:rPr>
                <w:rFonts w:ascii="Arial" w:hAnsi="Arial" w:cs="Arial"/>
                <w:sz w:val="16"/>
                <w:szCs w:val="16"/>
              </w:rPr>
            </w:pPr>
            <w:r w:rsidRPr="008B51C6">
              <w:rPr>
                <w:rFonts w:ascii="Arial" w:hAnsi="Arial" w:cs="Arial"/>
                <w:sz w:val="16"/>
                <w:szCs w:val="16"/>
              </w:rPr>
              <w:t>Računi za</w:t>
            </w:r>
            <w:r w:rsidRPr="008B51C6">
              <w:rPr>
                <w:rFonts w:ascii="Arial" w:hAnsi="Arial" w:cs="Arial"/>
                <w:spacing w:val="1"/>
                <w:sz w:val="16"/>
                <w:szCs w:val="16"/>
              </w:rPr>
              <w:t xml:space="preserve"> </w:t>
            </w:r>
            <w:r w:rsidRPr="008B51C6">
              <w:rPr>
                <w:rFonts w:ascii="Arial" w:hAnsi="Arial" w:cs="Arial"/>
                <w:sz w:val="16"/>
                <w:szCs w:val="16"/>
              </w:rPr>
              <w:t>razdoblje od</w:t>
            </w:r>
            <w:r w:rsidRPr="008B51C6">
              <w:rPr>
                <w:rFonts w:ascii="Arial" w:hAnsi="Arial" w:cs="Arial"/>
                <w:spacing w:val="-48"/>
                <w:sz w:val="16"/>
                <w:szCs w:val="16"/>
              </w:rPr>
              <w:t xml:space="preserve"> </w:t>
            </w:r>
            <w:r w:rsidRPr="008B51C6">
              <w:rPr>
                <w:rFonts w:ascii="Arial" w:hAnsi="Arial" w:cs="Arial"/>
                <w:sz w:val="16"/>
                <w:szCs w:val="16"/>
              </w:rPr>
              <w:t>01/2023-</w:t>
            </w:r>
          </w:p>
          <w:p w:rsidRPr="008B51C6" w:rsidR="009D7292" w:rsidP="00923AD2" w:rsidRDefault="009D7292" w14:paraId="07A9D6D6" w14:textId="77777777">
            <w:pPr>
              <w:pStyle w:val="TableParagraph"/>
              <w:spacing w:before="1"/>
              <w:ind w:left="109"/>
              <w:rPr>
                <w:rFonts w:ascii="Arial" w:hAnsi="Arial" w:cs="Arial"/>
                <w:sz w:val="16"/>
                <w:szCs w:val="16"/>
              </w:rPr>
            </w:pPr>
            <w:r w:rsidRPr="008B51C6">
              <w:rPr>
                <w:rFonts w:ascii="Arial" w:hAnsi="Arial" w:cs="Arial"/>
                <w:sz w:val="16"/>
                <w:szCs w:val="16"/>
              </w:rPr>
              <w:t>07/2023</w:t>
            </w:r>
          </w:p>
        </w:tc>
        <w:tc>
          <w:tcPr>
            <w:tcW w:w="543" w:type="pct"/>
          </w:tcPr>
          <w:p w:rsidRPr="008B51C6" w:rsidR="009D7292" w:rsidP="00923AD2" w:rsidRDefault="009D7292" w14:paraId="19A38385" w14:textId="77777777">
            <w:pPr>
              <w:pStyle w:val="TableParagraph"/>
              <w:spacing w:line="251" w:lineRule="exact"/>
              <w:ind w:left="110"/>
              <w:rPr>
                <w:rFonts w:ascii="Arial" w:hAnsi="Arial" w:cs="Arial"/>
                <w:sz w:val="16"/>
                <w:szCs w:val="16"/>
              </w:rPr>
            </w:pPr>
            <w:r w:rsidRPr="008B51C6">
              <w:rPr>
                <w:rFonts w:ascii="Arial" w:hAnsi="Arial" w:cs="Arial"/>
                <w:sz w:val="16"/>
                <w:szCs w:val="16"/>
              </w:rPr>
              <w:t>471,52 €</w:t>
            </w:r>
            <w:r w:rsidRPr="008B51C6">
              <w:rPr>
                <w:rFonts w:ascii="Arial" w:hAnsi="Arial" w:cs="Arial"/>
                <w:spacing w:val="-2"/>
                <w:sz w:val="16"/>
                <w:szCs w:val="16"/>
              </w:rPr>
              <w:t xml:space="preserve"> </w:t>
            </w:r>
            <w:r w:rsidRPr="008B51C6">
              <w:rPr>
                <w:rFonts w:ascii="Arial" w:hAnsi="Arial" w:cs="Arial"/>
                <w:sz w:val="16"/>
                <w:szCs w:val="16"/>
              </w:rPr>
              <w:t>/</w:t>
            </w:r>
          </w:p>
          <w:p w:rsidRPr="008B51C6" w:rsidR="009D7292" w:rsidP="00923AD2" w:rsidRDefault="009D7292" w14:paraId="30F94C80" w14:textId="77777777">
            <w:pPr>
              <w:pStyle w:val="TableParagraph"/>
              <w:ind w:left="110"/>
              <w:rPr>
                <w:rFonts w:ascii="Arial" w:hAnsi="Arial" w:cs="Arial"/>
                <w:sz w:val="16"/>
                <w:szCs w:val="16"/>
              </w:rPr>
            </w:pPr>
            <w:r w:rsidRPr="008B51C6">
              <w:rPr>
                <w:rFonts w:ascii="Arial" w:hAnsi="Arial" w:cs="Arial"/>
                <w:sz w:val="16"/>
                <w:szCs w:val="16"/>
              </w:rPr>
              <w:t>3.552,67</w:t>
            </w:r>
          </w:p>
          <w:p w:rsidRPr="008B51C6" w:rsidR="009D7292" w:rsidP="00923AD2" w:rsidRDefault="009D7292" w14:paraId="66F89367" w14:textId="77777777">
            <w:pPr>
              <w:pStyle w:val="TableParagraph"/>
              <w:spacing w:before="3"/>
              <w:ind w:left="110"/>
              <w:rPr>
                <w:rFonts w:ascii="Arial" w:hAnsi="Arial" w:cs="Arial"/>
                <w:sz w:val="16"/>
                <w:szCs w:val="16"/>
              </w:rPr>
            </w:pPr>
            <w:r w:rsidRPr="008B51C6">
              <w:rPr>
                <w:rFonts w:ascii="Arial" w:hAnsi="Arial" w:cs="Arial"/>
                <w:sz w:val="16"/>
                <w:szCs w:val="16"/>
              </w:rPr>
              <w:t>kn</w:t>
            </w:r>
          </w:p>
        </w:tc>
        <w:tc>
          <w:tcPr>
            <w:tcW w:w="687" w:type="pct"/>
          </w:tcPr>
          <w:p w:rsidRPr="008B51C6" w:rsidR="009D7292" w:rsidP="00923AD2" w:rsidRDefault="009D7292" w14:paraId="693BCC81" w14:textId="77777777">
            <w:pPr>
              <w:pStyle w:val="TableParagraph"/>
              <w:ind w:left="107" w:right="96"/>
              <w:rPr>
                <w:rFonts w:ascii="Arial" w:hAnsi="Arial" w:cs="Arial"/>
                <w:sz w:val="16"/>
                <w:szCs w:val="16"/>
              </w:rPr>
            </w:pPr>
            <w:r w:rsidRPr="008B51C6">
              <w:rPr>
                <w:rFonts w:ascii="Arial" w:hAnsi="Arial" w:cs="Arial"/>
                <w:sz w:val="16"/>
                <w:szCs w:val="16"/>
              </w:rPr>
              <w:t>Rješenje o ovrsi</w:t>
            </w:r>
            <w:r w:rsidRPr="008B51C6">
              <w:rPr>
                <w:rFonts w:ascii="Arial" w:hAnsi="Arial" w:cs="Arial"/>
                <w:spacing w:val="-48"/>
                <w:sz w:val="16"/>
                <w:szCs w:val="16"/>
              </w:rPr>
              <w:t xml:space="preserve"> </w:t>
            </w:r>
            <w:r w:rsidRPr="008B51C6">
              <w:rPr>
                <w:rFonts w:ascii="Arial" w:hAnsi="Arial" w:cs="Arial"/>
                <w:sz w:val="16"/>
                <w:szCs w:val="16"/>
              </w:rPr>
              <w:t>JB Ivice</w:t>
            </w:r>
            <w:r w:rsidRPr="008B51C6">
              <w:rPr>
                <w:rFonts w:ascii="Arial" w:hAnsi="Arial" w:cs="Arial"/>
                <w:spacing w:val="1"/>
                <w:sz w:val="16"/>
                <w:szCs w:val="16"/>
              </w:rPr>
              <w:t xml:space="preserve"> </w:t>
            </w:r>
            <w:r w:rsidRPr="008B51C6">
              <w:rPr>
                <w:rFonts w:ascii="Arial" w:hAnsi="Arial" w:cs="Arial"/>
                <w:sz w:val="16"/>
                <w:szCs w:val="16"/>
              </w:rPr>
              <w:t>Vukovića od</w:t>
            </w:r>
            <w:r w:rsidRPr="008B51C6">
              <w:rPr>
                <w:rFonts w:ascii="Arial" w:hAnsi="Arial" w:cs="Arial"/>
                <w:spacing w:val="1"/>
                <w:sz w:val="16"/>
                <w:szCs w:val="16"/>
              </w:rPr>
              <w:t xml:space="preserve"> </w:t>
            </w:r>
            <w:r w:rsidRPr="008B51C6">
              <w:rPr>
                <w:rFonts w:ascii="Arial" w:hAnsi="Arial" w:cs="Arial"/>
                <w:sz w:val="16"/>
                <w:szCs w:val="16"/>
              </w:rPr>
              <w:t>07.07.2022.,</w:t>
            </w:r>
          </w:p>
          <w:p w:rsidRPr="008B51C6" w:rsidR="009D7292" w:rsidP="00923AD2" w:rsidRDefault="009D7292" w14:paraId="362154E5" w14:textId="77777777">
            <w:pPr>
              <w:pStyle w:val="TableParagraph"/>
              <w:ind w:left="107" w:right="178"/>
              <w:rPr>
                <w:rFonts w:ascii="Arial" w:hAnsi="Arial" w:cs="Arial"/>
                <w:sz w:val="16"/>
                <w:szCs w:val="16"/>
              </w:rPr>
            </w:pPr>
            <w:r w:rsidRPr="008B51C6">
              <w:rPr>
                <w:rFonts w:ascii="Arial" w:hAnsi="Arial" w:cs="Arial"/>
                <w:sz w:val="16"/>
                <w:szCs w:val="16"/>
              </w:rPr>
              <w:t>posl. br.:</w:t>
            </w:r>
            <w:r w:rsidRPr="008B51C6">
              <w:rPr>
                <w:rFonts w:ascii="Arial" w:hAnsi="Arial" w:cs="Arial"/>
                <w:spacing w:val="1"/>
                <w:sz w:val="16"/>
                <w:szCs w:val="16"/>
              </w:rPr>
              <w:t xml:space="preserve"> </w:t>
            </w:r>
            <w:r w:rsidRPr="008B51C6">
              <w:rPr>
                <w:rFonts w:ascii="Arial" w:hAnsi="Arial" w:cs="Arial"/>
                <w:sz w:val="16"/>
                <w:szCs w:val="16"/>
              </w:rPr>
              <w:t>UPP/OS-Ovrv-</w:t>
            </w:r>
            <w:r w:rsidRPr="008B51C6">
              <w:rPr>
                <w:rFonts w:ascii="Arial" w:hAnsi="Arial" w:cs="Arial"/>
                <w:spacing w:val="-47"/>
                <w:sz w:val="16"/>
                <w:szCs w:val="16"/>
              </w:rPr>
              <w:t xml:space="preserve"> </w:t>
            </w:r>
            <w:r w:rsidRPr="008B51C6">
              <w:rPr>
                <w:rFonts w:ascii="Arial" w:hAnsi="Arial" w:cs="Arial"/>
                <w:sz w:val="16"/>
                <w:szCs w:val="16"/>
              </w:rPr>
              <w:t>746/2022,</w:t>
            </w:r>
          </w:p>
          <w:p w:rsidRPr="008B51C6" w:rsidR="009D7292" w:rsidP="00923AD2" w:rsidRDefault="009D7292" w14:paraId="37C29B7A" w14:textId="77777777">
            <w:pPr>
              <w:pStyle w:val="TableParagraph"/>
              <w:spacing w:before="80"/>
              <w:ind w:left="107" w:right="96"/>
              <w:rPr>
                <w:rFonts w:ascii="Arial" w:hAnsi="Arial" w:cs="Arial"/>
                <w:sz w:val="16"/>
                <w:szCs w:val="16"/>
              </w:rPr>
            </w:pPr>
            <w:r w:rsidRPr="008B51C6">
              <w:rPr>
                <w:rFonts w:ascii="Arial" w:hAnsi="Arial" w:cs="Arial"/>
                <w:sz w:val="16"/>
                <w:szCs w:val="16"/>
              </w:rPr>
              <w:t>Rješenje o ovrsi</w:t>
            </w:r>
            <w:r w:rsidRPr="008B51C6">
              <w:rPr>
                <w:rFonts w:ascii="Arial" w:hAnsi="Arial" w:cs="Arial"/>
                <w:spacing w:val="-48"/>
                <w:sz w:val="16"/>
                <w:szCs w:val="16"/>
              </w:rPr>
              <w:t xml:space="preserve"> </w:t>
            </w:r>
            <w:r w:rsidRPr="008B51C6">
              <w:rPr>
                <w:rFonts w:ascii="Arial" w:hAnsi="Arial" w:cs="Arial"/>
                <w:sz w:val="16"/>
                <w:szCs w:val="16"/>
              </w:rPr>
              <w:t>JB</w:t>
            </w:r>
            <w:r w:rsidRPr="008B51C6">
              <w:rPr>
                <w:rFonts w:ascii="Arial" w:hAnsi="Arial" w:cs="Arial"/>
                <w:spacing w:val="-2"/>
                <w:sz w:val="16"/>
                <w:szCs w:val="16"/>
              </w:rPr>
              <w:t xml:space="preserve"> </w:t>
            </w:r>
            <w:r w:rsidRPr="008B51C6">
              <w:rPr>
                <w:rFonts w:ascii="Arial" w:hAnsi="Arial" w:cs="Arial"/>
                <w:sz w:val="16"/>
                <w:szCs w:val="16"/>
              </w:rPr>
              <w:t>Vesne</w:t>
            </w:r>
          </w:p>
          <w:p w:rsidRPr="008B51C6" w:rsidR="009D7292" w:rsidP="00923AD2" w:rsidRDefault="009D7292" w14:paraId="3FD35955" w14:textId="77777777">
            <w:pPr>
              <w:pStyle w:val="TableParagraph"/>
              <w:ind w:left="107" w:right="385"/>
              <w:rPr>
                <w:rFonts w:ascii="Arial" w:hAnsi="Arial" w:cs="Arial"/>
                <w:sz w:val="16"/>
                <w:szCs w:val="16"/>
              </w:rPr>
            </w:pPr>
            <w:r w:rsidRPr="008B51C6">
              <w:rPr>
                <w:rFonts w:ascii="Arial" w:hAnsi="Arial" w:cs="Arial"/>
                <w:sz w:val="16"/>
                <w:szCs w:val="16"/>
              </w:rPr>
              <w:t>Kelečić od</w:t>
            </w:r>
            <w:r w:rsidRPr="008B51C6">
              <w:rPr>
                <w:rFonts w:ascii="Arial" w:hAnsi="Arial" w:cs="Arial"/>
                <w:spacing w:val="1"/>
                <w:sz w:val="16"/>
                <w:szCs w:val="16"/>
              </w:rPr>
              <w:t xml:space="preserve"> </w:t>
            </w:r>
            <w:r w:rsidRPr="008B51C6">
              <w:rPr>
                <w:rFonts w:ascii="Arial" w:hAnsi="Arial" w:cs="Arial"/>
                <w:sz w:val="16"/>
                <w:szCs w:val="16"/>
              </w:rPr>
              <w:t>01.02.2023.,</w:t>
            </w:r>
          </w:p>
          <w:p w:rsidRPr="008B51C6" w:rsidR="009D7292" w:rsidP="00923AD2" w:rsidRDefault="009D7292" w14:paraId="2A16ECB2" w14:textId="77777777">
            <w:pPr>
              <w:pStyle w:val="TableParagraph"/>
              <w:ind w:left="107" w:right="178"/>
              <w:rPr>
                <w:rFonts w:ascii="Arial" w:hAnsi="Arial" w:cs="Arial"/>
                <w:sz w:val="16"/>
                <w:szCs w:val="16"/>
              </w:rPr>
            </w:pPr>
            <w:r w:rsidRPr="008B51C6">
              <w:rPr>
                <w:rFonts w:ascii="Arial" w:hAnsi="Arial" w:cs="Arial"/>
                <w:sz w:val="16"/>
                <w:szCs w:val="16"/>
              </w:rPr>
              <w:t>posl. br.:</w:t>
            </w:r>
            <w:r w:rsidRPr="008B51C6">
              <w:rPr>
                <w:rFonts w:ascii="Arial" w:hAnsi="Arial" w:cs="Arial"/>
                <w:spacing w:val="1"/>
                <w:sz w:val="16"/>
                <w:szCs w:val="16"/>
              </w:rPr>
              <w:t xml:space="preserve"> </w:t>
            </w:r>
            <w:r w:rsidRPr="008B51C6">
              <w:rPr>
                <w:rFonts w:ascii="Arial" w:hAnsi="Arial" w:cs="Arial"/>
                <w:sz w:val="16"/>
                <w:szCs w:val="16"/>
              </w:rPr>
              <w:t>UPP/OS-Ovrv-</w:t>
            </w:r>
            <w:r w:rsidRPr="008B51C6">
              <w:rPr>
                <w:rFonts w:ascii="Arial" w:hAnsi="Arial" w:cs="Arial"/>
                <w:spacing w:val="-47"/>
                <w:sz w:val="16"/>
                <w:szCs w:val="16"/>
              </w:rPr>
              <w:t xml:space="preserve"> </w:t>
            </w:r>
            <w:r w:rsidRPr="008B51C6">
              <w:rPr>
                <w:rFonts w:ascii="Arial" w:hAnsi="Arial" w:cs="Arial"/>
                <w:sz w:val="16"/>
                <w:szCs w:val="16"/>
              </w:rPr>
              <w:t>1886/2022,</w:t>
            </w:r>
          </w:p>
          <w:p w:rsidRPr="008B51C6" w:rsidR="009D7292" w:rsidP="00923AD2" w:rsidRDefault="009D7292" w14:paraId="4C8321D5" w14:textId="77777777">
            <w:pPr>
              <w:pStyle w:val="TableParagraph"/>
              <w:spacing w:before="80"/>
              <w:ind w:left="107" w:right="96"/>
              <w:rPr>
                <w:rFonts w:ascii="Arial" w:hAnsi="Arial" w:cs="Arial"/>
                <w:sz w:val="16"/>
                <w:szCs w:val="16"/>
              </w:rPr>
            </w:pPr>
            <w:r w:rsidRPr="008B51C6">
              <w:rPr>
                <w:rFonts w:ascii="Arial" w:hAnsi="Arial" w:cs="Arial"/>
                <w:sz w:val="16"/>
                <w:szCs w:val="16"/>
              </w:rPr>
              <w:t>Rješenje o ovrsi</w:t>
            </w:r>
            <w:r w:rsidRPr="008B51C6">
              <w:rPr>
                <w:rFonts w:ascii="Arial" w:hAnsi="Arial" w:cs="Arial"/>
                <w:spacing w:val="-48"/>
                <w:sz w:val="16"/>
                <w:szCs w:val="16"/>
              </w:rPr>
              <w:t xml:space="preserve"> </w:t>
            </w:r>
            <w:r w:rsidRPr="008B51C6">
              <w:rPr>
                <w:rFonts w:ascii="Arial" w:hAnsi="Arial" w:cs="Arial"/>
                <w:sz w:val="16"/>
                <w:szCs w:val="16"/>
              </w:rPr>
              <w:t>JB Danijele</w:t>
            </w:r>
            <w:r w:rsidRPr="008B51C6">
              <w:rPr>
                <w:rFonts w:ascii="Arial" w:hAnsi="Arial" w:cs="Arial"/>
                <w:spacing w:val="1"/>
                <w:sz w:val="16"/>
                <w:szCs w:val="16"/>
              </w:rPr>
              <w:t xml:space="preserve"> </w:t>
            </w:r>
            <w:r w:rsidRPr="008B51C6">
              <w:rPr>
                <w:rFonts w:ascii="Arial" w:hAnsi="Arial" w:cs="Arial"/>
                <w:sz w:val="16"/>
                <w:szCs w:val="16"/>
              </w:rPr>
              <w:t>Božić od</w:t>
            </w:r>
            <w:r w:rsidRPr="008B51C6">
              <w:rPr>
                <w:rFonts w:ascii="Arial" w:hAnsi="Arial" w:cs="Arial"/>
                <w:spacing w:val="1"/>
                <w:sz w:val="16"/>
                <w:szCs w:val="16"/>
              </w:rPr>
              <w:t xml:space="preserve"> </w:t>
            </w:r>
            <w:r w:rsidRPr="008B51C6">
              <w:rPr>
                <w:rFonts w:ascii="Arial" w:hAnsi="Arial" w:cs="Arial"/>
                <w:sz w:val="16"/>
                <w:szCs w:val="16"/>
              </w:rPr>
              <w:t>01.06.2023.,</w:t>
            </w:r>
          </w:p>
          <w:p w:rsidRPr="008B51C6" w:rsidR="009D7292" w:rsidP="00923AD2" w:rsidRDefault="009D7292" w14:paraId="5DB5D8EB" w14:textId="77777777">
            <w:pPr>
              <w:pStyle w:val="TableParagraph"/>
              <w:ind w:left="107" w:right="178"/>
              <w:rPr>
                <w:rFonts w:ascii="Arial" w:hAnsi="Arial" w:cs="Arial"/>
                <w:sz w:val="16"/>
                <w:szCs w:val="16"/>
              </w:rPr>
            </w:pPr>
            <w:r w:rsidRPr="008B51C6">
              <w:rPr>
                <w:rFonts w:ascii="Arial" w:hAnsi="Arial" w:cs="Arial"/>
                <w:sz w:val="16"/>
                <w:szCs w:val="16"/>
              </w:rPr>
              <w:t>posl. br.:</w:t>
            </w:r>
            <w:r w:rsidRPr="008B51C6">
              <w:rPr>
                <w:rFonts w:ascii="Arial" w:hAnsi="Arial" w:cs="Arial"/>
                <w:spacing w:val="1"/>
                <w:sz w:val="16"/>
                <w:szCs w:val="16"/>
              </w:rPr>
              <w:t xml:space="preserve"> </w:t>
            </w:r>
            <w:r w:rsidRPr="008B51C6">
              <w:rPr>
                <w:rFonts w:ascii="Arial" w:hAnsi="Arial" w:cs="Arial"/>
                <w:sz w:val="16"/>
                <w:szCs w:val="16"/>
              </w:rPr>
              <w:t>UPP/OS-Ovrv-</w:t>
            </w:r>
            <w:r w:rsidRPr="008B51C6">
              <w:rPr>
                <w:rFonts w:ascii="Arial" w:hAnsi="Arial" w:cs="Arial"/>
                <w:spacing w:val="-47"/>
                <w:sz w:val="16"/>
                <w:szCs w:val="16"/>
              </w:rPr>
              <w:t xml:space="preserve"> </w:t>
            </w:r>
            <w:r w:rsidRPr="008B51C6">
              <w:rPr>
                <w:rFonts w:ascii="Arial" w:hAnsi="Arial" w:cs="Arial"/>
                <w:sz w:val="16"/>
                <w:szCs w:val="16"/>
              </w:rPr>
              <w:t>530/2023,</w:t>
            </w:r>
          </w:p>
          <w:p w:rsidRPr="008B51C6" w:rsidR="009D7292" w:rsidP="00923AD2" w:rsidRDefault="009D7292" w14:paraId="244FA8D5" w14:textId="77777777">
            <w:pPr>
              <w:pStyle w:val="TableParagraph"/>
              <w:spacing w:before="80"/>
              <w:ind w:left="107" w:right="408"/>
              <w:rPr>
                <w:rFonts w:ascii="Arial" w:hAnsi="Arial" w:cs="Arial"/>
                <w:sz w:val="16"/>
                <w:szCs w:val="16"/>
              </w:rPr>
            </w:pPr>
            <w:r w:rsidRPr="008B51C6">
              <w:rPr>
                <w:rFonts w:ascii="Arial" w:hAnsi="Arial" w:cs="Arial"/>
                <w:sz w:val="16"/>
                <w:szCs w:val="16"/>
              </w:rPr>
              <w:t>Računi za</w:t>
            </w:r>
            <w:r w:rsidRPr="008B51C6">
              <w:rPr>
                <w:rFonts w:ascii="Arial" w:hAnsi="Arial" w:cs="Arial"/>
                <w:spacing w:val="1"/>
                <w:sz w:val="16"/>
                <w:szCs w:val="16"/>
              </w:rPr>
              <w:t xml:space="preserve"> </w:t>
            </w:r>
            <w:r w:rsidRPr="008B51C6">
              <w:rPr>
                <w:rFonts w:ascii="Arial" w:hAnsi="Arial" w:cs="Arial"/>
                <w:sz w:val="16"/>
                <w:szCs w:val="16"/>
              </w:rPr>
              <w:t>razdoblje od</w:t>
            </w:r>
            <w:r w:rsidRPr="008B51C6">
              <w:rPr>
                <w:rFonts w:ascii="Arial" w:hAnsi="Arial" w:cs="Arial"/>
                <w:spacing w:val="-48"/>
                <w:sz w:val="16"/>
                <w:szCs w:val="16"/>
              </w:rPr>
              <w:t xml:space="preserve"> </w:t>
            </w:r>
            <w:r w:rsidRPr="008B51C6">
              <w:rPr>
                <w:rFonts w:ascii="Arial" w:hAnsi="Arial" w:cs="Arial"/>
                <w:sz w:val="16"/>
                <w:szCs w:val="16"/>
              </w:rPr>
              <w:t>01/2023-</w:t>
            </w:r>
          </w:p>
          <w:p w:rsidRPr="008B51C6" w:rsidR="009D7292" w:rsidP="00923AD2" w:rsidRDefault="009D7292" w14:paraId="1F0CB7B7" w14:textId="77777777">
            <w:pPr>
              <w:pStyle w:val="TableParagraph"/>
              <w:spacing w:before="1"/>
              <w:ind w:left="107"/>
              <w:rPr>
                <w:rFonts w:ascii="Arial" w:hAnsi="Arial" w:cs="Arial"/>
                <w:sz w:val="16"/>
                <w:szCs w:val="16"/>
              </w:rPr>
            </w:pPr>
            <w:r w:rsidRPr="008B51C6">
              <w:rPr>
                <w:rFonts w:ascii="Arial" w:hAnsi="Arial" w:cs="Arial"/>
                <w:sz w:val="16"/>
                <w:szCs w:val="16"/>
              </w:rPr>
              <w:t>07/2023</w:t>
            </w:r>
          </w:p>
        </w:tc>
      </w:tr>
      <w:tr w:rsidRPr="008B51C6" w:rsidR="009D7292" w:rsidTr="008B51C6" w14:paraId="6A169157" w14:textId="77777777">
        <w:trPr>
          <w:trHeight w:val="2229"/>
        </w:trPr>
        <w:tc>
          <w:tcPr>
            <w:tcW w:w="485" w:type="pct"/>
          </w:tcPr>
          <w:p w:rsidRPr="008B51C6" w:rsidR="009D7292" w:rsidP="00923AD2" w:rsidRDefault="009D7292" w14:paraId="3E3B4F39" w14:textId="77777777">
            <w:pPr>
              <w:pStyle w:val="TableParagraph"/>
              <w:spacing w:before="1"/>
              <w:ind w:left="467"/>
              <w:rPr>
                <w:rFonts w:ascii="Arial" w:hAnsi="Arial" w:cs="Arial"/>
                <w:sz w:val="16"/>
                <w:szCs w:val="16"/>
              </w:rPr>
            </w:pPr>
            <w:r w:rsidRPr="008B51C6">
              <w:rPr>
                <w:rFonts w:ascii="Arial" w:hAnsi="Arial" w:cs="Arial"/>
                <w:sz w:val="16"/>
                <w:szCs w:val="16"/>
              </w:rPr>
              <w:t>3.</w:t>
            </w:r>
          </w:p>
        </w:tc>
        <w:tc>
          <w:tcPr>
            <w:tcW w:w="787" w:type="pct"/>
          </w:tcPr>
          <w:p w:rsidRPr="008B51C6" w:rsidR="009D7292" w:rsidP="00923AD2" w:rsidRDefault="009D7292" w14:paraId="045B1381" w14:textId="77777777">
            <w:pPr>
              <w:pStyle w:val="TableParagraph"/>
              <w:ind w:left="108" w:right="590"/>
              <w:rPr>
                <w:rFonts w:ascii="Arial" w:hAnsi="Arial" w:cs="Arial"/>
                <w:sz w:val="16"/>
                <w:szCs w:val="16"/>
              </w:rPr>
            </w:pPr>
            <w:r w:rsidRPr="008B51C6">
              <w:rPr>
                <w:rFonts w:ascii="Arial" w:hAnsi="Arial" w:cs="Arial"/>
                <w:spacing w:val="-1"/>
                <w:sz w:val="16"/>
                <w:szCs w:val="16"/>
              </w:rPr>
              <w:t>FINANCIJSKA</w:t>
            </w:r>
            <w:r w:rsidRPr="008B51C6">
              <w:rPr>
                <w:rFonts w:ascii="Arial" w:hAnsi="Arial" w:cs="Arial"/>
                <w:spacing w:val="-52"/>
                <w:sz w:val="16"/>
                <w:szCs w:val="16"/>
              </w:rPr>
              <w:t xml:space="preserve"> </w:t>
            </w:r>
            <w:r w:rsidRPr="008B51C6">
              <w:rPr>
                <w:rFonts w:ascii="Arial" w:hAnsi="Arial" w:cs="Arial"/>
                <w:sz w:val="16"/>
                <w:szCs w:val="16"/>
              </w:rPr>
              <w:t>AGENCIJA</w:t>
            </w:r>
          </w:p>
        </w:tc>
        <w:tc>
          <w:tcPr>
            <w:tcW w:w="635" w:type="pct"/>
          </w:tcPr>
          <w:p w:rsidRPr="008B51C6" w:rsidR="009D7292" w:rsidP="00923AD2" w:rsidRDefault="009D7292" w14:paraId="3507EE84" w14:textId="77777777">
            <w:pPr>
              <w:pStyle w:val="TableParagraph"/>
              <w:spacing w:before="1"/>
              <w:ind w:left="89" w:right="182"/>
              <w:jc w:val="center"/>
              <w:rPr>
                <w:rFonts w:ascii="Arial" w:hAnsi="Arial" w:cs="Arial"/>
                <w:sz w:val="16"/>
                <w:szCs w:val="16"/>
              </w:rPr>
            </w:pPr>
            <w:r w:rsidRPr="008B51C6">
              <w:rPr>
                <w:rFonts w:ascii="Arial" w:hAnsi="Arial" w:cs="Arial"/>
                <w:sz w:val="16"/>
                <w:szCs w:val="16"/>
              </w:rPr>
              <w:t>85821130368</w:t>
            </w:r>
          </w:p>
        </w:tc>
        <w:tc>
          <w:tcPr>
            <w:tcW w:w="719" w:type="pct"/>
          </w:tcPr>
          <w:p w:rsidRPr="008B51C6" w:rsidR="009D7292" w:rsidP="00923AD2" w:rsidRDefault="009D7292" w14:paraId="0C560FB4" w14:textId="77777777">
            <w:pPr>
              <w:pStyle w:val="TableParagraph"/>
              <w:ind w:left="109" w:right="178"/>
              <w:rPr>
                <w:rFonts w:ascii="Arial" w:hAnsi="Arial" w:cs="Arial"/>
                <w:sz w:val="16"/>
                <w:szCs w:val="16"/>
              </w:rPr>
            </w:pPr>
            <w:r w:rsidRPr="008B51C6">
              <w:rPr>
                <w:rFonts w:ascii="Arial" w:hAnsi="Arial" w:cs="Arial"/>
                <w:sz w:val="16"/>
                <w:szCs w:val="16"/>
              </w:rPr>
              <w:t>Zagreb,</w:t>
            </w:r>
            <w:r w:rsidRPr="008B51C6">
              <w:rPr>
                <w:rFonts w:ascii="Arial" w:hAnsi="Arial" w:cs="Arial"/>
                <w:spacing w:val="1"/>
                <w:sz w:val="16"/>
                <w:szCs w:val="16"/>
              </w:rPr>
              <w:t xml:space="preserve"> </w:t>
            </w:r>
            <w:r w:rsidRPr="008B51C6">
              <w:rPr>
                <w:rFonts w:ascii="Arial" w:hAnsi="Arial" w:cs="Arial"/>
                <w:sz w:val="16"/>
                <w:szCs w:val="16"/>
              </w:rPr>
              <w:t>Ulica grada</w:t>
            </w:r>
            <w:r w:rsidRPr="008B51C6">
              <w:rPr>
                <w:rFonts w:ascii="Arial" w:hAnsi="Arial" w:cs="Arial"/>
                <w:spacing w:val="-52"/>
                <w:sz w:val="16"/>
                <w:szCs w:val="16"/>
              </w:rPr>
              <w:t xml:space="preserve"> </w:t>
            </w:r>
            <w:r w:rsidRPr="008B51C6">
              <w:rPr>
                <w:rFonts w:ascii="Arial" w:hAnsi="Arial" w:cs="Arial"/>
                <w:sz w:val="16"/>
                <w:szCs w:val="16"/>
              </w:rPr>
              <w:t>Vukovara</w:t>
            </w:r>
            <w:r w:rsidRPr="008B51C6">
              <w:rPr>
                <w:rFonts w:ascii="Arial" w:hAnsi="Arial" w:cs="Arial"/>
                <w:spacing w:val="1"/>
                <w:sz w:val="16"/>
                <w:szCs w:val="16"/>
              </w:rPr>
              <w:t xml:space="preserve"> </w:t>
            </w:r>
            <w:r w:rsidRPr="008B51C6">
              <w:rPr>
                <w:rFonts w:ascii="Arial" w:hAnsi="Arial" w:cs="Arial"/>
                <w:sz w:val="16"/>
                <w:szCs w:val="16"/>
              </w:rPr>
              <w:t>70</w:t>
            </w:r>
          </w:p>
        </w:tc>
        <w:tc>
          <w:tcPr>
            <w:tcW w:w="457" w:type="pct"/>
          </w:tcPr>
          <w:p w:rsidRPr="008B51C6" w:rsidR="009D7292" w:rsidP="00923AD2" w:rsidRDefault="009D7292" w14:paraId="5CA52662" w14:textId="77777777">
            <w:pPr>
              <w:pStyle w:val="TableParagraph"/>
              <w:spacing w:line="251" w:lineRule="exact"/>
              <w:ind w:left="107"/>
              <w:rPr>
                <w:rFonts w:ascii="Arial" w:hAnsi="Arial" w:cs="Arial"/>
                <w:sz w:val="16"/>
                <w:szCs w:val="16"/>
              </w:rPr>
            </w:pPr>
            <w:r w:rsidRPr="008B51C6">
              <w:rPr>
                <w:rFonts w:ascii="Arial" w:hAnsi="Arial" w:cs="Arial"/>
                <w:sz w:val="16"/>
                <w:szCs w:val="16"/>
              </w:rPr>
              <w:t>600,68 €</w:t>
            </w:r>
            <w:r w:rsidRPr="008B51C6">
              <w:rPr>
                <w:rFonts w:ascii="Arial" w:hAnsi="Arial" w:cs="Arial"/>
                <w:spacing w:val="-2"/>
                <w:sz w:val="16"/>
                <w:szCs w:val="16"/>
              </w:rPr>
              <w:t xml:space="preserve"> </w:t>
            </w:r>
            <w:r w:rsidRPr="008B51C6">
              <w:rPr>
                <w:rFonts w:ascii="Arial" w:hAnsi="Arial" w:cs="Arial"/>
                <w:sz w:val="16"/>
                <w:szCs w:val="16"/>
              </w:rPr>
              <w:t>/</w:t>
            </w:r>
          </w:p>
          <w:p w:rsidRPr="008B51C6" w:rsidR="009D7292" w:rsidP="00923AD2" w:rsidRDefault="009D7292" w14:paraId="46BE6E12" w14:textId="77777777">
            <w:pPr>
              <w:pStyle w:val="TableParagraph"/>
              <w:spacing w:line="252" w:lineRule="exact"/>
              <w:ind w:left="107"/>
              <w:rPr>
                <w:rFonts w:ascii="Arial" w:hAnsi="Arial" w:cs="Arial"/>
                <w:sz w:val="16"/>
                <w:szCs w:val="16"/>
              </w:rPr>
            </w:pPr>
            <w:r w:rsidRPr="008B51C6">
              <w:rPr>
                <w:rFonts w:ascii="Arial" w:hAnsi="Arial" w:cs="Arial"/>
                <w:sz w:val="16"/>
                <w:szCs w:val="16"/>
              </w:rPr>
              <w:t>4.525,82</w:t>
            </w:r>
          </w:p>
          <w:p w:rsidRPr="008B51C6" w:rsidR="009D7292" w:rsidP="00923AD2" w:rsidRDefault="009D7292" w14:paraId="129174AB" w14:textId="77777777">
            <w:pPr>
              <w:pStyle w:val="TableParagraph"/>
              <w:spacing w:before="4"/>
              <w:ind w:left="107"/>
              <w:rPr>
                <w:rFonts w:ascii="Arial" w:hAnsi="Arial" w:cs="Arial"/>
                <w:sz w:val="16"/>
                <w:szCs w:val="16"/>
              </w:rPr>
            </w:pPr>
            <w:r w:rsidRPr="008B51C6">
              <w:rPr>
                <w:rFonts w:ascii="Arial" w:hAnsi="Arial" w:cs="Arial"/>
                <w:sz w:val="16"/>
                <w:szCs w:val="16"/>
              </w:rPr>
              <w:t>kn</w:t>
            </w:r>
          </w:p>
        </w:tc>
        <w:tc>
          <w:tcPr>
            <w:tcW w:w="687" w:type="pct"/>
          </w:tcPr>
          <w:p w:rsidRPr="008B51C6" w:rsidR="009D7292" w:rsidP="00923AD2" w:rsidRDefault="009D7292" w14:paraId="71358C93" w14:textId="77777777">
            <w:pPr>
              <w:pStyle w:val="TableParagraph"/>
              <w:ind w:left="109" w:right="311"/>
              <w:rPr>
                <w:rFonts w:ascii="Arial" w:hAnsi="Arial" w:cs="Arial"/>
                <w:sz w:val="16"/>
                <w:szCs w:val="16"/>
              </w:rPr>
            </w:pPr>
            <w:r w:rsidRPr="008B51C6">
              <w:rPr>
                <w:rFonts w:ascii="Arial" w:hAnsi="Arial" w:cs="Arial"/>
                <w:sz w:val="16"/>
                <w:szCs w:val="16"/>
              </w:rPr>
              <w:t>Ugovor o</w:t>
            </w:r>
            <w:r w:rsidRPr="008B51C6">
              <w:rPr>
                <w:rFonts w:ascii="Arial" w:hAnsi="Arial" w:cs="Arial"/>
                <w:spacing w:val="1"/>
                <w:sz w:val="16"/>
                <w:szCs w:val="16"/>
              </w:rPr>
              <w:t xml:space="preserve"> </w:t>
            </w:r>
            <w:r w:rsidRPr="008B51C6">
              <w:rPr>
                <w:rFonts w:ascii="Arial" w:hAnsi="Arial" w:cs="Arial"/>
                <w:sz w:val="16"/>
                <w:szCs w:val="16"/>
              </w:rPr>
              <w:t>obavljanju</w:t>
            </w:r>
            <w:r w:rsidRPr="008B51C6">
              <w:rPr>
                <w:rFonts w:ascii="Arial" w:hAnsi="Arial" w:cs="Arial"/>
                <w:spacing w:val="1"/>
                <w:sz w:val="16"/>
                <w:szCs w:val="16"/>
              </w:rPr>
              <w:t xml:space="preserve"> </w:t>
            </w:r>
            <w:r w:rsidRPr="008B51C6">
              <w:rPr>
                <w:rFonts w:ascii="Arial" w:hAnsi="Arial" w:cs="Arial"/>
                <w:sz w:val="16"/>
                <w:szCs w:val="16"/>
              </w:rPr>
              <w:t>usluga</w:t>
            </w:r>
            <w:r w:rsidRPr="008B51C6">
              <w:rPr>
                <w:rFonts w:ascii="Arial" w:hAnsi="Arial" w:cs="Arial"/>
                <w:spacing w:val="1"/>
                <w:sz w:val="16"/>
                <w:szCs w:val="16"/>
              </w:rPr>
              <w:t xml:space="preserve"> </w:t>
            </w:r>
            <w:r w:rsidRPr="008B51C6">
              <w:rPr>
                <w:rFonts w:ascii="Arial" w:hAnsi="Arial" w:cs="Arial"/>
                <w:sz w:val="16"/>
                <w:szCs w:val="16"/>
              </w:rPr>
              <w:t>certificiranja,</w:t>
            </w:r>
          </w:p>
          <w:p w:rsidRPr="008B51C6" w:rsidR="009D7292" w:rsidP="00923AD2" w:rsidRDefault="009D7292" w14:paraId="2E5ED60B" w14:textId="77777777">
            <w:pPr>
              <w:pStyle w:val="TableParagraph"/>
              <w:spacing w:before="79"/>
              <w:ind w:left="109" w:right="444"/>
              <w:rPr>
                <w:rFonts w:ascii="Arial" w:hAnsi="Arial" w:cs="Arial"/>
                <w:sz w:val="16"/>
                <w:szCs w:val="16"/>
              </w:rPr>
            </w:pPr>
            <w:r w:rsidRPr="008B51C6">
              <w:rPr>
                <w:rFonts w:ascii="Arial" w:hAnsi="Arial" w:cs="Arial"/>
                <w:sz w:val="16"/>
                <w:szCs w:val="16"/>
              </w:rPr>
              <w:t>Naknada za</w:t>
            </w:r>
            <w:r w:rsidRPr="008B51C6">
              <w:rPr>
                <w:rFonts w:ascii="Arial" w:hAnsi="Arial" w:cs="Arial"/>
                <w:spacing w:val="-47"/>
                <w:sz w:val="16"/>
                <w:szCs w:val="16"/>
              </w:rPr>
              <w:t xml:space="preserve"> </w:t>
            </w:r>
            <w:r w:rsidRPr="008B51C6">
              <w:rPr>
                <w:rFonts w:ascii="Arial" w:hAnsi="Arial" w:cs="Arial"/>
                <w:sz w:val="16"/>
                <w:szCs w:val="16"/>
              </w:rPr>
              <w:t>provedbu</w:t>
            </w:r>
            <w:r w:rsidRPr="008B51C6">
              <w:rPr>
                <w:rFonts w:ascii="Arial" w:hAnsi="Arial" w:cs="Arial"/>
                <w:spacing w:val="1"/>
                <w:sz w:val="16"/>
                <w:szCs w:val="16"/>
              </w:rPr>
              <w:t xml:space="preserve"> </w:t>
            </w:r>
            <w:r w:rsidRPr="008B51C6">
              <w:rPr>
                <w:rFonts w:ascii="Arial" w:hAnsi="Arial" w:cs="Arial"/>
                <w:sz w:val="16"/>
                <w:szCs w:val="16"/>
              </w:rPr>
              <w:t>osnova za</w:t>
            </w:r>
            <w:r w:rsidRPr="008B51C6">
              <w:rPr>
                <w:rFonts w:ascii="Arial" w:hAnsi="Arial" w:cs="Arial"/>
                <w:spacing w:val="1"/>
                <w:sz w:val="16"/>
                <w:szCs w:val="16"/>
              </w:rPr>
              <w:t xml:space="preserve"> </w:t>
            </w:r>
            <w:r w:rsidRPr="008B51C6">
              <w:rPr>
                <w:rFonts w:ascii="Arial" w:hAnsi="Arial" w:cs="Arial"/>
                <w:sz w:val="16"/>
                <w:szCs w:val="16"/>
              </w:rPr>
              <w:t>plaćanje –</w:t>
            </w:r>
          </w:p>
          <w:p w:rsidRPr="008B51C6" w:rsidR="009D7292" w:rsidP="00923AD2" w:rsidRDefault="009D7292" w14:paraId="07463A8B" w14:textId="77777777">
            <w:pPr>
              <w:pStyle w:val="TableParagraph"/>
              <w:spacing w:before="2"/>
              <w:ind w:left="109"/>
              <w:rPr>
                <w:rFonts w:ascii="Arial" w:hAnsi="Arial" w:cs="Arial"/>
                <w:sz w:val="16"/>
                <w:szCs w:val="16"/>
              </w:rPr>
            </w:pPr>
            <w:r w:rsidRPr="008B51C6">
              <w:rPr>
                <w:rFonts w:ascii="Arial" w:hAnsi="Arial" w:cs="Arial"/>
                <w:sz w:val="16"/>
                <w:szCs w:val="16"/>
              </w:rPr>
              <w:t>prisilna</w:t>
            </w:r>
            <w:r w:rsidRPr="008B51C6">
              <w:rPr>
                <w:rFonts w:ascii="Arial" w:hAnsi="Arial" w:cs="Arial"/>
                <w:spacing w:val="-2"/>
                <w:sz w:val="16"/>
                <w:szCs w:val="16"/>
              </w:rPr>
              <w:t xml:space="preserve"> </w:t>
            </w:r>
            <w:r w:rsidRPr="008B51C6">
              <w:rPr>
                <w:rFonts w:ascii="Arial" w:hAnsi="Arial" w:cs="Arial"/>
                <w:sz w:val="16"/>
                <w:szCs w:val="16"/>
              </w:rPr>
              <w:t>naplata</w:t>
            </w:r>
          </w:p>
        </w:tc>
        <w:tc>
          <w:tcPr>
            <w:tcW w:w="543" w:type="pct"/>
          </w:tcPr>
          <w:p w:rsidRPr="008B51C6" w:rsidR="009D7292" w:rsidP="00923AD2" w:rsidRDefault="009D7292" w14:paraId="2C40921B" w14:textId="77777777">
            <w:pPr>
              <w:pStyle w:val="TableParagraph"/>
              <w:spacing w:line="251" w:lineRule="exact"/>
              <w:ind w:left="110"/>
              <w:rPr>
                <w:rFonts w:ascii="Arial" w:hAnsi="Arial" w:cs="Arial"/>
                <w:sz w:val="16"/>
                <w:szCs w:val="16"/>
              </w:rPr>
            </w:pPr>
            <w:r w:rsidRPr="008B51C6">
              <w:rPr>
                <w:rFonts w:ascii="Arial" w:hAnsi="Arial" w:cs="Arial"/>
                <w:sz w:val="16"/>
                <w:szCs w:val="16"/>
              </w:rPr>
              <w:t>600,68 €</w:t>
            </w:r>
            <w:r w:rsidRPr="008B51C6">
              <w:rPr>
                <w:rFonts w:ascii="Arial" w:hAnsi="Arial" w:cs="Arial"/>
                <w:spacing w:val="-2"/>
                <w:sz w:val="16"/>
                <w:szCs w:val="16"/>
              </w:rPr>
              <w:t xml:space="preserve"> </w:t>
            </w:r>
            <w:r w:rsidRPr="008B51C6">
              <w:rPr>
                <w:rFonts w:ascii="Arial" w:hAnsi="Arial" w:cs="Arial"/>
                <w:sz w:val="16"/>
                <w:szCs w:val="16"/>
              </w:rPr>
              <w:t>/</w:t>
            </w:r>
          </w:p>
          <w:p w:rsidRPr="008B51C6" w:rsidR="009D7292" w:rsidP="00923AD2" w:rsidRDefault="009D7292" w14:paraId="4431E4B5" w14:textId="77777777">
            <w:pPr>
              <w:pStyle w:val="TableParagraph"/>
              <w:spacing w:line="252" w:lineRule="exact"/>
              <w:ind w:left="110"/>
              <w:rPr>
                <w:rFonts w:ascii="Arial" w:hAnsi="Arial" w:cs="Arial"/>
                <w:sz w:val="16"/>
                <w:szCs w:val="16"/>
              </w:rPr>
            </w:pPr>
            <w:r w:rsidRPr="008B51C6">
              <w:rPr>
                <w:rFonts w:ascii="Arial" w:hAnsi="Arial" w:cs="Arial"/>
                <w:sz w:val="16"/>
                <w:szCs w:val="16"/>
              </w:rPr>
              <w:t>4.525,82</w:t>
            </w:r>
          </w:p>
          <w:p w:rsidRPr="008B51C6" w:rsidR="009D7292" w:rsidP="00923AD2" w:rsidRDefault="009D7292" w14:paraId="491FD7DC" w14:textId="77777777">
            <w:pPr>
              <w:pStyle w:val="TableParagraph"/>
              <w:spacing w:before="4"/>
              <w:ind w:left="110"/>
              <w:rPr>
                <w:rFonts w:ascii="Arial" w:hAnsi="Arial" w:cs="Arial"/>
                <w:sz w:val="16"/>
                <w:szCs w:val="16"/>
              </w:rPr>
            </w:pPr>
            <w:r w:rsidRPr="008B51C6">
              <w:rPr>
                <w:rFonts w:ascii="Arial" w:hAnsi="Arial" w:cs="Arial"/>
                <w:sz w:val="16"/>
                <w:szCs w:val="16"/>
              </w:rPr>
              <w:t>kn</w:t>
            </w:r>
          </w:p>
        </w:tc>
        <w:tc>
          <w:tcPr>
            <w:tcW w:w="687" w:type="pct"/>
          </w:tcPr>
          <w:p w:rsidRPr="008B51C6" w:rsidR="009D7292" w:rsidP="00923AD2" w:rsidRDefault="009D7292" w14:paraId="65A8E02C" w14:textId="77777777">
            <w:pPr>
              <w:pStyle w:val="TableParagraph"/>
              <w:ind w:left="107" w:right="313"/>
              <w:rPr>
                <w:rFonts w:ascii="Arial" w:hAnsi="Arial" w:cs="Arial"/>
                <w:sz w:val="16"/>
                <w:szCs w:val="16"/>
              </w:rPr>
            </w:pPr>
            <w:r w:rsidRPr="008B51C6">
              <w:rPr>
                <w:rFonts w:ascii="Arial" w:hAnsi="Arial" w:cs="Arial"/>
                <w:sz w:val="16"/>
                <w:szCs w:val="16"/>
              </w:rPr>
              <w:t>Ugovor o</w:t>
            </w:r>
            <w:r w:rsidRPr="008B51C6">
              <w:rPr>
                <w:rFonts w:ascii="Arial" w:hAnsi="Arial" w:cs="Arial"/>
                <w:spacing w:val="1"/>
                <w:sz w:val="16"/>
                <w:szCs w:val="16"/>
              </w:rPr>
              <w:t xml:space="preserve"> </w:t>
            </w:r>
            <w:r w:rsidRPr="008B51C6">
              <w:rPr>
                <w:rFonts w:ascii="Arial" w:hAnsi="Arial" w:cs="Arial"/>
                <w:sz w:val="16"/>
                <w:szCs w:val="16"/>
              </w:rPr>
              <w:t>obavljanju</w:t>
            </w:r>
            <w:r w:rsidRPr="008B51C6">
              <w:rPr>
                <w:rFonts w:ascii="Arial" w:hAnsi="Arial" w:cs="Arial"/>
                <w:spacing w:val="1"/>
                <w:sz w:val="16"/>
                <w:szCs w:val="16"/>
              </w:rPr>
              <w:t xml:space="preserve"> </w:t>
            </w:r>
            <w:r w:rsidRPr="008B51C6">
              <w:rPr>
                <w:rFonts w:ascii="Arial" w:hAnsi="Arial" w:cs="Arial"/>
                <w:sz w:val="16"/>
                <w:szCs w:val="16"/>
              </w:rPr>
              <w:t>usluga</w:t>
            </w:r>
            <w:r w:rsidRPr="008B51C6">
              <w:rPr>
                <w:rFonts w:ascii="Arial" w:hAnsi="Arial" w:cs="Arial"/>
                <w:spacing w:val="1"/>
                <w:sz w:val="16"/>
                <w:szCs w:val="16"/>
              </w:rPr>
              <w:t xml:space="preserve"> </w:t>
            </w:r>
            <w:r w:rsidRPr="008B51C6">
              <w:rPr>
                <w:rFonts w:ascii="Arial" w:hAnsi="Arial" w:cs="Arial"/>
                <w:sz w:val="16"/>
                <w:szCs w:val="16"/>
              </w:rPr>
              <w:t>certificiranja,</w:t>
            </w:r>
          </w:p>
          <w:p w:rsidRPr="008B51C6" w:rsidR="009D7292" w:rsidP="00923AD2" w:rsidRDefault="009D7292" w14:paraId="1AACDC3E" w14:textId="77777777">
            <w:pPr>
              <w:pStyle w:val="TableParagraph"/>
              <w:spacing w:before="79"/>
              <w:ind w:left="107" w:right="446"/>
              <w:rPr>
                <w:rFonts w:ascii="Arial" w:hAnsi="Arial" w:cs="Arial"/>
                <w:sz w:val="16"/>
                <w:szCs w:val="16"/>
              </w:rPr>
            </w:pPr>
            <w:r w:rsidRPr="008B51C6">
              <w:rPr>
                <w:rFonts w:ascii="Arial" w:hAnsi="Arial" w:cs="Arial"/>
                <w:sz w:val="16"/>
                <w:szCs w:val="16"/>
              </w:rPr>
              <w:t>Naknada za</w:t>
            </w:r>
            <w:r w:rsidRPr="008B51C6">
              <w:rPr>
                <w:rFonts w:ascii="Arial" w:hAnsi="Arial" w:cs="Arial"/>
                <w:spacing w:val="-47"/>
                <w:sz w:val="16"/>
                <w:szCs w:val="16"/>
              </w:rPr>
              <w:t xml:space="preserve"> </w:t>
            </w:r>
            <w:r w:rsidRPr="008B51C6">
              <w:rPr>
                <w:rFonts w:ascii="Arial" w:hAnsi="Arial" w:cs="Arial"/>
                <w:sz w:val="16"/>
                <w:szCs w:val="16"/>
              </w:rPr>
              <w:t>provedbu</w:t>
            </w:r>
            <w:r w:rsidRPr="008B51C6">
              <w:rPr>
                <w:rFonts w:ascii="Arial" w:hAnsi="Arial" w:cs="Arial"/>
                <w:spacing w:val="1"/>
                <w:sz w:val="16"/>
                <w:szCs w:val="16"/>
              </w:rPr>
              <w:t xml:space="preserve"> </w:t>
            </w:r>
            <w:r w:rsidRPr="008B51C6">
              <w:rPr>
                <w:rFonts w:ascii="Arial" w:hAnsi="Arial" w:cs="Arial"/>
                <w:sz w:val="16"/>
                <w:szCs w:val="16"/>
              </w:rPr>
              <w:t>osnova za</w:t>
            </w:r>
            <w:r w:rsidRPr="008B51C6">
              <w:rPr>
                <w:rFonts w:ascii="Arial" w:hAnsi="Arial" w:cs="Arial"/>
                <w:spacing w:val="1"/>
                <w:sz w:val="16"/>
                <w:szCs w:val="16"/>
              </w:rPr>
              <w:t xml:space="preserve"> </w:t>
            </w:r>
            <w:r w:rsidRPr="008B51C6">
              <w:rPr>
                <w:rFonts w:ascii="Arial" w:hAnsi="Arial" w:cs="Arial"/>
                <w:sz w:val="16"/>
                <w:szCs w:val="16"/>
              </w:rPr>
              <w:t>plaćanje –</w:t>
            </w:r>
          </w:p>
          <w:p w:rsidRPr="008B51C6" w:rsidR="009D7292" w:rsidP="00923AD2" w:rsidRDefault="009D7292" w14:paraId="7489EB58" w14:textId="77777777">
            <w:pPr>
              <w:pStyle w:val="TableParagraph"/>
              <w:spacing w:before="2"/>
              <w:ind w:left="107"/>
              <w:rPr>
                <w:rFonts w:ascii="Arial" w:hAnsi="Arial" w:cs="Arial"/>
                <w:sz w:val="16"/>
                <w:szCs w:val="16"/>
              </w:rPr>
            </w:pPr>
            <w:r w:rsidRPr="008B51C6">
              <w:rPr>
                <w:rFonts w:ascii="Arial" w:hAnsi="Arial" w:cs="Arial"/>
                <w:sz w:val="16"/>
                <w:szCs w:val="16"/>
              </w:rPr>
              <w:t>prisilna</w:t>
            </w:r>
            <w:r w:rsidRPr="008B51C6">
              <w:rPr>
                <w:rFonts w:ascii="Arial" w:hAnsi="Arial" w:cs="Arial"/>
                <w:spacing w:val="-2"/>
                <w:sz w:val="16"/>
                <w:szCs w:val="16"/>
              </w:rPr>
              <w:t xml:space="preserve"> </w:t>
            </w:r>
            <w:r w:rsidRPr="008B51C6">
              <w:rPr>
                <w:rFonts w:ascii="Arial" w:hAnsi="Arial" w:cs="Arial"/>
                <w:sz w:val="16"/>
                <w:szCs w:val="16"/>
              </w:rPr>
              <w:t>naplata</w:t>
            </w:r>
          </w:p>
        </w:tc>
      </w:tr>
      <w:tr w:rsidRPr="008B51C6" w:rsidR="009D7292" w:rsidTr="008B51C6" w14:paraId="7B7E4E2D" w14:textId="77777777">
        <w:trPr>
          <w:trHeight w:val="1919"/>
        </w:trPr>
        <w:tc>
          <w:tcPr>
            <w:tcW w:w="485" w:type="pct"/>
          </w:tcPr>
          <w:p w:rsidRPr="008B51C6" w:rsidR="009D7292" w:rsidP="00923AD2" w:rsidRDefault="009D7292" w14:paraId="7ED2B8E7" w14:textId="77777777">
            <w:pPr>
              <w:pStyle w:val="TableParagraph"/>
              <w:spacing w:before="1"/>
              <w:ind w:left="467"/>
              <w:rPr>
                <w:rFonts w:ascii="Arial" w:hAnsi="Arial" w:cs="Arial"/>
                <w:sz w:val="16"/>
                <w:szCs w:val="16"/>
              </w:rPr>
            </w:pPr>
            <w:r w:rsidRPr="008B51C6">
              <w:rPr>
                <w:rFonts w:ascii="Arial" w:hAnsi="Arial" w:cs="Arial"/>
                <w:sz w:val="16"/>
                <w:szCs w:val="16"/>
              </w:rPr>
              <w:lastRenderedPageBreak/>
              <w:t>4.</w:t>
            </w:r>
          </w:p>
        </w:tc>
        <w:tc>
          <w:tcPr>
            <w:tcW w:w="787" w:type="pct"/>
          </w:tcPr>
          <w:p w:rsidRPr="008B51C6" w:rsidR="009D7292" w:rsidP="00923AD2" w:rsidRDefault="009D7292" w14:paraId="750C713F" w14:textId="77777777">
            <w:pPr>
              <w:pStyle w:val="TableParagraph"/>
              <w:spacing w:before="1"/>
              <w:ind w:left="108"/>
              <w:rPr>
                <w:rFonts w:ascii="Arial" w:hAnsi="Arial" w:cs="Arial"/>
                <w:sz w:val="16"/>
                <w:szCs w:val="16"/>
              </w:rPr>
            </w:pPr>
            <w:r w:rsidRPr="008B51C6">
              <w:rPr>
                <w:rFonts w:ascii="Arial" w:hAnsi="Arial" w:cs="Arial"/>
                <w:sz w:val="16"/>
                <w:szCs w:val="16"/>
              </w:rPr>
              <w:t>EOS</w:t>
            </w:r>
            <w:r w:rsidRPr="008B51C6">
              <w:rPr>
                <w:rFonts w:ascii="Arial" w:hAnsi="Arial" w:cs="Arial"/>
                <w:spacing w:val="-1"/>
                <w:sz w:val="16"/>
                <w:szCs w:val="16"/>
              </w:rPr>
              <w:t xml:space="preserve"> </w:t>
            </w:r>
            <w:r w:rsidRPr="008B51C6">
              <w:rPr>
                <w:rFonts w:ascii="Arial" w:hAnsi="Arial" w:cs="Arial"/>
                <w:sz w:val="16"/>
                <w:szCs w:val="16"/>
              </w:rPr>
              <w:t>MATRIX</w:t>
            </w:r>
            <w:r w:rsidRPr="008B51C6">
              <w:rPr>
                <w:rFonts w:ascii="Arial" w:hAnsi="Arial" w:cs="Arial"/>
                <w:spacing w:val="-1"/>
                <w:sz w:val="16"/>
                <w:szCs w:val="16"/>
              </w:rPr>
              <w:t xml:space="preserve"> </w:t>
            </w:r>
            <w:r w:rsidRPr="008B51C6">
              <w:rPr>
                <w:rFonts w:ascii="Arial" w:hAnsi="Arial" w:cs="Arial"/>
                <w:sz w:val="16"/>
                <w:szCs w:val="16"/>
              </w:rPr>
              <w:t>d.o.o.</w:t>
            </w:r>
          </w:p>
        </w:tc>
        <w:tc>
          <w:tcPr>
            <w:tcW w:w="635" w:type="pct"/>
          </w:tcPr>
          <w:p w:rsidRPr="008B51C6" w:rsidR="009D7292" w:rsidP="00923AD2" w:rsidRDefault="009D7292" w14:paraId="79617D7D" w14:textId="77777777">
            <w:pPr>
              <w:pStyle w:val="TableParagraph"/>
              <w:spacing w:before="1"/>
              <w:ind w:left="89" w:right="182"/>
              <w:jc w:val="center"/>
              <w:rPr>
                <w:rFonts w:ascii="Arial" w:hAnsi="Arial" w:cs="Arial"/>
                <w:sz w:val="16"/>
                <w:szCs w:val="16"/>
              </w:rPr>
            </w:pPr>
            <w:r w:rsidRPr="008B51C6">
              <w:rPr>
                <w:rFonts w:ascii="Arial" w:hAnsi="Arial" w:cs="Arial"/>
                <w:sz w:val="16"/>
                <w:szCs w:val="16"/>
              </w:rPr>
              <w:t>76674680107</w:t>
            </w:r>
          </w:p>
        </w:tc>
        <w:tc>
          <w:tcPr>
            <w:tcW w:w="719" w:type="pct"/>
          </w:tcPr>
          <w:p w:rsidRPr="008B51C6" w:rsidR="009D7292" w:rsidP="00923AD2" w:rsidRDefault="009D7292" w14:paraId="2C180B23" w14:textId="77777777">
            <w:pPr>
              <w:pStyle w:val="TableParagraph"/>
              <w:ind w:left="109" w:right="269"/>
              <w:rPr>
                <w:rFonts w:ascii="Arial" w:hAnsi="Arial" w:cs="Arial"/>
                <w:sz w:val="16"/>
                <w:szCs w:val="16"/>
              </w:rPr>
            </w:pPr>
            <w:r w:rsidRPr="008B51C6">
              <w:rPr>
                <w:rFonts w:ascii="Arial" w:hAnsi="Arial" w:cs="Arial"/>
                <w:sz w:val="16"/>
                <w:szCs w:val="16"/>
              </w:rPr>
              <w:t>Zagreb,</w:t>
            </w:r>
            <w:r w:rsidRPr="008B51C6">
              <w:rPr>
                <w:rFonts w:ascii="Arial" w:hAnsi="Arial" w:cs="Arial"/>
                <w:spacing w:val="1"/>
                <w:sz w:val="16"/>
                <w:szCs w:val="16"/>
              </w:rPr>
              <w:t xml:space="preserve"> </w:t>
            </w:r>
            <w:r w:rsidRPr="008B51C6">
              <w:rPr>
                <w:rFonts w:ascii="Arial" w:hAnsi="Arial" w:cs="Arial"/>
                <w:sz w:val="16"/>
                <w:szCs w:val="16"/>
              </w:rPr>
              <w:t>Horvatova</w:t>
            </w:r>
            <w:r w:rsidRPr="008B51C6">
              <w:rPr>
                <w:rFonts w:ascii="Arial" w:hAnsi="Arial" w:cs="Arial"/>
                <w:spacing w:val="-52"/>
                <w:sz w:val="16"/>
                <w:szCs w:val="16"/>
              </w:rPr>
              <w:t xml:space="preserve"> </w:t>
            </w:r>
            <w:r w:rsidRPr="008B51C6">
              <w:rPr>
                <w:rFonts w:ascii="Arial" w:hAnsi="Arial" w:cs="Arial"/>
                <w:sz w:val="16"/>
                <w:szCs w:val="16"/>
              </w:rPr>
              <w:t>82</w:t>
            </w:r>
          </w:p>
        </w:tc>
        <w:tc>
          <w:tcPr>
            <w:tcW w:w="457" w:type="pct"/>
          </w:tcPr>
          <w:p w:rsidRPr="008B51C6" w:rsidR="009D7292" w:rsidP="00923AD2" w:rsidRDefault="009D7292" w14:paraId="317018C1" w14:textId="77777777">
            <w:pPr>
              <w:pStyle w:val="TableParagraph"/>
              <w:spacing w:line="251" w:lineRule="exact"/>
              <w:ind w:left="107"/>
              <w:rPr>
                <w:rFonts w:ascii="Arial" w:hAnsi="Arial" w:cs="Arial"/>
                <w:sz w:val="16"/>
                <w:szCs w:val="16"/>
              </w:rPr>
            </w:pPr>
            <w:r w:rsidRPr="008B51C6">
              <w:rPr>
                <w:rFonts w:ascii="Arial" w:hAnsi="Arial" w:cs="Arial"/>
                <w:sz w:val="16"/>
                <w:szCs w:val="16"/>
              </w:rPr>
              <w:t>25,20 €</w:t>
            </w:r>
            <w:r w:rsidRPr="008B51C6">
              <w:rPr>
                <w:rFonts w:ascii="Arial" w:hAnsi="Arial" w:cs="Arial"/>
                <w:spacing w:val="-2"/>
                <w:sz w:val="16"/>
                <w:szCs w:val="16"/>
              </w:rPr>
              <w:t xml:space="preserve"> </w:t>
            </w:r>
            <w:r w:rsidRPr="008B51C6">
              <w:rPr>
                <w:rFonts w:ascii="Arial" w:hAnsi="Arial" w:cs="Arial"/>
                <w:sz w:val="16"/>
                <w:szCs w:val="16"/>
              </w:rPr>
              <w:t>/</w:t>
            </w:r>
          </w:p>
          <w:p w:rsidRPr="008B51C6" w:rsidR="009D7292" w:rsidP="00923AD2" w:rsidRDefault="009D7292" w14:paraId="34727231" w14:textId="77777777">
            <w:pPr>
              <w:pStyle w:val="TableParagraph"/>
              <w:spacing w:before="4"/>
              <w:ind w:left="107"/>
              <w:rPr>
                <w:rFonts w:ascii="Arial" w:hAnsi="Arial" w:cs="Arial"/>
                <w:sz w:val="16"/>
                <w:szCs w:val="16"/>
              </w:rPr>
            </w:pPr>
            <w:r w:rsidRPr="008B51C6">
              <w:rPr>
                <w:rFonts w:ascii="Arial" w:hAnsi="Arial" w:cs="Arial"/>
                <w:sz w:val="16"/>
                <w:szCs w:val="16"/>
              </w:rPr>
              <w:t>189,87</w:t>
            </w:r>
            <w:r w:rsidRPr="008B51C6">
              <w:rPr>
                <w:rFonts w:ascii="Arial" w:hAnsi="Arial" w:cs="Arial"/>
                <w:spacing w:val="1"/>
                <w:sz w:val="16"/>
                <w:szCs w:val="16"/>
              </w:rPr>
              <w:t xml:space="preserve"> </w:t>
            </w:r>
            <w:r w:rsidRPr="008B51C6">
              <w:rPr>
                <w:rFonts w:ascii="Arial" w:hAnsi="Arial" w:cs="Arial"/>
                <w:sz w:val="16"/>
                <w:szCs w:val="16"/>
              </w:rPr>
              <w:t>kn</w:t>
            </w:r>
          </w:p>
        </w:tc>
        <w:tc>
          <w:tcPr>
            <w:tcW w:w="687" w:type="pct"/>
          </w:tcPr>
          <w:p w:rsidRPr="008B51C6" w:rsidR="009D7292" w:rsidP="00923AD2" w:rsidRDefault="009D7292" w14:paraId="25937F9E" w14:textId="77777777">
            <w:pPr>
              <w:pStyle w:val="TableParagraph"/>
              <w:ind w:left="109" w:right="144"/>
              <w:rPr>
                <w:rFonts w:ascii="Arial" w:hAnsi="Arial" w:cs="Arial"/>
                <w:sz w:val="16"/>
                <w:szCs w:val="16"/>
              </w:rPr>
            </w:pPr>
            <w:r w:rsidRPr="008B51C6">
              <w:rPr>
                <w:rFonts w:ascii="Arial" w:hAnsi="Arial" w:cs="Arial"/>
                <w:sz w:val="16"/>
                <w:szCs w:val="16"/>
              </w:rPr>
              <w:t>Okvirni ugovor</w:t>
            </w:r>
            <w:r w:rsidRPr="008B51C6">
              <w:rPr>
                <w:rFonts w:ascii="Arial" w:hAnsi="Arial" w:cs="Arial"/>
                <w:spacing w:val="-47"/>
                <w:sz w:val="16"/>
                <w:szCs w:val="16"/>
              </w:rPr>
              <w:t xml:space="preserve"> </w:t>
            </w:r>
            <w:r w:rsidRPr="008B51C6">
              <w:rPr>
                <w:rFonts w:ascii="Arial" w:hAnsi="Arial" w:cs="Arial"/>
                <w:sz w:val="16"/>
                <w:szCs w:val="16"/>
              </w:rPr>
              <w:t>o prodaji i</w:t>
            </w:r>
            <w:r w:rsidRPr="008B51C6">
              <w:rPr>
                <w:rFonts w:ascii="Arial" w:hAnsi="Arial" w:cs="Arial"/>
                <w:spacing w:val="1"/>
                <w:sz w:val="16"/>
                <w:szCs w:val="16"/>
              </w:rPr>
              <w:t xml:space="preserve"> </w:t>
            </w:r>
            <w:r w:rsidRPr="008B51C6">
              <w:rPr>
                <w:rFonts w:ascii="Arial" w:hAnsi="Arial" w:cs="Arial"/>
                <w:sz w:val="16"/>
                <w:szCs w:val="16"/>
              </w:rPr>
              <w:t>ustupu</w:t>
            </w:r>
          </w:p>
          <w:p w:rsidRPr="008B51C6" w:rsidR="009D7292" w:rsidP="00923AD2" w:rsidRDefault="009D7292" w14:paraId="2693A49F" w14:textId="77777777">
            <w:pPr>
              <w:pStyle w:val="TableParagraph"/>
              <w:ind w:left="109" w:right="410"/>
              <w:rPr>
                <w:rFonts w:ascii="Arial" w:hAnsi="Arial" w:cs="Arial"/>
                <w:sz w:val="16"/>
                <w:szCs w:val="16"/>
              </w:rPr>
            </w:pPr>
            <w:r w:rsidRPr="008B51C6">
              <w:rPr>
                <w:rFonts w:ascii="Arial" w:hAnsi="Arial" w:cs="Arial"/>
                <w:sz w:val="16"/>
                <w:szCs w:val="16"/>
              </w:rPr>
              <w:t>potraživanja</w:t>
            </w:r>
            <w:r w:rsidRPr="008B51C6">
              <w:rPr>
                <w:rFonts w:ascii="Arial" w:hAnsi="Arial" w:cs="Arial"/>
                <w:spacing w:val="-47"/>
                <w:sz w:val="16"/>
                <w:szCs w:val="16"/>
              </w:rPr>
              <w:t xml:space="preserve"> </w:t>
            </w:r>
            <w:r w:rsidRPr="008B51C6">
              <w:rPr>
                <w:rFonts w:ascii="Arial" w:hAnsi="Arial" w:cs="Arial"/>
                <w:sz w:val="16"/>
                <w:szCs w:val="16"/>
              </w:rPr>
              <w:t>F3-20/2017,</w:t>
            </w:r>
          </w:p>
          <w:p w:rsidRPr="008B51C6" w:rsidR="009D7292" w:rsidP="00923AD2" w:rsidRDefault="009D7292" w14:paraId="091F2189" w14:textId="77777777">
            <w:pPr>
              <w:pStyle w:val="TableParagraph"/>
              <w:ind w:left="109" w:right="455"/>
              <w:rPr>
                <w:rFonts w:ascii="Arial" w:hAnsi="Arial" w:cs="Arial"/>
                <w:sz w:val="16"/>
                <w:szCs w:val="16"/>
              </w:rPr>
            </w:pPr>
            <w:r w:rsidRPr="008B51C6">
              <w:rPr>
                <w:rFonts w:ascii="Arial" w:hAnsi="Arial" w:cs="Arial"/>
                <w:sz w:val="16"/>
                <w:szCs w:val="16"/>
              </w:rPr>
              <w:t>Dodatak 63</w:t>
            </w:r>
            <w:r w:rsidRPr="008B51C6">
              <w:rPr>
                <w:rFonts w:ascii="Arial" w:hAnsi="Arial" w:cs="Arial"/>
                <w:spacing w:val="-47"/>
                <w:sz w:val="16"/>
                <w:szCs w:val="16"/>
              </w:rPr>
              <w:t xml:space="preserve"> </w:t>
            </w:r>
            <w:r w:rsidRPr="008B51C6">
              <w:rPr>
                <w:rFonts w:ascii="Arial" w:hAnsi="Arial" w:cs="Arial"/>
                <w:sz w:val="16"/>
                <w:szCs w:val="16"/>
              </w:rPr>
              <w:t>Okvirnog</w:t>
            </w:r>
            <w:r w:rsidRPr="008B51C6">
              <w:rPr>
                <w:rFonts w:ascii="Arial" w:hAnsi="Arial" w:cs="Arial"/>
                <w:spacing w:val="1"/>
                <w:sz w:val="16"/>
                <w:szCs w:val="16"/>
              </w:rPr>
              <w:t xml:space="preserve"> </w:t>
            </w:r>
            <w:r w:rsidRPr="008B51C6">
              <w:rPr>
                <w:rFonts w:ascii="Arial" w:hAnsi="Arial" w:cs="Arial"/>
                <w:sz w:val="16"/>
                <w:szCs w:val="16"/>
              </w:rPr>
              <w:t>ugovora</w:t>
            </w:r>
          </w:p>
        </w:tc>
        <w:tc>
          <w:tcPr>
            <w:tcW w:w="543" w:type="pct"/>
          </w:tcPr>
          <w:p w:rsidRPr="008B51C6" w:rsidR="009D7292" w:rsidP="00923AD2" w:rsidRDefault="009D7292" w14:paraId="0A5639F9" w14:textId="77777777">
            <w:pPr>
              <w:pStyle w:val="TableParagraph"/>
              <w:spacing w:line="251" w:lineRule="exact"/>
              <w:ind w:left="110"/>
              <w:rPr>
                <w:rFonts w:ascii="Arial" w:hAnsi="Arial" w:cs="Arial"/>
                <w:sz w:val="16"/>
                <w:szCs w:val="16"/>
              </w:rPr>
            </w:pPr>
            <w:r w:rsidRPr="008B51C6">
              <w:rPr>
                <w:rFonts w:ascii="Arial" w:hAnsi="Arial" w:cs="Arial"/>
                <w:sz w:val="16"/>
                <w:szCs w:val="16"/>
              </w:rPr>
              <w:t>25,20 €</w:t>
            </w:r>
            <w:r w:rsidRPr="008B51C6">
              <w:rPr>
                <w:rFonts w:ascii="Arial" w:hAnsi="Arial" w:cs="Arial"/>
                <w:spacing w:val="-2"/>
                <w:sz w:val="16"/>
                <w:szCs w:val="16"/>
              </w:rPr>
              <w:t xml:space="preserve"> </w:t>
            </w:r>
            <w:r w:rsidRPr="008B51C6">
              <w:rPr>
                <w:rFonts w:ascii="Arial" w:hAnsi="Arial" w:cs="Arial"/>
                <w:sz w:val="16"/>
                <w:szCs w:val="16"/>
              </w:rPr>
              <w:t>/</w:t>
            </w:r>
          </w:p>
          <w:p w:rsidRPr="008B51C6" w:rsidR="009D7292" w:rsidP="00923AD2" w:rsidRDefault="009D7292" w14:paraId="28FAB796" w14:textId="77777777">
            <w:pPr>
              <w:pStyle w:val="TableParagraph"/>
              <w:spacing w:before="4"/>
              <w:ind w:left="110"/>
              <w:rPr>
                <w:rFonts w:ascii="Arial" w:hAnsi="Arial" w:cs="Arial"/>
                <w:sz w:val="16"/>
                <w:szCs w:val="16"/>
              </w:rPr>
            </w:pPr>
            <w:r w:rsidRPr="008B51C6">
              <w:rPr>
                <w:rFonts w:ascii="Arial" w:hAnsi="Arial" w:cs="Arial"/>
                <w:sz w:val="16"/>
                <w:szCs w:val="16"/>
              </w:rPr>
              <w:t>189,87</w:t>
            </w:r>
            <w:r w:rsidRPr="008B51C6">
              <w:rPr>
                <w:rFonts w:ascii="Arial" w:hAnsi="Arial" w:cs="Arial"/>
                <w:spacing w:val="1"/>
                <w:sz w:val="16"/>
                <w:szCs w:val="16"/>
              </w:rPr>
              <w:t xml:space="preserve"> </w:t>
            </w:r>
            <w:r w:rsidRPr="008B51C6">
              <w:rPr>
                <w:rFonts w:ascii="Arial" w:hAnsi="Arial" w:cs="Arial"/>
                <w:sz w:val="16"/>
                <w:szCs w:val="16"/>
              </w:rPr>
              <w:t>kn</w:t>
            </w:r>
          </w:p>
        </w:tc>
        <w:tc>
          <w:tcPr>
            <w:tcW w:w="687" w:type="pct"/>
          </w:tcPr>
          <w:p w:rsidRPr="008B51C6" w:rsidR="009D7292" w:rsidP="00923AD2" w:rsidRDefault="009D7292" w14:paraId="3561BCD3" w14:textId="77777777">
            <w:pPr>
              <w:pStyle w:val="TableParagraph"/>
              <w:ind w:left="107" w:right="146"/>
              <w:rPr>
                <w:rFonts w:ascii="Arial" w:hAnsi="Arial" w:cs="Arial"/>
                <w:sz w:val="16"/>
                <w:szCs w:val="16"/>
              </w:rPr>
            </w:pPr>
            <w:r w:rsidRPr="008B51C6">
              <w:rPr>
                <w:rFonts w:ascii="Arial" w:hAnsi="Arial" w:cs="Arial"/>
                <w:sz w:val="16"/>
                <w:szCs w:val="16"/>
              </w:rPr>
              <w:t>Okvirni ugovor</w:t>
            </w:r>
            <w:r w:rsidRPr="008B51C6">
              <w:rPr>
                <w:rFonts w:ascii="Arial" w:hAnsi="Arial" w:cs="Arial"/>
                <w:spacing w:val="-47"/>
                <w:sz w:val="16"/>
                <w:szCs w:val="16"/>
              </w:rPr>
              <w:t xml:space="preserve"> </w:t>
            </w:r>
            <w:r w:rsidRPr="008B51C6">
              <w:rPr>
                <w:rFonts w:ascii="Arial" w:hAnsi="Arial" w:cs="Arial"/>
                <w:sz w:val="16"/>
                <w:szCs w:val="16"/>
              </w:rPr>
              <w:t>o prodaji i</w:t>
            </w:r>
            <w:r w:rsidRPr="008B51C6">
              <w:rPr>
                <w:rFonts w:ascii="Arial" w:hAnsi="Arial" w:cs="Arial"/>
                <w:spacing w:val="1"/>
                <w:sz w:val="16"/>
                <w:szCs w:val="16"/>
              </w:rPr>
              <w:t xml:space="preserve"> </w:t>
            </w:r>
            <w:r w:rsidRPr="008B51C6">
              <w:rPr>
                <w:rFonts w:ascii="Arial" w:hAnsi="Arial" w:cs="Arial"/>
                <w:sz w:val="16"/>
                <w:szCs w:val="16"/>
              </w:rPr>
              <w:t>ustupu</w:t>
            </w:r>
          </w:p>
          <w:p w:rsidRPr="008B51C6" w:rsidR="009D7292" w:rsidP="00923AD2" w:rsidRDefault="009D7292" w14:paraId="0195C180" w14:textId="77777777">
            <w:pPr>
              <w:pStyle w:val="TableParagraph"/>
              <w:ind w:left="107" w:right="412"/>
              <w:rPr>
                <w:rFonts w:ascii="Arial" w:hAnsi="Arial" w:cs="Arial"/>
                <w:sz w:val="16"/>
                <w:szCs w:val="16"/>
              </w:rPr>
            </w:pPr>
            <w:r w:rsidRPr="008B51C6">
              <w:rPr>
                <w:rFonts w:ascii="Arial" w:hAnsi="Arial" w:cs="Arial"/>
                <w:sz w:val="16"/>
                <w:szCs w:val="16"/>
              </w:rPr>
              <w:t>potraživanja</w:t>
            </w:r>
            <w:r w:rsidRPr="008B51C6">
              <w:rPr>
                <w:rFonts w:ascii="Arial" w:hAnsi="Arial" w:cs="Arial"/>
                <w:spacing w:val="-47"/>
                <w:sz w:val="16"/>
                <w:szCs w:val="16"/>
              </w:rPr>
              <w:t xml:space="preserve"> </w:t>
            </w:r>
            <w:r w:rsidRPr="008B51C6">
              <w:rPr>
                <w:rFonts w:ascii="Arial" w:hAnsi="Arial" w:cs="Arial"/>
                <w:sz w:val="16"/>
                <w:szCs w:val="16"/>
              </w:rPr>
              <w:t>F3-20/2017,</w:t>
            </w:r>
          </w:p>
          <w:p w:rsidRPr="008B51C6" w:rsidR="009D7292" w:rsidP="00923AD2" w:rsidRDefault="009D7292" w14:paraId="692CEC9E" w14:textId="77777777">
            <w:pPr>
              <w:pStyle w:val="TableParagraph"/>
              <w:ind w:left="107" w:right="457"/>
              <w:rPr>
                <w:rFonts w:ascii="Arial" w:hAnsi="Arial" w:cs="Arial"/>
                <w:sz w:val="16"/>
                <w:szCs w:val="16"/>
              </w:rPr>
            </w:pPr>
            <w:r w:rsidRPr="008B51C6">
              <w:rPr>
                <w:rFonts w:ascii="Arial" w:hAnsi="Arial" w:cs="Arial"/>
                <w:sz w:val="16"/>
                <w:szCs w:val="16"/>
              </w:rPr>
              <w:t>Dodatak 63</w:t>
            </w:r>
            <w:r w:rsidRPr="008B51C6">
              <w:rPr>
                <w:rFonts w:ascii="Arial" w:hAnsi="Arial" w:cs="Arial"/>
                <w:spacing w:val="-47"/>
                <w:sz w:val="16"/>
                <w:szCs w:val="16"/>
              </w:rPr>
              <w:t xml:space="preserve"> </w:t>
            </w:r>
            <w:r w:rsidRPr="008B51C6">
              <w:rPr>
                <w:rFonts w:ascii="Arial" w:hAnsi="Arial" w:cs="Arial"/>
                <w:sz w:val="16"/>
                <w:szCs w:val="16"/>
              </w:rPr>
              <w:t>Okvirnog</w:t>
            </w:r>
            <w:r w:rsidRPr="008B51C6">
              <w:rPr>
                <w:rFonts w:ascii="Arial" w:hAnsi="Arial" w:cs="Arial"/>
                <w:spacing w:val="1"/>
                <w:sz w:val="16"/>
                <w:szCs w:val="16"/>
              </w:rPr>
              <w:t xml:space="preserve"> </w:t>
            </w:r>
            <w:r w:rsidRPr="008B51C6">
              <w:rPr>
                <w:rFonts w:ascii="Arial" w:hAnsi="Arial" w:cs="Arial"/>
                <w:sz w:val="16"/>
                <w:szCs w:val="16"/>
              </w:rPr>
              <w:t>ugovora</w:t>
            </w:r>
          </w:p>
        </w:tc>
      </w:tr>
      <w:tr w:rsidRPr="008B51C6" w:rsidR="009D7292" w:rsidTr="008B51C6" w14:paraId="119DF650" w14:textId="77777777">
        <w:trPr>
          <w:trHeight w:val="839"/>
        </w:trPr>
        <w:tc>
          <w:tcPr>
            <w:tcW w:w="485" w:type="pct"/>
          </w:tcPr>
          <w:p w:rsidRPr="008B51C6" w:rsidR="009D7292" w:rsidP="00923AD2" w:rsidRDefault="009D7292" w14:paraId="378A056A" w14:textId="77777777">
            <w:pPr>
              <w:pStyle w:val="TableParagraph"/>
              <w:spacing w:before="1"/>
              <w:ind w:left="467"/>
              <w:rPr>
                <w:rFonts w:ascii="Arial" w:hAnsi="Arial" w:cs="Arial"/>
                <w:sz w:val="16"/>
                <w:szCs w:val="16"/>
              </w:rPr>
            </w:pPr>
            <w:r w:rsidRPr="008B51C6">
              <w:rPr>
                <w:rFonts w:ascii="Arial" w:hAnsi="Arial" w:cs="Arial"/>
                <w:sz w:val="16"/>
                <w:szCs w:val="16"/>
              </w:rPr>
              <w:t>5.</w:t>
            </w:r>
          </w:p>
        </w:tc>
        <w:tc>
          <w:tcPr>
            <w:tcW w:w="787" w:type="pct"/>
          </w:tcPr>
          <w:p w:rsidRPr="008B51C6" w:rsidR="009D7292" w:rsidP="00923AD2" w:rsidRDefault="009D7292" w14:paraId="44FE9118" w14:textId="77777777">
            <w:pPr>
              <w:pStyle w:val="TableParagraph"/>
              <w:spacing w:line="275" w:lineRule="exact"/>
              <w:ind w:left="108"/>
              <w:rPr>
                <w:rFonts w:ascii="Arial" w:hAnsi="Arial" w:cs="Arial"/>
                <w:sz w:val="16"/>
                <w:szCs w:val="16"/>
              </w:rPr>
            </w:pPr>
            <w:r w:rsidRPr="008B51C6">
              <w:rPr>
                <w:rFonts w:ascii="Arial" w:hAnsi="Arial" w:cs="Arial"/>
                <w:sz w:val="16"/>
                <w:szCs w:val="16"/>
              </w:rPr>
              <w:t>STROJOPROMET</w:t>
            </w:r>
          </w:p>
          <w:p w:rsidRPr="008B51C6" w:rsidR="009D7292" w:rsidP="00923AD2" w:rsidRDefault="009D7292" w14:paraId="75111A89" w14:textId="77777777">
            <w:pPr>
              <w:pStyle w:val="TableParagraph"/>
              <w:ind w:left="108"/>
              <w:rPr>
                <w:rFonts w:ascii="Arial" w:hAnsi="Arial" w:cs="Arial"/>
                <w:sz w:val="16"/>
                <w:szCs w:val="16"/>
              </w:rPr>
            </w:pPr>
            <w:r w:rsidRPr="008B51C6">
              <w:rPr>
                <w:rFonts w:ascii="Arial" w:hAnsi="Arial" w:cs="Arial"/>
                <w:sz w:val="16"/>
                <w:szCs w:val="16"/>
              </w:rPr>
              <w:t>d.o.o.</w:t>
            </w:r>
          </w:p>
        </w:tc>
        <w:tc>
          <w:tcPr>
            <w:tcW w:w="635" w:type="pct"/>
          </w:tcPr>
          <w:p w:rsidRPr="008B51C6" w:rsidR="009D7292" w:rsidP="00923AD2" w:rsidRDefault="009D7292" w14:paraId="2C33EB4A" w14:textId="77777777">
            <w:pPr>
              <w:pStyle w:val="TableParagraph"/>
              <w:spacing w:line="275" w:lineRule="exact"/>
              <w:ind w:left="89" w:right="77"/>
              <w:jc w:val="center"/>
              <w:rPr>
                <w:rFonts w:ascii="Arial" w:hAnsi="Arial" w:cs="Arial"/>
                <w:sz w:val="16"/>
                <w:szCs w:val="16"/>
              </w:rPr>
            </w:pPr>
            <w:r w:rsidRPr="008B51C6">
              <w:rPr>
                <w:rFonts w:ascii="Arial" w:hAnsi="Arial" w:cs="Arial"/>
                <w:sz w:val="16"/>
                <w:szCs w:val="16"/>
              </w:rPr>
              <w:t>97994010225</w:t>
            </w:r>
          </w:p>
        </w:tc>
        <w:tc>
          <w:tcPr>
            <w:tcW w:w="719" w:type="pct"/>
          </w:tcPr>
          <w:p w:rsidRPr="008B51C6" w:rsidR="009D7292" w:rsidP="00923AD2" w:rsidRDefault="009D7292" w14:paraId="5ED6308D" w14:textId="77777777">
            <w:pPr>
              <w:pStyle w:val="TableParagraph"/>
              <w:spacing w:line="276" w:lineRule="exact"/>
              <w:ind w:left="109" w:right="254"/>
              <w:rPr>
                <w:rFonts w:ascii="Arial" w:hAnsi="Arial" w:cs="Arial"/>
                <w:sz w:val="16"/>
                <w:szCs w:val="16"/>
              </w:rPr>
            </w:pPr>
            <w:r w:rsidRPr="008B51C6">
              <w:rPr>
                <w:rFonts w:ascii="Arial" w:hAnsi="Arial" w:cs="Arial"/>
                <w:sz w:val="16"/>
                <w:szCs w:val="16"/>
              </w:rPr>
              <w:t>Šenkovec</w:t>
            </w:r>
            <w:r w:rsidRPr="008B51C6">
              <w:rPr>
                <w:rFonts w:ascii="Arial" w:hAnsi="Arial" w:cs="Arial"/>
                <w:spacing w:val="-57"/>
                <w:sz w:val="16"/>
                <w:szCs w:val="16"/>
              </w:rPr>
              <w:t xml:space="preserve"> </w:t>
            </w:r>
            <w:r w:rsidRPr="008B51C6">
              <w:rPr>
                <w:rFonts w:ascii="Arial" w:hAnsi="Arial" w:cs="Arial"/>
                <w:sz w:val="16"/>
                <w:szCs w:val="16"/>
              </w:rPr>
              <w:t>(Općina</w:t>
            </w:r>
            <w:r w:rsidRPr="008B51C6">
              <w:rPr>
                <w:rFonts w:ascii="Arial" w:hAnsi="Arial" w:cs="Arial"/>
                <w:spacing w:val="1"/>
                <w:sz w:val="16"/>
                <w:szCs w:val="16"/>
              </w:rPr>
              <w:t xml:space="preserve"> </w:t>
            </w:r>
            <w:r w:rsidRPr="008B51C6">
              <w:rPr>
                <w:rFonts w:ascii="Arial" w:hAnsi="Arial" w:cs="Arial"/>
                <w:spacing w:val="-1"/>
                <w:sz w:val="16"/>
                <w:szCs w:val="16"/>
              </w:rPr>
              <w:t>Brdovec),</w:t>
            </w:r>
          </w:p>
        </w:tc>
        <w:tc>
          <w:tcPr>
            <w:tcW w:w="457" w:type="pct"/>
          </w:tcPr>
          <w:p w:rsidRPr="008B51C6" w:rsidR="009D7292" w:rsidP="00923AD2" w:rsidRDefault="009D7292" w14:paraId="5A1173AD" w14:textId="77777777">
            <w:pPr>
              <w:pStyle w:val="TableParagraph"/>
              <w:spacing w:line="251" w:lineRule="exact"/>
              <w:ind w:left="107"/>
              <w:rPr>
                <w:rFonts w:ascii="Arial" w:hAnsi="Arial" w:cs="Arial"/>
                <w:sz w:val="16"/>
                <w:szCs w:val="16"/>
              </w:rPr>
            </w:pPr>
            <w:r w:rsidRPr="008B51C6">
              <w:rPr>
                <w:rFonts w:ascii="Arial" w:hAnsi="Arial" w:cs="Arial"/>
                <w:sz w:val="16"/>
                <w:szCs w:val="16"/>
              </w:rPr>
              <w:t>9.018,48</w:t>
            </w:r>
            <w:r w:rsidRPr="008B51C6">
              <w:rPr>
                <w:rFonts w:ascii="Arial" w:hAnsi="Arial" w:cs="Arial"/>
                <w:spacing w:val="1"/>
                <w:sz w:val="16"/>
                <w:szCs w:val="16"/>
              </w:rPr>
              <w:t xml:space="preserve"> </w:t>
            </w:r>
            <w:r w:rsidRPr="008B51C6">
              <w:rPr>
                <w:rFonts w:ascii="Arial" w:hAnsi="Arial" w:cs="Arial"/>
                <w:sz w:val="16"/>
                <w:szCs w:val="16"/>
              </w:rPr>
              <w:t>€</w:t>
            </w:r>
          </w:p>
          <w:p w:rsidRPr="008B51C6" w:rsidR="009D7292" w:rsidP="00923AD2" w:rsidRDefault="009D7292" w14:paraId="6A8FA79C" w14:textId="77777777">
            <w:pPr>
              <w:pStyle w:val="TableParagraph"/>
              <w:spacing w:before="1"/>
              <w:ind w:left="107"/>
              <w:rPr>
                <w:rFonts w:ascii="Arial" w:hAnsi="Arial" w:cs="Arial"/>
                <w:sz w:val="16"/>
                <w:szCs w:val="16"/>
              </w:rPr>
            </w:pPr>
            <w:r w:rsidRPr="008B51C6">
              <w:rPr>
                <w:rFonts w:ascii="Arial" w:hAnsi="Arial" w:cs="Arial"/>
                <w:sz w:val="16"/>
                <w:szCs w:val="16"/>
              </w:rPr>
              <w:t>/</w:t>
            </w:r>
            <w:r w:rsidRPr="008B51C6">
              <w:rPr>
                <w:rFonts w:ascii="Arial" w:hAnsi="Arial" w:cs="Arial"/>
                <w:spacing w:val="1"/>
                <w:sz w:val="16"/>
                <w:szCs w:val="16"/>
              </w:rPr>
              <w:t xml:space="preserve"> </w:t>
            </w:r>
            <w:r w:rsidRPr="008B51C6">
              <w:rPr>
                <w:rFonts w:ascii="Arial" w:hAnsi="Arial" w:cs="Arial"/>
                <w:sz w:val="16"/>
                <w:szCs w:val="16"/>
              </w:rPr>
              <w:t>67.949,73</w:t>
            </w:r>
          </w:p>
          <w:p w:rsidRPr="008B51C6" w:rsidR="009D7292" w:rsidP="00923AD2" w:rsidRDefault="009D7292" w14:paraId="241DFDDD" w14:textId="77777777">
            <w:pPr>
              <w:pStyle w:val="TableParagraph"/>
              <w:spacing w:before="2"/>
              <w:ind w:left="107"/>
              <w:rPr>
                <w:rFonts w:ascii="Arial" w:hAnsi="Arial" w:cs="Arial"/>
                <w:sz w:val="16"/>
                <w:szCs w:val="16"/>
              </w:rPr>
            </w:pPr>
            <w:r w:rsidRPr="008B51C6">
              <w:rPr>
                <w:rFonts w:ascii="Arial" w:hAnsi="Arial" w:cs="Arial"/>
                <w:sz w:val="16"/>
                <w:szCs w:val="16"/>
              </w:rPr>
              <w:t>kn</w:t>
            </w:r>
          </w:p>
        </w:tc>
        <w:tc>
          <w:tcPr>
            <w:tcW w:w="687" w:type="pct"/>
          </w:tcPr>
          <w:p w:rsidRPr="008B51C6" w:rsidR="009D7292" w:rsidP="00923AD2" w:rsidRDefault="009D7292" w14:paraId="2DA0DA3B" w14:textId="77777777">
            <w:pPr>
              <w:pStyle w:val="TableParagraph"/>
              <w:ind w:left="109" w:right="366"/>
              <w:rPr>
                <w:rFonts w:ascii="Arial" w:hAnsi="Arial" w:cs="Arial"/>
                <w:sz w:val="16"/>
                <w:szCs w:val="16"/>
              </w:rPr>
            </w:pPr>
            <w:r w:rsidRPr="008B51C6">
              <w:rPr>
                <w:rFonts w:ascii="Arial" w:hAnsi="Arial" w:cs="Arial"/>
                <w:sz w:val="16"/>
                <w:szCs w:val="16"/>
              </w:rPr>
              <w:t>Ugovor o</w:t>
            </w:r>
            <w:r w:rsidRPr="008B51C6">
              <w:rPr>
                <w:rFonts w:ascii="Arial" w:hAnsi="Arial" w:cs="Arial"/>
                <w:spacing w:val="1"/>
                <w:sz w:val="16"/>
                <w:szCs w:val="16"/>
              </w:rPr>
              <w:t xml:space="preserve"> </w:t>
            </w:r>
            <w:r w:rsidRPr="008B51C6">
              <w:rPr>
                <w:rFonts w:ascii="Arial" w:hAnsi="Arial" w:cs="Arial"/>
                <w:sz w:val="16"/>
                <w:szCs w:val="16"/>
              </w:rPr>
              <w:t>kupoprodaji,</w:t>
            </w:r>
          </w:p>
          <w:p w:rsidRPr="008B51C6" w:rsidR="009D7292" w:rsidP="00923AD2" w:rsidRDefault="009D7292" w14:paraId="0EE0E633" w14:textId="77777777">
            <w:pPr>
              <w:pStyle w:val="TableParagraph"/>
              <w:spacing w:before="1"/>
              <w:ind w:left="109"/>
              <w:rPr>
                <w:rFonts w:ascii="Arial" w:hAnsi="Arial" w:cs="Arial"/>
                <w:sz w:val="16"/>
                <w:szCs w:val="16"/>
              </w:rPr>
            </w:pPr>
            <w:r w:rsidRPr="008B51C6">
              <w:rPr>
                <w:rFonts w:ascii="Arial" w:hAnsi="Arial" w:cs="Arial"/>
                <w:sz w:val="16"/>
                <w:szCs w:val="16"/>
              </w:rPr>
              <w:t>Rješenje</w:t>
            </w:r>
            <w:r w:rsidRPr="008B51C6">
              <w:rPr>
                <w:rFonts w:ascii="Arial" w:hAnsi="Arial" w:cs="Arial"/>
                <w:spacing w:val="-2"/>
                <w:sz w:val="16"/>
                <w:szCs w:val="16"/>
              </w:rPr>
              <w:t xml:space="preserve"> </w:t>
            </w:r>
            <w:r w:rsidRPr="008B51C6">
              <w:rPr>
                <w:rFonts w:ascii="Arial" w:hAnsi="Arial" w:cs="Arial"/>
                <w:sz w:val="16"/>
                <w:szCs w:val="16"/>
              </w:rPr>
              <w:t>o ovrsi</w:t>
            </w:r>
          </w:p>
        </w:tc>
        <w:tc>
          <w:tcPr>
            <w:tcW w:w="543" w:type="pct"/>
          </w:tcPr>
          <w:p w:rsidRPr="008B51C6" w:rsidR="009D7292" w:rsidP="00923AD2" w:rsidRDefault="009D7292" w14:paraId="64EBE10E" w14:textId="77777777">
            <w:pPr>
              <w:pStyle w:val="TableParagraph"/>
              <w:spacing w:line="251" w:lineRule="exact"/>
              <w:ind w:left="110"/>
              <w:rPr>
                <w:rFonts w:ascii="Arial" w:hAnsi="Arial" w:cs="Arial"/>
                <w:sz w:val="16"/>
                <w:szCs w:val="16"/>
              </w:rPr>
            </w:pPr>
            <w:r w:rsidRPr="008B51C6">
              <w:rPr>
                <w:rFonts w:ascii="Arial" w:hAnsi="Arial" w:cs="Arial"/>
                <w:sz w:val="16"/>
                <w:szCs w:val="16"/>
              </w:rPr>
              <w:t>9.018,48</w:t>
            </w:r>
            <w:r w:rsidRPr="008B51C6">
              <w:rPr>
                <w:rFonts w:ascii="Arial" w:hAnsi="Arial" w:cs="Arial"/>
                <w:spacing w:val="1"/>
                <w:sz w:val="16"/>
                <w:szCs w:val="16"/>
              </w:rPr>
              <w:t xml:space="preserve"> </w:t>
            </w:r>
            <w:r w:rsidRPr="008B51C6">
              <w:rPr>
                <w:rFonts w:ascii="Arial" w:hAnsi="Arial" w:cs="Arial"/>
                <w:sz w:val="16"/>
                <w:szCs w:val="16"/>
              </w:rPr>
              <w:t>€</w:t>
            </w:r>
          </w:p>
          <w:p w:rsidRPr="008B51C6" w:rsidR="009D7292" w:rsidP="00923AD2" w:rsidRDefault="009D7292" w14:paraId="4825CE92" w14:textId="77777777">
            <w:pPr>
              <w:pStyle w:val="TableParagraph"/>
              <w:spacing w:before="1"/>
              <w:ind w:left="110" w:right="187"/>
              <w:rPr>
                <w:rFonts w:ascii="Arial" w:hAnsi="Arial" w:cs="Arial"/>
                <w:sz w:val="16"/>
                <w:szCs w:val="16"/>
              </w:rPr>
            </w:pPr>
            <w:r w:rsidRPr="008B51C6">
              <w:rPr>
                <w:rFonts w:ascii="Arial" w:hAnsi="Arial" w:cs="Arial"/>
                <w:sz w:val="16"/>
                <w:szCs w:val="16"/>
              </w:rPr>
              <w:t>/</w:t>
            </w:r>
            <w:r w:rsidRPr="008B51C6">
              <w:rPr>
                <w:rFonts w:ascii="Arial" w:hAnsi="Arial" w:cs="Arial"/>
                <w:spacing w:val="1"/>
                <w:sz w:val="16"/>
                <w:szCs w:val="16"/>
              </w:rPr>
              <w:t xml:space="preserve"> </w:t>
            </w:r>
            <w:r w:rsidRPr="008B51C6">
              <w:rPr>
                <w:rFonts w:ascii="Arial" w:hAnsi="Arial" w:cs="Arial"/>
                <w:sz w:val="16"/>
                <w:szCs w:val="16"/>
              </w:rPr>
              <w:t>67.949,73</w:t>
            </w:r>
          </w:p>
        </w:tc>
        <w:tc>
          <w:tcPr>
            <w:tcW w:w="687" w:type="pct"/>
          </w:tcPr>
          <w:p w:rsidRPr="008B51C6" w:rsidR="009D7292" w:rsidP="00923AD2" w:rsidRDefault="009D7292" w14:paraId="6D7293DF" w14:textId="77777777">
            <w:pPr>
              <w:pStyle w:val="TableParagraph"/>
              <w:ind w:left="107" w:right="368"/>
              <w:rPr>
                <w:rFonts w:ascii="Arial" w:hAnsi="Arial" w:cs="Arial"/>
                <w:sz w:val="16"/>
                <w:szCs w:val="16"/>
              </w:rPr>
            </w:pPr>
            <w:r w:rsidRPr="008B51C6">
              <w:rPr>
                <w:rFonts w:ascii="Arial" w:hAnsi="Arial" w:cs="Arial"/>
                <w:sz w:val="16"/>
                <w:szCs w:val="16"/>
              </w:rPr>
              <w:t>Ugovor o</w:t>
            </w:r>
            <w:r w:rsidRPr="008B51C6">
              <w:rPr>
                <w:rFonts w:ascii="Arial" w:hAnsi="Arial" w:cs="Arial"/>
                <w:spacing w:val="1"/>
                <w:sz w:val="16"/>
                <w:szCs w:val="16"/>
              </w:rPr>
              <w:t xml:space="preserve"> </w:t>
            </w:r>
            <w:r w:rsidRPr="008B51C6">
              <w:rPr>
                <w:rFonts w:ascii="Arial" w:hAnsi="Arial" w:cs="Arial"/>
                <w:sz w:val="16"/>
                <w:szCs w:val="16"/>
              </w:rPr>
              <w:t>kupoprodaji,</w:t>
            </w:r>
          </w:p>
          <w:p w:rsidRPr="008B51C6" w:rsidR="009D7292" w:rsidP="00923AD2" w:rsidRDefault="009D7292" w14:paraId="5F9FD43C" w14:textId="77777777">
            <w:pPr>
              <w:pStyle w:val="TableParagraph"/>
              <w:spacing w:before="1"/>
              <w:ind w:left="107"/>
              <w:rPr>
                <w:rFonts w:ascii="Arial" w:hAnsi="Arial" w:cs="Arial"/>
                <w:sz w:val="16"/>
                <w:szCs w:val="16"/>
              </w:rPr>
            </w:pPr>
            <w:r w:rsidRPr="008B51C6">
              <w:rPr>
                <w:rFonts w:ascii="Arial" w:hAnsi="Arial" w:cs="Arial"/>
                <w:sz w:val="16"/>
                <w:szCs w:val="16"/>
              </w:rPr>
              <w:t>Rješenje</w:t>
            </w:r>
            <w:r w:rsidRPr="008B51C6">
              <w:rPr>
                <w:rFonts w:ascii="Arial" w:hAnsi="Arial" w:cs="Arial"/>
                <w:spacing w:val="-2"/>
                <w:sz w:val="16"/>
                <w:szCs w:val="16"/>
              </w:rPr>
              <w:t xml:space="preserve"> </w:t>
            </w:r>
            <w:r w:rsidRPr="008B51C6">
              <w:rPr>
                <w:rFonts w:ascii="Arial" w:hAnsi="Arial" w:cs="Arial"/>
                <w:sz w:val="16"/>
                <w:szCs w:val="16"/>
              </w:rPr>
              <w:t>o ovrsi</w:t>
            </w:r>
          </w:p>
        </w:tc>
      </w:tr>
      <w:tr w:rsidRPr="008B51C6" w:rsidR="008B51C6" w:rsidTr="008B51C6" w14:paraId="6698BC9A" w14:textId="77777777">
        <w:trPr>
          <w:trHeight w:val="839"/>
        </w:trPr>
        <w:tc>
          <w:tcPr>
            <w:tcW w:w="485" w:type="pct"/>
          </w:tcPr>
          <w:p w:rsidRPr="008B51C6" w:rsidR="008B51C6" w:rsidP="008B51C6" w:rsidRDefault="008B51C6" w14:paraId="73F3BBB8" w14:textId="476CFC35">
            <w:pPr>
              <w:pStyle w:val="TableParagraph"/>
              <w:spacing w:before="1"/>
              <w:ind w:left="467"/>
              <w:rPr>
                <w:rFonts w:ascii="Arial" w:hAnsi="Arial" w:cs="Arial"/>
                <w:sz w:val="16"/>
                <w:szCs w:val="16"/>
              </w:rPr>
            </w:pPr>
            <w:r w:rsidRPr="008B51C6">
              <w:rPr>
                <w:rFonts w:ascii="Arial" w:hAnsi="Arial" w:cs="Arial"/>
                <w:sz w:val="16"/>
                <w:szCs w:val="16"/>
              </w:rPr>
              <w:t>6.</w:t>
            </w:r>
          </w:p>
        </w:tc>
        <w:tc>
          <w:tcPr>
            <w:tcW w:w="787" w:type="pct"/>
          </w:tcPr>
          <w:p w:rsidRPr="008B51C6" w:rsidR="008B51C6" w:rsidP="008B51C6" w:rsidRDefault="008B51C6" w14:paraId="3B1456A5" w14:textId="77777777">
            <w:pPr>
              <w:pStyle w:val="TableParagraph"/>
              <w:spacing w:line="273" w:lineRule="exact"/>
              <w:ind w:left="108"/>
              <w:rPr>
                <w:rFonts w:ascii="Arial" w:hAnsi="Arial" w:cs="Arial"/>
                <w:sz w:val="16"/>
                <w:szCs w:val="16"/>
              </w:rPr>
            </w:pPr>
            <w:r w:rsidRPr="008B51C6">
              <w:rPr>
                <w:rFonts w:ascii="Arial" w:hAnsi="Arial" w:cs="Arial"/>
                <w:sz w:val="16"/>
                <w:szCs w:val="16"/>
              </w:rPr>
              <w:t>ZUBAK</w:t>
            </w:r>
            <w:r w:rsidRPr="008B51C6">
              <w:rPr>
                <w:rFonts w:ascii="Arial" w:hAnsi="Arial" w:cs="Arial"/>
                <w:spacing w:val="-2"/>
                <w:sz w:val="16"/>
                <w:szCs w:val="16"/>
              </w:rPr>
              <w:t xml:space="preserve"> </w:t>
            </w:r>
            <w:r w:rsidRPr="008B51C6">
              <w:rPr>
                <w:rFonts w:ascii="Arial" w:hAnsi="Arial" w:cs="Arial"/>
                <w:sz w:val="16"/>
                <w:szCs w:val="16"/>
              </w:rPr>
              <w:t>GRUPA</w:t>
            </w:r>
          </w:p>
          <w:p w:rsidRPr="008B51C6" w:rsidR="008B51C6" w:rsidP="008B51C6" w:rsidRDefault="008B51C6" w14:paraId="6875832B" w14:textId="164CC62B">
            <w:pPr>
              <w:pStyle w:val="TableParagraph"/>
              <w:spacing w:line="275" w:lineRule="exact"/>
              <w:ind w:left="108"/>
              <w:rPr>
                <w:rFonts w:ascii="Arial" w:hAnsi="Arial" w:cs="Arial"/>
                <w:sz w:val="16"/>
                <w:szCs w:val="16"/>
              </w:rPr>
            </w:pPr>
            <w:r w:rsidRPr="008B51C6">
              <w:rPr>
                <w:rFonts w:ascii="Arial" w:hAnsi="Arial" w:cs="Arial"/>
                <w:sz w:val="16"/>
                <w:szCs w:val="16"/>
              </w:rPr>
              <w:t>d.o.o.</w:t>
            </w:r>
          </w:p>
        </w:tc>
        <w:tc>
          <w:tcPr>
            <w:tcW w:w="635" w:type="pct"/>
          </w:tcPr>
          <w:p w:rsidRPr="008B51C6" w:rsidR="008B51C6" w:rsidP="008B51C6" w:rsidRDefault="008B51C6" w14:paraId="7F35F63D" w14:textId="1A5B2B60">
            <w:pPr>
              <w:pStyle w:val="TableParagraph"/>
              <w:spacing w:line="275" w:lineRule="exact"/>
              <w:ind w:left="89" w:right="77"/>
              <w:jc w:val="center"/>
              <w:rPr>
                <w:rFonts w:ascii="Arial" w:hAnsi="Arial" w:cs="Arial"/>
                <w:sz w:val="16"/>
                <w:szCs w:val="16"/>
              </w:rPr>
            </w:pPr>
            <w:r w:rsidRPr="008B51C6">
              <w:rPr>
                <w:rFonts w:ascii="Arial" w:hAnsi="Arial" w:cs="Arial"/>
                <w:sz w:val="16"/>
                <w:szCs w:val="16"/>
              </w:rPr>
              <w:t>39135989747</w:t>
            </w:r>
          </w:p>
        </w:tc>
        <w:tc>
          <w:tcPr>
            <w:tcW w:w="719" w:type="pct"/>
          </w:tcPr>
          <w:p w:rsidRPr="008B51C6" w:rsidR="008B51C6" w:rsidP="008B51C6" w:rsidRDefault="008B51C6" w14:paraId="369BCDDA" w14:textId="77777777">
            <w:pPr>
              <w:pStyle w:val="TableParagraph"/>
              <w:spacing w:line="242" w:lineRule="auto"/>
              <w:ind w:left="109" w:right="544"/>
              <w:rPr>
                <w:rFonts w:ascii="Arial" w:hAnsi="Arial" w:cs="Arial"/>
                <w:sz w:val="16"/>
                <w:szCs w:val="16"/>
              </w:rPr>
            </w:pPr>
            <w:r w:rsidRPr="008B51C6">
              <w:rPr>
                <w:rFonts w:ascii="Arial" w:hAnsi="Arial" w:cs="Arial"/>
                <w:sz w:val="16"/>
                <w:szCs w:val="16"/>
              </w:rPr>
              <w:t>Velika</w:t>
            </w:r>
            <w:r w:rsidRPr="008B51C6">
              <w:rPr>
                <w:rFonts w:ascii="Arial" w:hAnsi="Arial" w:cs="Arial"/>
                <w:spacing w:val="1"/>
                <w:sz w:val="16"/>
                <w:szCs w:val="16"/>
              </w:rPr>
              <w:t xml:space="preserve"> </w:t>
            </w:r>
            <w:r w:rsidRPr="008B51C6">
              <w:rPr>
                <w:rFonts w:ascii="Arial" w:hAnsi="Arial" w:cs="Arial"/>
                <w:sz w:val="16"/>
                <w:szCs w:val="16"/>
              </w:rPr>
              <w:t>Gorica,</w:t>
            </w:r>
          </w:p>
          <w:p w:rsidRPr="008B51C6" w:rsidR="008B51C6" w:rsidP="008B51C6" w:rsidRDefault="008B51C6" w14:paraId="54347865" w14:textId="12350515">
            <w:pPr>
              <w:pStyle w:val="TableParagraph"/>
              <w:spacing w:line="276" w:lineRule="exact"/>
              <w:ind w:left="109" w:right="254"/>
              <w:rPr>
                <w:rFonts w:ascii="Arial" w:hAnsi="Arial" w:cs="Arial"/>
                <w:sz w:val="16"/>
                <w:szCs w:val="16"/>
              </w:rPr>
            </w:pPr>
            <w:r w:rsidRPr="008B51C6">
              <w:rPr>
                <w:rFonts w:ascii="Arial" w:hAnsi="Arial" w:cs="Arial"/>
                <w:sz w:val="16"/>
                <w:szCs w:val="16"/>
              </w:rPr>
              <w:t>Zagrebačka</w:t>
            </w:r>
            <w:r w:rsidRPr="008B51C6">
              <w:rPr>
                <w:rFonts w:ascii="Arial" w:hAnsi="Arial" w:cs="Arial"/>
                <w:spacing w:val="-52"/>
                <w:sz w:val="16"/>
                <w:szCs w:val="16"/>
              </w:rPr>
              <w:t xml:space="preserve"> </w:t>
            </w:r>
            <w:r w:rsidRPr="008B51C6">
              <w:rPr>
                <w:rFonts w:ascii="Arial" w:hAnsi="Arial" w:cs="Arial"/>
                <w:sz w:val="16"/>
                <w:szCs w:val="16"/>
              </w:rPr>
              <w:t>117</w:t>
            </w:r>
          </w:p>
        </w:tc>
        <w:tc>
          <w:tcPr>
            <w:tcW w:w="457" w:type="pct"/>
          </w:tcPr>
          <w:p w:rsidRPr="008B51C6" w:rsidR="008B51C6" w:rsidP="008B51C6" w:rsidRDefault="008B51C6" w14:paraId="1710A4CA" w14:textId="77777777">
            <w:pPr>
              <w:pStyle w:val="TableParagraph"/>
              <w:spacing w:line="249" w:lineRule="exact"/>
              <w:ind w:left="107"/>
              <w:rPr>
                <w:rFonts w:ascii="Arial" w:hAnsi="Arial" w:cs="Arial"/>
                <w:sz w:val="16"/>
                <w:szCs w:val="16"/>
              </w:rPr>
            </w:pPr>
            <w:r w:rsidRPr="008B51C6">
              <w:rPr>
                <w:rFonts w:ascii="Arial" w:hAnsi="Arial" w:cs="Arial"/>
                <w:sz w:val="16"/>
                <w:szCs w:val="16"/>
              </w:rPr>
              <w:t>1.520,54</w:t>
            </w:r>
            <w:r w:rsidRPr="008B51C6">
              <w:rPr>
                <w:rFonts w:ascii="Arial" w:hAnsi="Arial" w:cs="Arial"/>
                <w:spacing w:val="1"/>
                <w:sz w:val="16"/>
                <w:szCs w:val="16"/>
              </w:rPr>
              <w:t xml:space="preserve"> </w:t>
            </w:r>
            <w:r w:rsidRPr="008B51C6">
              <w:rPr>
                <w:rFonts w:ascii="Arial" w:hAnsi="Arial" w:cs="Arial"/>
                <w:sz w:val="16"/>
                <w:szCs w:val="16"/>
              </w:rPr>
              <w:t>€</w:t>
            </w:r>
          </w:p>
          <w:p w:rsidRPr="008B51C6" w:rsidR="008B51C6" w:rsidP="008B51C6" w:rsidRDefault="008B51C6" w14:paraId="748E88A9" w14:textId="77777777">
            <w:pPr>
              <w:pStyle w:val="TableParagraph"/>
              <w:spacing w:before="1"/>
              <w:ind w:left="107"/>
              <w:rPr>
                <w:rFonts w:ascii="Arial" w:hAnsi="Arial" w:cs="Arial"/>
                <w:sz w:val="16"/>
                <w:szCs w:val="16"/>
              </w:rPr>
            </w:pPr>
            <w:r w:rsidRPr="008B51C6">
              <w:rPr>
                <w:rFonts w:ascii="Arial" w:hAnsi="Arial" w:cs="Arial"/>
                <w:sz w:val="16"/>
                <w:szCs w:val="16"/>
              </w:rPr>
              <w:t>/</w:t>
            </w:r>
            <w:r w:rsidRPr="008B51C6">
              <w:rPr>
                <w:rFonts w:ascii="Arial" w:hAnsi="Arial" w:cs="Arial"/>
                <w:spacing w:val="1"/>
                <w:sz w:val="16"/>
                <w:szCs w:val="16"/>
              </w:rPr>
              <w:t xml:space="preserve"> </w:t>
            </w:r>
            <w:r w:rsidRPr="008B51C6">
              <w:rPr>
                <w:rFonts w:ascii="Arial" w:hAnsi="Arial" w:cs="Arial"/>
                <w:sz w:val="16"/>
                <w:szCs w:val="16"/>
              </w:rPr>
              <w:t>11.456,51</w:t>
            </w:r>
          </w:p>
          <w:p w:rsidRPr="008B51C6" w:rsidR="008B51C6" w:rsidP="008B51C6" w:rsidRDefault="008B51C6" w14:paraId="7BFBACCE" w14:textId="1B1DACD7">
            <w:pPr>
              <w:pStyle w:val="TableParagraph"/>
              <w:spacing w:line="251" w:lineRule="exact"/>
              <w:ind w:left="107"/>
              <w:rPr>
                <w:rFonts w:ascii="Arial" w:hAnsi="Arial" w:cs="Arial"/>
                <w:sz w:val="16"/>
                <w:szCs w:val="16"/>
              </w:rPr>
            </w:pPr>
            <w:r w:rsidRPr="008B51C6">
              <w:rPr>
                <w:rFonts w:ascii="Arial" w:hAnsi="Arial" w:cs="Arial"/>
                <w:sz w:val="16"/>
                <w:szCs w:val="16"/>
              </w:rPr>
              <w:t>kn</w:t>
            </w:r>
          </w:p>
        </w:tc>
        <w:tc>
          <w:tcPr>
            <w:tcW w:w="687" w:type="pct"/>
          </w:tcPr>
          <w:p w:rsidRPr="008B51C6" w:rsidR="008B51C6" w:rsidP="008B51C6" w:rsidRDefault="008B51C6" w14:paraId="5C7C67E1" w14:textId="77777777">
            <w:pPr>
              <w:pStyle w:val="TableParagraph"/>
              <w:ind w:left="109" w:right="144"/>
              <w:rPr>
                <w:rFonts w:ascii="Arial" w:hAnsi="Arial" w:cs="Arial"/>
                <w:sz w:val="16"/>
                <w:szCs w:val="16"/>
              </w:rPr>
            </w:pPr>
            <w:r w:rsidRPr="008B51C6">
              <w:rPr>
                <w:rFonts w:ascii="Arial" w:hAnsi="Arial" w:cs="Arial"/>
                <w:sz w:val="16"/>
                <w:szCs w:val="16"/>
              </w:rPr>
              <w:t>Ugovor o</w:t>
            </w:r>
            <w:r w:rsidRPr="008B51C6">
              <w:rPr>
                <w:rFonts w:ascii="Arial" w:hAnsi="Arial" w:cs="Arial"/>
                <w:spacing w:val="1"/>
                <w:sz w:val="16"/>
                <w:szCs w:val="16"/>
              </w:rPr>
              <w:t xml:space="preserve"> </w:t>
            </w:r>
            <w:r w:rsidRPr="008B51C6">
              <w:rPr>
                <w:rFonts w:ascii="Arial" w:hAnsi="Arial" w:cs="Arial"/>
                <w:sz w:val="16"/>
                <w:szCs w:val="16"/>
              </w:rPr>
              <w:t>najmu vozila br</w:t>
            </w:r>
            <w:r w:rsidRPr="008B51C6">
              <w:rPr>
                <w:rFonts w:ascii="Arial" w:hAnsi="Arial" w:cs="Arial"/>
                <w:spacing w:val="-47"/>
                <w:sz w:val="16"/>
                <w:szCs w:val="16"/>
              </w:rPr>
              <w:t xml:space="preserve"> </w:t>
            </w:r>
            <w:r w:rsidRPr="008B51C6">
              <w:rPr>
                <w:rFonts w:ascii="Arial" w:hAnsi="Arial" w:cs="Arial"/>
                <w:sz w:val="16"/>
                <w:szCs w:val="16"/>
              </w:rPr>
              <w:t>21-910-15742,</w:t>
            </w:r>
          </w:p>
          <w:p w:rsidRPr="008B51C6" w:rsidR="008B51C6" w:rsidP="008B51C6" w:rsidRDefault="008B51C6" w14:paraId="2BAA1049" w14:textId="77777777">
            <w:pPr>
              <w:pStyle w:val="TableParagraph"/>
              <w:spacing w:before="79"/>
              <w:ind w:left="109" w:right="94"/>
              <w:rPr>
                <w:rFonts w:ascii="Arial" w:hAnsi="Arial" w:cs="Arial"/>
                <w:sz w:val="16"/>
                <w:szCs w:val="16"/>
              </w:rPr>
            </w:pPr>
            <w:r w:rsidRPr="008B51C6">
              <w:rPr>
                <w:rFonts w:ascii="Arial" w:hAnsi="Arial" w:cs="Arial"/>
                <w:sz w:val="16"/>
                <w:szCs w:val="16"/>
              </w:rPr>
              <w:t>Rješenje o ovrsi</w:t>
            </w:r>
            <w:r w:rsidRPr="008B51C6">
              <w:rPr>
                <w:rFonts w:ascii="Arial" w:hAnsi="Arial" w:cs="Arial"/>
                <w:spacing w:val="-48"/>
                <w:sz w:val="16"/>
                <w:szCs w:val="16"/>
              </w:rPr>
              <w:t xml:space="preserve"> </w:t>
            </w:r>
            <w:r w:rsidRPr="008B51C6">
              <w:rPr>
                <w:rFonts w:ascii="Arial" w:hAnsi="Arial" w:cs="Arial"/>
                <w:sz w:val="16"/>
                <w:szCs w:val="16"/>
              </w:rPr>
              <w:t>JB Ivice</w:t>
            </w:r>
            <w:r w:rsidRPr="008B51C6">
              <w:rPr>
                <w:rFonts w:ascii="Arial" w:hAnsi="Arial" w:cs="Arial"/>
                <w:spacing w:val="1"/>
                <w:sz w:val="16"/>
                <w:szCs w:val="16"/>
              </w:rPr>
              <w:t xml:space="preserve"> </w:t>
            </w:r>
            <w:r w:rsidRPr="008B51C6">
              <w:rPr>
                <w:rFonts w:ascii="Arial" w:hAnsi="Arial" w:cs="Arial"/>
                <w:sz w:val="16"/>
                <w:szCs w:val="16"/>
              </w:rPr>
              <w:t>Vukovića od</w:t>
            </w:r>
            <w:r w:rsidRPr="008B51C6">
              <w:rPr>
                <w:rFonts w:ascii="Arial" w:hAnsi="Arial" w:cs="Arial"/>
                <w:spacing w:val="1"/>
                <w:sz w:val="16"/>
                <w:szCs w:val="16"/>
              </w:rPr>
              <w:t xml:space="preserve"> </w:t>
            </w:r>
            <w:r w:rsidRPr="008B51C6">
              <w:rPr>
                <w:rFonts w:ascii="Arial" w:hAnsi="Arial" w:cs="Arial"/>
                <w:sz w:val="16"/>
                <w:szCs w:val="16"/>
              </w:rPr>
              <w:t>15.02.2023.,</w:t>
            </w:r>
          </w:p>
          <w:p w:rsidRPr="008B51C6" w:rsidR="008B51C6" w:rsidP="008B51C6" w:rsidRDefault="008B51C6" w14:paraId="01214D2E" w14:textId="363F896D">
            <w:pPr>
              <w:pStyle w:val="TableParagraph"/>
              <w:ind w:left="109" w:right="366"/>
              <w:rPr>
                <w:rFonts w:ascii="Arial" w:hAnsi="Arial" w:cs="Arial"/>
                <w:sz w:val="16"/>
                <w:szCs w:val="16"/>
              </w:rPr>
            </w:pPr>
            <w:r w:rsidRPr="008B51C6">
              <w:rPr>
                <w:rFonts w:ascii="Arial" w:hAnsi="Arial" w:cs="Arial"/>
                <w:sz w:val="16"/>
                <w:szCs w:val="16"/>
              </w:rPr>
              <w:t>posl. br.:</w:t>
            </w:r>
            <w:r w:rsidRPr="008B51C6">
              <w:rPr>
                <w:rFonts w:ascii="Arial" w:hAnsi="Arial" w:cs="Arial"/>
                <w:spacing w:val="1"/>
                <w:sz w:val="16"/>
                <w:szCs w:val="16"/>
              </w:rPr>
              <w:t xml:space="preserve"> </w:t>
            </w:r>
            <w:r w:rsidRPr="008B51C6">
              <w:rPr>
                <w:rFonts w:ascii="Arial" w:hAnsi="Arial" w:cs="Arial"/>
                <w:sz w:val="16"/>
                <w:szCs w:val="16"/>
              </w:rPr>
              <w:t>UPP/OS-Ovrv-</w:t>
            </w:r>
            <w:r w:rsidRPr="008B51C6">
              <w:rPr>
                <w:rFonts w:ascii="Arial" w:hAnsi="Arial" w:cs="Arial"/>
                <w:spacing w:val="-47"/>
                <w:sz w:val="16"/>
                <w:szCs w:val="16"/>
              </w:rPr>
              <w:t xml:space="preserve"> </w:t>
            </w:r>
            <w:r w:rsidRPr="008B51C6">
              <w:rPr>
                <w:rFonts w:ascii="Arial" w:hAnsi="Arial" w:cs="Arial"/>
                <w:sz w:val="16"/>
                <w:szCs w:val="16"/>
              </w:rPr>
              <w:t>1967/2022</w:t>
            </w:r>
          </w:p>
        </w:tc>
        <w:tc>
          <w:tcPr>
            <w:tcW w:w="543" w:type="pct"/>
          </w:tcPr>
          <w:p w:rsidRPr="008B51C6" w:rsidR="008B51C6" w:rsidP="008B51C6" w:rsidRDefault="008B51C6" w14:paraId="3E87EA52" w14:textId="77777777">
            <w:pPr>
              <w:pStyle w:val="TableParagraph"/>
              <w:spacing w:line="249" w:lineRule="exact"/>
              <w:ind w:left="110"/>
              <w:rPr>
                <w:rFonts w:ascii="Arial" w:hAnsi="Arial" w:cs="Arial"/>
                <w:sz w:val="16"/>
                <w:szCs w:val="16"/>
              </w:rPr>
            </w:pPr>
            <w:r w:rsidRPr="008B51C6">
              <w:rPr>
                <w:rFonts w:ascii="Arial" w:hAnsi="Arial" w:cs="Arial"/>
                <w:sz w:val="16"/>
                <w:szCs w:val="16"/>
              </w:rPr>
              <w:t>1.520,54</w:t>
            </w:r>
            <w:r w:rsidRPr="008B51C6">
              <w:rPr>
                <w:rFonts w:ascii="Arial" w:hAnsi="Arial" w:cs="Arial"/>
                <w:spacing w:val="1"/>
                <w:sz w:val="16"/>
                <w:szCs w:val="16"/>
              </w:rPr>
              <w:t xml:space="preserve"> </w:t>
            </w:r>
            <w:r w:rsidRPr="008B51C6">
              <w:rPr>
                <w:rFonts w:ascii="Arial" w:hAnsi="Arial" w:cs="Arial"/>
                <w:sz w:val="16"/>
                <w:szCs w:val="16"/>
              </w:rPr>
              <w:t>€</w:t>
            </w:r>
          </w:p>
          <w:p w:rsidRPr="008B51C6" w:rsidR="008B51C6" w:rsidP="008B51C6" w:rsidRDefault="008B51C6" w14:paraId="7F352FD1" w14:textId="77777777">
            <w:pPr>
              <w:pStyle w:val="TableParagraph"/>
              <w:spacing w:before="1"/>
              <w:ind w:left="110" w:right="187"/>
              <w:rPr>
                <w:rFonts w:ascii="Arial" w:hAnsi="Arial" w:cs="Arial"/>
                <w:sz w:val="16"/>
                <w:szCs w:val="16"/>
              </w:rPr>
            </w:pPr>
            <w:r w:rsidRPr="008B51C6">
              <w:rPr>
                <w:rFonts w:ascii="Arial" w:hAnsi="Arial" w:cs="Arial"/>
                <w:sz w:val="16"/>
                <w:szCs w:val="16"/>
              </w:rPr>
              <w:t>/</w:t>
            </w:r>
            <w:r w:rsidRPr="008B51C6">
              <w:rPr>
                <w:rFonts w:ascii="Arial" w:hAnsi="Arial" w:cs="Arial"/>
                <w:spacing w:val="1"/>
                <w:sz w:val="16"/>
                <w:szCs w:val="16"/>
              </w:rPr>
              <w:t xml:space="preserve"> </w:t>
            </w:r>
            <w:r w:rsidRPr="008B51C6">
              <w:rPr>
                <w:rFonts w:ascii="Arial" w:hAnsi="Arial" w:cs="Arial"/>
                <w:sz w:val="16"/>
                <w:szCs w:val="16"/>
              </w:rPr>
              <w:t>11.456,51</w:t>
            </w:r>
          </w:p>
          <w:p w:rsidRPr="008B51C6" w:rsidR="008B51C6" w:rsidP="008B51C6" w:rsidRDefault="008B51C6" w14:paraId="759A9860" w14:textId="36785193">
            <w:pPr>
              <w:pStyle w:val="TableParagraph"/>
              <w:spacing w:line="251" w:lineRule="exact"/>
              <w:ind w:left="110"/>
              <w:rPr>
                <w:rFonts w:ascii="Arial" w:hAnsi="Arial" w:cs="Arial"/>
                <w:sz w:val="16"/>
                <w:szCs w:val="16"/>
              </w:rPr>
            </w:pPr>
            <w:r w:rsidRPr="008B51C6">
              <w:rPr>
                <w:rFonts w:ascii="Arial" w:hAnsi="Arial" w:cs="Arial"/>
                <w:sz w:val="16"/>
                <w:szCs w:val="16"/>
              </w:rPr>
              <w:t>kn</w:t>
            </w:r>
          </w:p>
        </w:tc>
        <w:tc>
          <w:tcPr>
            <w:tcW w:w="687" w:type="pct"/>
          </w:tcPr>
          <w:p w:rsidRPr="008B51C6" w:rsidR="008B51C6" w:rsidP="008B51C6" w:rsidRDefault="008B51C6" w14:paraId="40DE3690" w14:textId="77777777">
            <w:pPr>
              <w:pStyle w:val="TableParagraph"/>
              <w:ind w:left="107" w:right="146"/>
              <w:rPr>
                <w:rFonts w:ascii="Arial" w:hAnsi="Arial" w:cs="Arial"/>
                <w:sz w:val="16"/>
                <w:szCs w:val="16"/>
              </w:rPr>
            </w:pPr>
            <w:r w:rsidRPr="008B51C6">
              <w:rPr>
                <w:rFonts w:ascii="Arial" w:hAnsi="Arial" w:cs="Arial"/>
                <w:sz w:val="16"/>
                <w:szCs w:val="16"/>
              </w:rPr>
              <w:t>Ugovor o</w:t>
            </w:r>
            <w:r w:rsidRPr="008B51C6">
              <w:rPr>
                <w:rFonts w:ascii="Arial" w:hAnsi="Arial" w:cs="Arial"/>
                <w:spacing w:val="1"/>
                <w:sz w:val="16"/>
                <w:szCs w:val="16"/>
              </w:rPr>
              <w:t xml:space="preserve"> </w:t>
            </w:r>
            <w:r w:rsidRPr="008B51C6">
              <w:rPr>
                <w:rFonts w:ascii="Arial" w:hAnsi="Arial" w:cs="Arial"/>
                <w:sz w:val="16"/>
                <w:szCs w:val="16"/>
              </w:rPr>
              <w:t>najmu vozila br</w:t>
            </w:r>
            <w:r w:rsidRPr="008B51C6">
              <w:rPr>
                <w:rFonts w:ascii="Arial" w:hAnsi="Arial" w:cs="Arial"/>
                <w:spacing w:val="-47"/>
                <w:sz w:val="16"/>
                <w:szCs w:val="16"/>
              </w:rPr>
              <w:t xml:space="preserve"> </w:t>
            </w:r>
            <w:r w:rsidRPr="008B51C6">
              <w:rPr>
                <w:rFonts w:ascii="Arial" w:hAnsi="Arial" w:cs="Arial"/>
                <w:sz w:val="16"/>
                <w:szCs w:val="16"/>
              </w:rPr>
              <w:t>21-910-15742,</w:t>
            </w:r>
          </w:p>
          <w:p w:rsidRPr="008B51C6" w:rsidR="008B51C6" w:rsidP="008B51C6" w:rsidRDefault="008B51C6" w14:paraId="27E01B10" w14:textId="77777777">
            <w:pPr>
              <w:pStyle w:val="TableParagraph"/>
              <w:spacing w:before="79"/>
              <w:ind w:left="107" w:right="96"/>
              <w:rPr>
                <w:rFonts w:ascii="Arial" w:hAnsi="Arial" w:cs="Arial"/>
                <w:sz w:val="16"/>
                <w:szCs w:val="16"/>
              </w:rPr>
            </w:pPr>
            <w:r w:rsidRPr="008B51C6">
              <w:rPr>
                <w:rFonts w:ascii="Arial" w:hAnsi="Arial" w:cs="Arial"/>
                <w:sz w:val="16"/>
                <w:szCs w:val="16"/>
              </w:rPr>
              <w:t>Rješenje o ovrsi</w:t>
            </w:r>
            <w:r w:rsidRPr="008B51C6">
              <w:rPr>
                <w:rFonts w:ascii="Arial" w:hAnsi="Arial" w:cs="Arial"/>
                <w:spacing w:val="-48"/>
                <w:sz w:val="16"/>
                <w:szCs w:val="16"/>
              </w:rPr>
              <w:t xml:space="preserve"> </w:t>
            </w:r>
            <w:r w:rsidRPr="008B51C6">
              <w:rPr>
                <w:rFonts w:ascii="Arial" w:hAnsi="Arial" w:cs="Arial"/>
                <w:sz w:val="16"/>
                <w:szCs w:val="16"/>
              </w:rPr>
              <w:t>JB Ivice</w:t>
            </w:r>
            <w:r w:rsidRPr="008B51C6">
              <w:rPr>
                <w:rFonts w:ascii="Arial" w:hAnsi="Arial" w:cs="Arial"/>
                <w:spacing w:val="1"/>
                <w:sz w:val="16"/>
                <w:szCs w:val="16"/>
              </w:rPr>
              <w:t xml:space="preserve"> </w:t>
            </w:r>
            <w:r w:rsidRPr="008B51C6">
              <w:rPr>
                <w:rFonts w:ascii="Arial" w:hAnsi="Arial" w:cs="Arial"/>
                <w:sz w:val="16"/>
                <w:szCs w:val="16"/>
              </w:rPr>
              <w:t>Vukovića od</w:t>
            </w:r>
            <w:r w:rsidRPr="008B51C6">
              <w:rPr>
                <w:rFonts w:ascii="Arial" w:hAnsi="Arial" w:cs="Arial"/>
                <w:spacing w:val="1"/>
                <w:sz w:val="16"/>
                <w:szCs w:val="16"/>
              </w:rPr>
              <w:t xml:space="preserve"> </w:t>
            </w:r>
            <w:r w:rsidRPr="008B51C6">
              <w:rPr>
                <w:rFonts w:ascii="Arial" w:hAnsi="Arial" w:cs="Arial"/>
                <w:sz w:val="16"/>
                <w:szCs w:val="16"/>
              </w:rPr>
              <w:t>15.02.2023.,</w:t>
            </w:r>
          </w:p>
          <w:p w:rsidRPr="008B51C6" w:rsidR="008B51C6" w:rsidP="008B51C6" w:rsidRDefault="008B51C6" w14:paraId="46D4A3B2" w14:textId="5B7B0C1A">
            <w:pPr>
              <w:pStyle w:val="TableParagraph"/>
              <w:ind w:left="107" w:right="368"/>
              <w:rPr>
                <w:rFonts w:ascii="Arial" w:hAnsi="Arial" w:cs="Arial"/>
                <w:sz w:val="16"/>
                <w:szCs w:val="16"/>
              </w:rPr>
            </w:pPr>
            <w:r w:rsidRPr="008B51C6">
              <w:rPr>
                <w:rFonts w:ascii="Arial" w:hAnsi="Arial" w:cs="Arial"/>
                <w:sz w:val="16"/>
                <w:szCs w:val="16"/>
              </w:rPr>
              <w:t>posl. br.:</w:t>
            </w:r>
            <w:r w:rsidRPr="008B51C6">
              <w:rPr>
                <w:rFonts w:ascii="Arial" w:hAnsi="Arial" w:cs="Arial"/>
                <w:spacing w:val="1"/>
                <w:sz w:val="16"/>
                <w:szCs w:val="16"/>
              </w:rPr>
              <w:t xml:space="preserve"> </w:t>
            </w:r>
            <w:r w:rsidRPr="008B51C6">
              <w:rPr>
                <w:rFonts w:ascii="Arial" w:hAnsi="Arial" w:cs="Arial"/>
                <w:sz w:val="16"/>
                <w:szCs w:val="16"/>
              </w:rPr>
              <w:t>UPP/OS-Ovrv-</w:t>
            </w:r>
            <w:r w:rsidRPr="008B51C6">
              <w:rPr>
                <w:rFonts w:ascii="Arial" w:hAnsi="Arial" w:cs="Arial"/>
                <w:spacing w:val="-47"/>
                <w:sz w:val="16"/>
                <w:szCs w:val="16"/>
              </w:rPr>
              <w:t xml:space="preserve"> </w:t>
            </w:r>
            <w:r w:rsidRPr="008B51C6">
              <w:rPr>
                <w:rFonts w:ascii="Arial" w:hAnsi="Arial" w:cs="Arial"/>
                <w:sz w:val="16"/>
                <w:szCs w:val="16"/>
              </w:rPr>
              <w:t>1967/2022</w:t>
            </w:r>
          </w:p>
        </w:tc>
      </w:tr>
      <w:tr w:rsidRPr="008B51C6" w:rsidR="008B51C6" w:rsidTr="008B51C6" w14:paraId="147E17FE" w14:textId="77777777">
        <w:trPr>
          <w:trHeight w:val="839"/>
        </w:trPr>
        <w:tc>
          <w:tcPr>
            <w:tcW w:w="485" w:type="pct"/>
          </w:tcPr>
          <w:p w:rsidRPr="008B51C6" w:rsidR="008B51C6" w:rsidP="008B51C6" w:rsidRDefault="008B51C6" w14:paraId="2329BD47" w14:textId="2AD77859">
            <w:pPr>
              <w:pStyle w:val="TableParagraph"/>
              <w:spacing w:before="1"/>
              <w:ind w:left="467"/>
              <w:rPr>
                <w:rFonts w:ascii="Arial" w:hAnsi="Arial" w:cs="Arial"/>
                <w:sz w:val="16"/>
                <w:szCs w:val="16"/>
              </w:rPr>
            </w:pPr>
            <w:r w:rsidRPr="008B51C6">
              <w:rPr>
                <w:rFonts w:ascii="Arial" w:hAnsi="Arial" w:cs="Arial"/>
                <w:sz w:val="16"/>
                <w:szCs w:val="16"/>
              </w:rPr>
              <w:t>7.</w:t>
            </w:r>
          </w:p>
        </w:tc>
        <w:tc>
          <w:tcPr>
            <w:tcW w:w="787" w:type="pct"/>
          </w:tcPr>
          <w:p w:rsidRPr="008B51C6" w:rsidR="008B51C6" w:rsidP="008B51C6" w:rsidRDefault="008B51C6" w14:paraId="134F0837" w14:textId="2730C3AD">
            <w:pPr>
              <w:pStyle w:val="TableParagraph"/>
              <w:spacing w:line="273" w:lineRule="exact"/>
              <w:ind w:left="108"/>
              <w:rPr>
                <w:rFonts w:ascii="Arial" w:hAnsi="Arial" w:cs="Arial"/>
                <w:sz w:val="16"/>
                <w:szCs w:val="16"/>
              </w:rPr>
            </w:pPr>
            <w:r w:rsidRPr="008B51C6">
              <w:rPr>
                <w:rFonts w:ascii="Arial" w:hAnsi="Arial" w:cs="Arial"/>
                <w:sz w:val="16"/>
                <w:szCs w:val="16"/>
              </w:rPr>
              <w:t>Republika Hrvatska,</w:t>
            </w:r>
            <w:r w:rsidRPr="008B51C6">
              <w:rPr>
                <w:rFonts w:ascii="Arial" w:hAnsi="Arial" w:cs="Arial"/>
                <w:spacing w:val="-52"/>
                <w:sz w:val="16"/>
                <w:szCs w:val="16"/>
              </w:rPr>
              <w:t xml:space="preserve"> </w:t>
            </w:r>
            <w:r w:rsidRPr="008B51C6">
              <w:rPr>
                <w:rFonts w:ascii="Arial" w:hAnsi="Arial" w:cs="Arial"/>
                <w:sz w:val="16"/>
                <w:szCs w:val="16"/>
              </w:rPr>
              <w:t>Ministarstvo</w:t>
            </w:r>
            <w:r w:rsidRPr="008B51C6">
              <w:rPr>
                <w:rFonts w:ascii="Arial" w:hAnsi="Arial" w:cs="Arial"/>
                <w:spacing w:val="1"/>
                <w:sz w:val="16"/>
                <w:szCs w:val="16"/>
              </w:rPr>
              <w:t xml:space="preserve"> </w:t>
            </w:r>
            <w:r w:rsidRPr="008B51C6">
              <w:rPr>
                <w:rFonts w:ascii="Arial" w:hAnsi="Arial" w:cs="Arial"/>
                <w:sz w:val="16"/>
                <w:szCs w:val="16"/>
              </w:rPr>
              <w:t>financija, Porezna</w:t>
            </w:r>
            <w:r w:rsidRPr="008B51C6">
              <w:rPr>
                <w:rFonts w:ascii="Arial" w:hAnsi="Arial" w:cs="Arial"/>
                <w:spacing w:val="1"/>
                <w:sz w:val="16"/>
                <w:szCs w:val="16"/>
              </w:rPr>
              <w:t xml:space="preserve"> </w:t>
            </w:r>
            <w:r w:rsidRPr="008B51C6">
              <w:rPr>
                <w:rFonts w:ascii="Arial" w:hAnsi="Arial" w:cs="Arial"/>
                <w:sz w:val="16"/>
                <w:szCs w:val="16"/>
              </w:rPr>
              <w:t>uprava, Područni</w:t>
            </w:r>
            <w:r w:rsidRPr="008B51C6">
              <w:rPr>
                <w:rFonts w:ascii="Arial" w:hAnsi="Arial" w:cs="Arial"/>
                <w:spacing w:val="1"/>
                <w:sz w:val="16"/>
                <w:szCs w:val="16"/>
              </w:rPr>
              <w:t xml:space="preserve"> </w:t>
            </w:r>
            <w:r w:rsidRPr="008B51C6">
              <w:rPr>
                <w:rFonts w:ascii="Arial" w:hAnsi="Arial" w:cs="Arial"/>
                <w:sz w:val="16"/>
                <w:szCs w:val="16"/>
              </w:rPr>
              <w:t>ured</w:t>
            </w:r>
            <w:r w:rsidRPr="008B51C6">
              <w:rPr>
                <w:rFonts w:ascii="Arial" w:hAnsi="Arial" w:cs="Arial"/>
                <w:spacing w:val="-1"/>
                <w:sz w:val="16"/>
                <w:szCs w:val="16"/>
              </w:rPr>
              <w:t xml:space="preserve"> </w:t>
            </w:r>
            <w:r w:rsidRPr="008B51C6">
              <w:rPr>
                <w:rFonts w:ascii="Arial" w:hAnsi="Arial" w:cs="Arial"/>
                <w:sz w:val="16"/>
                <w:szCs w:val="16"/>
              </w:rPr>
              <w:t>Zagreb</w:t>
            </w:r>
          </w:p>
        </w:tc>
        <w:tc>
          <w:tcPr>
            <w:tcW w:w="635" w:type="pct"/>
          </w:tcPr>
          <w:p w:rsidRPr="008B51C6" w:rsidR="008B51C6" w:rsidP="008B51C6" w:rsidRDefault="008B51C6" w14:paraId="59FADB07" w14:textId="14CF996B">
            <w:pPr>
              <w:pStyle w:val="TableParagraph"/>
              <w:spacing w:line="275" w:lineRule="exact"/>
              <w:ind w:left="89" w:right="77"/>
              <w:jc w:val="center"/>
              <w:rPr>
                <w:rFonts w:ascii="Arial" w:hAnsi="Arial" w:cs="Arial"/>
                <w:sz w:val="16"/>
                <w:szCs w:val="16"/>
              </w:rPr>
            </w:pPr>
            <w:r w:rsidRPr="008B51C6">
              <w:rPr>
                <w:rFonts w:ascii="Arial" w:hAnsi="Arial" w:cs="Arial"/>
                <w:sz w:val="16"/>
                <w:szCs w:val="16"/>
              </w:rPr>
              <w:t>18683136487</w:t>
            </w:r>
          </w:p>
        </w:tc>
        <w:tc>
          <w:tcPr>
            <w:tcW w:w="719" w:type="pct"/>
          </w:tcPr>
          <w:p w:rsidRPr="008B51C6" w:rsidR="008B51C6" w:rsidP="008B51C6" w:rsidRDefault="008B51C6" w14:paraId="07B18C77" w14:textId="7B3D61FA">
            <w:pPr>
              <w:pStyle w:val="TableParagraph"/>
              <w:spacing w:line="242" w:lineRule="auto"/>
              <w:ind w:left="109" w:right="544"/>
              <w:rPr>
                <w:rFonts w:ascii="Arial" w:hAnsi="Arial" w:cs="Arial"/>
                <w:sz w:val="16"/>
                <w:szCs w:val="16"/>
              </w:rPr>
            </w:pPr>
            <w:r w:rsidRPr="008B51C6">
              <w:rPr>
                <w:rFonts w:ascii="Arial" w:hAnsi="Arial" w:cs="Arial"/>
                <w:sz w:val="16"/>
                <w:szCs w:val="16"/>
              </w:rPr>
              <w:t>Zagreb,</w:t>
            </w:r>
            <w:r w:rsidRPr="008B51C6">
              <w:rPr>
                <w:rFonts w:ascii="Arial" w:hAnsi="Arial" w:cs="Arial"/>
                <w:spacing w:val="1"/>
                <w:sz w:val="16"/>
                <w:szCs w:val="16"/>
              </w:rPr>
              <w:t xml:space="preserve"> </w:t>
            </w:r>
            <w:r w:rsidRPr="008B51C6">
              <w:rPr>
                <w:rFonts w:ascii="Arial" w:hAnsi="Arial" w:cs="Arial"/>
                <w:sz w:val="16"/>
                <w:szCs w:val="16"/>
              </w:rPr>
              <w:t>Avenija</w:t>
            </w:r>
            <w:r w:rsidRPr="008B51C6">
              <w:rPr>
                <w:rFonts w:ascii="Arial" w:hAnsi="Arial" w:cs="Arial"/>
                <w:spacing w:val="1"/>
                <w:sz w:val="16"/>
                <w:szCs w:val="16"/>
              </w:rPr>
              <w:t xml:space="preserve"> </w:t>
            </w:r>
            <w:r w:rsidRPr="008B51C6">
              <w:rPr>
                <w:rFonts w:ascii="Arial" w:hAnsi="Arial" w:cs="Arial"/>
                <w:sz w:val="16"/>
                <w:szCs w:val="16"/>
              </w:rPr>
              <w:t>Dubrovnik</w:t>
            </w:r>
            <w:r w:rsidRPr="008B51C6">
              <w:rPr>
                <w:rFonts w:ascii="Arial" w:hAnsi="Arial" w:cs="Arial"/>
                <w:spacing w:val="-52"/>
                <w:sz w:val="16"/>
                <w:szCs w:val="16"/>
              </w:rPr>
              <w:t xml:space="preserve"> </w:t>
            </w:r>
            <w:r w:rsidRPr="008B51C6">
              <w:rPr>
                <w:rFonts w:ascii="Arial" w:hAnsi="Arial" w:cs="Arial"/>
                <w:sz w:val="16"/>
                <w:szCs w:val="16"/>
              </w:rPr>
              <w:t>32</w:t>
            </w:r>
          </w:p>
        </w:tc>
        <w:tc>
          <w:tcPr>
            <w:tcW w:w="457" w:type="pct"/>
          </w:tcPr>
          <w:p w:rsidRPr="008B51C6" w:rsidR="008B51C6" w:rsidP="008B51C6" w:rsidRDefault="008B51C6" w14:paraId="7CE4B84A" w14:textId="77777777">
            <w:pPr>
              <w:pStyle w:val="TableParagraph"/>
              <w:spacing w:line="249" w:lineRule="exact"/>
              <w:ind w:left="107"/>
              <w:rPr>
                <w:rFonts w:ascii="Arial" w:hAnsi="Arial" w:cs="Arial"/>
                <w:sz w:val="16"/>
                <w:szCs w:val="16"/>
              </w:rPr>
            </w:pPr>
            <w:r w:rsidRPr="008B51C6">
              <w:rPr>
                <w:rFonts w:ascii="Arial" w:hAnsi="Arial" w:cs="Arial"/>
                <w:sz w:val="16"/>
                <w:szCs w:val="16"/>
              </w:rPr>
              <w:t>3.396,56</w:t>
            </w:r>
            <w:r w:rsidRPr="008B51C6">
              <w:rPr>
                <w:rFonts w:ascii="Arial" w:hAnsi="Arial" w:cs="Arial"/>
                <w:spacing w:val="1"/>
                <w:sz w:val="16"/>
                <w:szCs w:val="16"/>
              </w:rPr>
              <w:t xml:space="preserve"> </w:t>
            </w:r>
            <w:r w:rsidRPr="008B51C6">
              <w:rPr>
                <w:rFonts w:ascii="Arial" w:hAnsi="Arial" w:cs="Arial"/>
                <w:sz w:val="16"/>
                <w:szCs w:val="16"/>
              </w:rPr>
              <w:t>€</w:t>
            </w:r>
          </w:p>
          <w:p w:rsidRPr="008B51C6" w:rsidR="008B51C6" w:rsidP="008B51C6" w:rsidRDefault="008B51C6" w14:paraId="6D7EF47A" w14:textId="77777777">
            <w:pPr>
              <w:pStyle w:val="TableParagraph"/>
              <w:spacing w:before="1"/>
              <w:ind w:left="107"/>
              <w:rPr>
                <w:rFonts w:ascii="Arial" w:hAnsi="Arial" w:cs="Arial"/>
                <w:sz w:val="16"/>
                <w:szCs w:val="16"/>
              </w:rPr>
            </w:pPr>
            <w:r w:rsidRPr="008B51C6">
              <w:rPr>
                <w:rFonts w:ascii="Arial" w:hAnsi="Arial" w:cs="Arial"/>
                <w:sz w:val="16"/>
                <w:szCs w:val="16"/>
              </w:rPr>
              <w:t>/</w:t>
            </w:r>
            <w:r w:rsidRPr="008B51C6">
              <w:rPr>
                <w:rFonts w:ascii="Arial" w:hAnsi="Arial" w:cs="Arial"/>
                <w:spacing w:val="1"/>
                <w:sz w:val="16"/>
                <w:szCs w:val="16"/>
              </w:rPr>
              <w:t xml:space="preserve"> </w:t>
            </w:r>
            <w:r w:rsidRPr="008B51C6">
              <w:rPr>
                <w:rFonts w:ascii="Arial" w:hAnsi="Arial" w:cs="Arial"/>
                <w:sz w:val="16"/>
                <w:szCs w:val="16"/>
              </w:rPr>
              <w:t>25.591,39</w:t>
            </w:r>
          </w:p>
          <w:p w:rsidRPr="008B51C6" w:rsidR="008B51C6" w:rsidP="008B51C6" w:rsidRDefault="008B51C6" w14:paraId="41665A71" w14:textId="3A75E76E">
            <w:pPr>
              <w:pStyle w:val="TableParagraph"/>
              <w:spacing w:line="249" w:lineRule="exact"/>
              <w:ind w:left="107"/>
              <w:rPr>
                <w:rFonts w:ascii="Arial" w:hAnsi="Arial" w:cs="Arial"/>
                <w:sz w:val="16"/>
                <w:szCs w:val="16"/>
              </w:rPr>
            </w:pPr>
            <w:r w:rsidRPr="008B51C6">
              <w:rPr>
                <w:rFonts w:ascii="Arial" w:hAnsi="Arial" w:cs="Arial"/>
                <w:sz w:val="16"/>
                <w:szCs w:val="16"/>
              </w:rPr>
              <w:t>kn</w:t>
            </w:r>
          </w:p>
        </w:tc>
        <w:tc>
          <w:tcPr>
            <w:tcW w:w="687" w:type="pct"/>
          </w:tcPr>
          <w:p w:rsidRPr="008B51C6" w:rsidR="008B51C6" w:rsidP="008B51C6" w:rsidRDefault="008B51C6" w14:paraId="583C2B38" w14:textId="77777777">
            <w:pPr>
              <w:pStyle w:val="TableParagraph"/>
              <w:ind w:left="109" w:right="583"/>
              <w:rPr>
                <w:rFonts w:ascii="Arial" w:hAnsi="Arial" w:cs="Arial"/>
                <w:sz w:val="16"/>
                <w:szCs w:val="16"/>
              </w:rPr>
            </w:pPr>
            <w:r w:rsidRPr="008B51C6">
              <w:rPr>
                <w:rFonts w:ascii="Arial" w:hAnsi="Arial" w:cs="Arial"/>
                <w:sz w:val="16"/>
                <w:szCs w:val="16"/>
              </w:rPr>
              <w:t>Porez na</w:t>
            </w:r>
            <w:r w:rsidRPr="008B51C6">
              <w:rPr>
                <w:rFonts w:ascii="Arial" w:hAnsi="Arial" w:cs="Arial"/>
                <w:spacing w:val="1"/>
                <w:sz w:val="16"/>
                <w:szCs w:val="16"/>
              </w:rPr>
              <w:t xml:space="preserve"> </w:t>
            </w:r>
            <w:r w:rsidRPr="008B51C6">
              <w:rPr>
                <w:rFonts w:ascii="Arial" w:hAnsi="Arial" w:cs="Arial"/>
                <w:sz w:val="16"/>
                <w:szCs w:val="16"/>
              </w:rPr>
              <w:t>dodanu</w:t>
            </w:r>
            <w:r w:rsidRPr="008B51C6">
              <w:rPr>
                <w:rFonts w:ascii="Arial" w:hAnsi="Arial" w:cs="Arial"/>
                <w:spacing w:val="1"/>
                <w:sz w:val="16"/>
                <w:szCs w:val="16"/>
              </w:rPr>
              <w:t xml:space="preserve"> </w:t>
            </w:r>
            <w:r w:rsidRPr="008B51C6">
              <w:rPr>
                <w:rFonts w:ascii="Arial" w:hAnsi="Arial" w:cs="Arial"/>
                <w:sz w:val="16"/>
                <w:szCs w:val="16"/>
              </w:rPr>
              <w:t>vrijednost</w:t>
            </w:r>
            <w:r w:rsidRPr="008B51C6">
              <w:rPr>
                <w:rFonts w:ascii="Arial" w:hAnsi="Arial" w:cs="Arial"/>
                <w:spacing w:val="-47"/>
                <w:sz w:val="16"/>
                <w:szCs w:val="16"/>
              </w:rPr>
              <w:t xml:space="preserve"> </w:t>
            </w:r>
            <w:r w:rsidRPr="008B51C6">
              <w:rPr>
                <w:rFonts w:ascii="Arial" w:hAnsi="Arial" w:cs="Arial"/>
                <w:sz w:val="16"/>
                <w:szCs w:val="16"/>
              </w:rPr>
              <w:t>(1201),</w:t>
            </w:r>
          </w:p>
          <w:p w:rsidRPr="008B51C6" w:rsidR="008B51C6" w:rsidP="008B51C6" w:rsidRDefault="008B51C6" w14:paraId="0EA87726" w14:textId="1752EF65">
            <w:pPr>
              <w:pStyle w:val="TableParagraph"/>
              <w:ind w:left="109" w:right="144"/>
              <w:rPr>
                <w:rFonts w:ascii="Arial" w:hAnsi="Arial" w:cs="Arial"/>
                <w:sz w:val="16"/>
                <w:szCs w:val="16"/>
              </w:rPr>
            </w:pPr>
            <w:r w:rsidRPr="008B51C6">
              <w:rPr>
                <w:rFonts w:ascii="Arial" w:hAnsi="Arial" w:cs="Arial"/>
                <w:sz w:val="16"/>
                <w:szCs w:val="16"/>
              </w:rPr>
              <w:t>Troškovi</w:t>
            </w:r>
            <w:r w:rsidRPr="008B51C6">
              <w:rPr>
                <w:rFonts w:ascii="Arial" w:hAnsi="Arial" w:cs="Arial"/>
                <w:spacing w:val="1"/>
                <w:sz w:val="16"/>
                <w:szCs w:val="16"/>
              </w:rPr>
              <w:t xml:space="preserve"> </w:t>
            </w:r>
            <w:r w:rsidRPr="008B51C6">
              <w:rPr>
                <w:rFonts w:ascii="Arial" w:hAnsi="Arial" w:cs="Arial"/>
                <w:sz w:val="16"/>
                <w:szCs w:val="16"/>
              </w:rPr>
              <w:t>postupka</w:t>
            </w:r>
            <w:r w:rsidRPr="008B51C6">
              <w:rPr>
                <w:rFonts w:ascii="Arial" w:hAnsi="Arial" w:cs="Arial"/>
                <w:spacing w:val="1"/>
                <w:sz w:val="16"/>
                <w:szCs w:val="16"/>
              </w:rPr>
              <w:t xml:space="preserve"> </w:t>
            </w:r>
            <w:r w:rsidRPr="008B51C6">
              <w:rPr>
                <w:rFonts w:ascii="Arial" w:hAnsi="Arial" w:cs="Arial"/>
                <w:sz w:val="16"/>
                <w:szCs w:val="16"/>
              </w:rPr>
              <w:t>prisilne naplate</w:t>
            </w:r>
            <w:r w:rsidRPr="008B51C6">
              <w:rPr>
                <w:rFonts w:ascii="Arial" w:hAnsi="Arial" w:cs="Arial"/>
                <w:spacing w:val="-47"/>
                <w:sz w:val="16"/>
                <w:szCs w:val="16"/>
              </w:rPr>
              <w:t xml:space="preserve"> </w:t>
            </w:r>
            <w:r w:rsidRPr="008B51C6">
              <w:rPr>
                <w:rFonts w:ascii="Arial" w:hAnsi="Arial" w:cs="Arial"/>
                <w:sz w:val="16"/>
                <w:szCs w:val="16"/>
              </w:rPr>
              <w:t>koju provodi</w:t>
            </w:r>
            <w:r w:rsidRPr="008B51C6">
              <w:rPr>
                <w:rFonts w:ascii="Arial" w:hAnsi="Arial" w:cs="Arial"/>
                <w:spacing w:val="1"/>
                <w:sz w:val="16"/>
                <w:szCs w:val="16"/>
              </w:rPr>
              <w:t xml:space="preserve"> </w:t>
            </w:r>
            <w:r w:rsidRPr="008B51C6">
              <w:rPr>
                <w:rFonts w:ascii="Arial" w:hAnsi="Arial" w:cs="Arial"/>
                <w:sz w:val="16"/>
                <w:szCs w:val="16"/>
              </w:rPr>
              <w:t>PU</w:t>
            </w:r>
            <w:r w:rsidRPr="008B51C6">
              <w:rPr>
                <w:rFonts w:ascii="Arial" w:hAnsi="Arial" w:cs="Arial"/>
                <w:spacing w:val="-1"/>
                <w:sz w:val="16"/>
                <w:szCs w:val="16"/>
              </w:rPr>
              <w:t xml:space="preserve"> </w:t>
            </w:r>
            <w:r w:rsidRPr="008B51C6">
              <w:rPr>
                <w:rFonts w:ascii="Arial" w:hAnsi="Arial" w:cs="Arial"/>
                <w:sz w:val="16"/>
                <w:szCs w:val="16"/>
              </w:rPr>
              <w:t>(4251)</w:t>
            </w:r>
          </w:p>
        </w:tc>
        <w:tc>
          <w:tcPr>
            <w:tcW w:w="543" w:type="pct"/>
          </w:tcPr>
          <w:p w:rsidRPr="008B51C6" w:rsidR="008B51C6" w:rsidP="008B51C6" w:rsidRDefault="008B51C6" w14:paraId="63B6A651" w14:textId="77777777">
            <w:pPr>
              <w:pStyle w:val="TableParagraph"/>
              <w:spacing w:line="249" w:lineRule="exact"/>
              <w:ind w:left="110"/>
              <w:rPr>
                <w:rFonts w:ascii="Arial" w:hAnsi="Arial" w:cs="Arial"/>
                <w:sz w:val="16"/>
                <w:szCs w:val="16"/>
              </w:rPr>
            </w:pPr>
            <w:r w:rsidRPr="008B51C6">
              <w:rPr>
                <w:rFonts w:ascii="Arial" w:hAnsi="Arial" w:cs="Arial"/>
                <w:sz w:val="16"/>
                <w:szCs w:val="16"/>
              </w:rPr>
              <w:t>3.396,56</w:t>
            </w:r>
            <w:r w:rsidRPr="008B51C6">
              <w:rPr>
                <w:rFonts w:ascii="Arial" w:hAnsi="Arial" w:cs="Arial"/>
                <w:spacing w:val="1"/>
                <w:sz w:val="16"/>
                <w:szCs w:val="16"/>
              </w:rPr>
              <w:t xml:space="preserve"> </w:t>
            </w:r>
            <w:r w:rsidRPr="008B51C6">
              <w:rPr>
                <w:rFonts w:ascii="Arial" w:hAnsi="Arial" w:cs="Arial"/>
                <w:sz w:val="16"/>
                <w:szCs w:val="16"/>
              </w:rPr>
              <w:t>€</w:t>
            </w:r>
          </w:p>
          <w:p w:rsidRPr="008B51C6" w:rsidR="008B51C6" w:rsidP="008B51C6" w:rsidRDefault="008B51C6" w14:paraId="71176D34" w14:textId="77777777">
            <w:pPr>
              <w:pStyle w:val="TableParagraph"/>
              <w:spacing w:before="1"/>
              <w:ind w:left="110" w:right="187"/>
              <w:rPr>
                <w:rFonts w:ascii="Arial" w:hAnsi="Arial" w:cs="Arial"/>
                <w:sz w:val="16"/>
                <w:szCs w:val="16"/>
              </w:rPr>
            </w:pPr>
            <w:r w:rsidRPr="008B51C6">
              <w:rPr>
                <w:rFonts w:ascii="Arial" w:hAnsi="Arial" w:cs="Arial"/>
                <w:sz w:val="16"/>
                <w:szCs w:val="16"/>
              </w:rPr>
              <w:t>/</w:t>
            </w:r>
            <w:r w:rsidRPr="008B51C6">
              <w:rPr>
                <w:rFonts w:ascii="Arial" w:hAnsi="Arial" w:cs="Arial"/>
                <w:spacing w:val="1"/>
                <w:sz w:val="16"/>
                <w:szCs w:val="16"/>
              </w:rPr>
              <w:t xml:space="preserve"> </w:t>
            </w:r>
            <w:r w:rsidRPr="008B51C6">
              <w:rPr>
                <w:rFonts w:ascii="Arial" w:hAnsi="Arial" w:cs="Arial"/>
                <w:sz w:val="16"/>
                <w:szCs w:val="16"/>
              </w:rPr>
              <w:t>25.591,39</w:t>
            </w:r>
          </w:p>
          <w:p w:rsidRPr="008B51C6" w:rsidR="008B51C6" w:rsidP="008B51C6" w:rsidRDefault="008B51C6" w14:paraId="6FEF94F7" w14:textId="2AC566CB">
            <w:pPr>
              <w:pStyle w:val="TableParagraph"/>
              <w:spacing w:line="249" w:lineRule="exact"/>
              <w:ind w:left="110"/>
              <w:rPr>
                <w:rFonts w:ascii="Arial" w:hAnsi="Arial" w:cs="Arial"/>
                <w:sz w:val="16"/>
                <w:szCs w:val="16"/>
              </w:rPr>
            </w:pPr>
            <w:r w:rsidRPr="008B51C6">
              <w:rPr>
                <w:rFonts w:ascii="Arial" w:hAnsi="Arial" w:cs="Arial"/>
                <w:sz w:val="16"/>
                <w:szCs w:val="16"/>
              </w:rPr>
              <w:t>kn</w:t>
            </w:r>
          </w:p>
        </w:tc>
        <w:tc>
          <w:tcPr>
            <w:tcW w:w="687" w:type="pct"/>
          </w:tcPr>
          <w:p w:rsidRPr="008B51C6" w:rsidR="008B51C6" w:rsidP="008B51C6" w:rsidRDefault="008B51C6" w14:paraId="720539CF" w14:textId="77777777">
            <w:pPr>
              <w:pStyle w:val="TableParagraph"/>
              <w:ind w:left="107" w:right="585"/>
              <w:rPr>
                <w:rFonts w:ascii="Arial" w:hAnsi="Arial" w:cs="Arial"/>
                <w:sz w:val="16"/>
                <w:szCs w:val="16"/>
              </w:rPr>
            </w:pPr>
            <w:r w:rsidRPr="008B51C6">
              <w:rPr>
                <w:rFonts w:ascii="Arial" w:hAnsi="Arial" w:cs="Arial"/>
                <w:sz w:val="16"/>
                <w:szCs w:val="16"/>
              </w:rPr>
              <w:t>Porez na</w:t>
            </w:r>
            <w:r w:rsidRPr="008B51C6">
              <w:rPr>
                <w:rFonts w:ascii="Arial" w:hAnsi="Arial" w:cs="Arial"/>
                <w:spacing w:val="1"/>
                <w:sz w:val="16"/>
                <w:szCs w:val="16"/>
              </w:rPr>
              <w:t xml:space="preserve"> </w:t>
            </w:r>
            <w:r w:rsidRPr="008B51C6">
              <w:rPr>
                <w:rFonts w:ascii="Arial" w:hAnsi="Arial" w:cs="Arial"/>
                <w:sz w:val="16"/>
                <w:szCs w:val="16"/>
              </w:rPr>
              <w:t>dodanu</w:t>
            </w:r>
            <w:r w:rsidRPr="008B51C6">
              <w:rPr>
                <w:rFonts w:ascii="Arial" w:hAnsi="Arial" w:cs="Arial"/>
                <w:spacing w:val="1"/>
                <w:sz w:val="16"/>
                <w:szCs w:val="16"/>
              </w:rPr>
              <w:t xml:space="preserve"> </w:t>
            </w:r>
            <w:r w:rsidRPr="008B51C6">
              <w:rPr>
                <w:rFonts w:ascii="Arial" w:hAnsi="Arial" w:cs="Arial"/>
                <w:sz w:val="16"/>
                <w:szCs w:val="16"/>
              </w:rPr>
              <w:t>vrijednost</w:t>
            </w:r>
            <w:r w:rsidRPr="008B51C6">
              <w:rPr>
                <w:rFonts w:ascii="Arial" w:hAnsi="Arial" w:cs="Arial"/>
                <w:spacing w:val="-47"/>
                <w:sz w:val="16"/>
                <w:szCs w:val="16"/>
              </w:rPr>
              <w:t xml:space="preserve"> </w:t>
            </w:r>
            <w:r w:rsidRPr="008B51C6">
              <w:rPr>
                <w:rFonts w:ascii="Arial" w:hAnsi="Arial" w:cs="Arial"/>
                <w:sz w:val="16"/>
                <w:szCs w:val="16"/>
              </w:rPr>
              <w:t>(1201),</w:t>
            </w:r>
          </w:p>
          <w:p w:rsidRPr="008B51C6" w:rsidR="008B51C6" w:rsidP="008B51C6" w:rsidRDefault="008B51C6" w14:paraId="5532AF5B" w14:textId="4D879FA7">
            <w:pPr>
              <w:pStyle w:val="TableParagraph"/>
              <w:ind w:left="107" w:right="146"/>
              <w:rPr>
                <w:rFonts w:ascii="Arial" w:hAnsi="Arial" w:cs="Arial"/>
                <w:sz w:val="16"/>
                <w:szCs w:val="16"/>
              </w:rPr>
            </w:pPr>
            <w:r w:rsidRPr="008B51C6">
              <w:rPr>
                <w:rFonts w:ascii="Arial" w:hAnsi="Arial" w:cs="Arial"/>
                <w:sz w:val="16"/>
                <w:szCs w:val="16"/>
              </w:rPr>
              <w:t>Troškovi</w:t>
            </w:r>
            <w:r w:rsidRPr="008B51C6">
              <w:rPr>
                <w:rFonts w:ascii="Arial" w:hAnsi="Arial" w:cs="Arial"/>
                <w:spacing w:val="1"/>
                <w:sz w:val="16"/>
                <w:szCs w:val="16"/>
              </w:rPr>
              <w:t xml:space="preserve"> </w:t>
            </w:r>
            <w:r w:rsidRPr="008B51C6">
              <w:rPr>
                <w:rFonts w:ascii="Arial" w:hAnsi="Arial" w:cs="Arial"/>
                <w:sz w:val="16"/>
                <w:szCs w:val="16"/>
              </w:rPr>
              <w:t>postupka</w:t>
            </w:r>
            <w:r w:rsidRPr="008B51C6">
              <w:rPr>
                <w:rFonts w:ascii="Arial" w:hAnsi="Arial" w:cs="Arial"/>
                <w:spacing w:val="1"/>
                <w:sz w:val="16"/>
                <w:szCs w:val="16"/>
              </w:rPr>
              <w:t xml:space="preserve"> </w:t>
            </w:r>
            <w:r w:rsidRPr="008B51C6">
              <w:rPr>
                <w:rFonts w:ascii="Arial" w:hAnsi="Arial" w:cs="Arial"/>
                <w:sz w:val="16"/>
                <w:szCs w:val="16"/>
              </w:rPr>
              <w:t>prisilne naplate</w:t>
            </w:r>
            <w:r w:rsidRPr="008B51C6">
              <w:rPr>
                <w:rFonts w:ascii="Arial" w:hAnsi="Arial" w:cs="Arial"/>
                <w:spacing w:val="-47"/>
                <w:sz w:val="16"/>
                <w:szCs w:val="16"/>
              </w:rPr>
              <w:t xml:space="preserve"> </w:t>
            </w:r>
            <w:r w:rsidRPr="008B51C6">
              <w:rPr>
                <w:rFonts w:ascii="Arial" w:hAnsi="Arial" w:cs="Arial"/>
                <w:sz w:val="16"/>
                <w:szCs w:val="16"/>
              </w:rPr>
              <w:t>koju provodi</w:t>
            </w:r>
            <w:r w:rsidRPr="008B51C6">
              <w:rPr>
                <w:rFonts w:ascii="Arial" w:hAnsi="Arial" w:cs="Arial"/>
                <w:spacing w:val="1"/>
                <w:sz w:val="16"/>
                <w:szCs w:val="16"/>
              </w:rPr>
              <w:t xml:space="preserve"> </w:t>
            </w:r>
            <w:r w:rsidRPr="008B51C6">
              <w:rPr>
                <w:rFonts w:ascii="Arial" w:hAnsi="Arial" w:cs="Arial"/>
                <w:sz w:val="16"/>
                <w:szCs w:val="16"/>
              </w:rPr>
              <w:t>PU</w:t>
            </w:r>
            <w:r w:rsidRPr="008B51C6">
              <w:rPr>
                <w:rFonts w:ascii="Arial" w:hAnsi="Arial" w:cs="Arial"/>
                <w:spacing w:val="-1"/>
                <w:sz w:val="16"/>
                <w:szCs w:val="16"/>
              </w:rPr>
              <w:t xml:space="preserve"> </w:t>
            </w:r>
            <w:r w:rsidRPr="008B51C6">
              <w:rPr>
                <w:rFonts w:ascii="Arial" w:hAnsi="Arial" w:cs="Arial"/>
                <w:sz w:val="16"/>
                <w:szCs w:val="16"/>
              </w:rPr>
              <w:t>(4251)</w:t>
            </w:r>
          </w:p>
        </w:tc>
      </w:tr>
      <w:tr w:rsidRPr="008B51C6" w:rsidR="008B51C6" w:rsidTr="008B51C6" w14:paraId="5AA9264D" w14:textId="77777777">
        <w:trPr>
          <w:trHeight w:val="839"/>
        </w:trPr>
        <w:tc>
          <w:tcPr>
            <w:tcW w:w="485" w:type="pct"/>
          </w:tcPr>
          <w:p w:rsidRPr="008B51C6" w:rsidR="008B51C6" w:rsidP="008B51C6" w:rsidRDefault="008B51C6" w14:paraId="7E9E7E38" w14:textId="42CE6368">
            <w:pPr>
              <w:pStyle w:val="TableParagraph"/>
              <w:spacing w:before="1"/>
              <w:ind w:left="467"/>
              <w:rPr>
                <w:rFonts w:ascii="Arial" w:hAnsi="Arial" w:cs="Arial"/>
                <w:sz w:val="16"/>
                <w:szCs w:val="16"/>
              </w:rPr>
            </w:pPr>
            <w:r w:rsidRPr="008B51C6">
              <w:rPr>
                <w:rFonts w:ascii="Arial" w:hAnsi="Arial" w:cs="Arial"/>
                <w:sz w:val="16"/>
                <w:szCs w:val="16"/>
              </w:rPr>
              <w:t>8.</w:t>
            </w:r>
          </w:p>
        </w:tc>
        <w:tc>
          <w:tcPr>
            <w:tcW w:w="787" w:type="pct"/>
          </w:tcPr>
          <w:p w:rsidRPr="008B51C6" w:rsidR="008B51C6" w:rsidP="008B51C6" w:rsidRDefault="008B51C6" w14:paraId="215D32F1" w14:textId="02C873D0">
            <w:pPr>
              <w:pStyle w:val="TableParagraph"/>
              <w:spacing w:line="273" w:lineRule="exact"/>
              <w:ind w:left="108"/>
              <w:rPr>
                <w:rFonts w:ascii="Arial" w:hAnsi="Arial" w:cs="Arial"/>
                <w:sz w:val="16"/>
                <w:szCs w:val="16"/>
              </w:rPr>
            </w:pPr>
            <w:r w:rsidRPr="008B51C6">
              <w:rPr>
                <w:rFonts w:ascii="Arial" w:hAnsi="Arial" w:cs="Arial"/>
                <w:sz w:val="16"/>
                <w:szCs w:val="16"/>
              </w:rPr>
              <w:t>ERSTE CARD</w:t>
            </w:r>
            <w:r w:rsidRPr="008B51C6">
              <w:rPr>
                <w:rFonts w:ascii="Arial" w:hAnsi="Arial" w:cs="Arial"/>
                <w:spacing w:val="-53"/>
                <w:sz w:val="16"/>
                <w:szCs w:val="16"/>
              </w:rPr>
              <w:t xml:space="preserve"> </w:t>
            </w:r>
            <w:r w:rsidRPr="008B51C6">
              <w:rPr>
                <w:rFonts w:ascii="Arial" w:hAnsi="Arial" w:cs="Arial"/>
                <w:sz w:val="16"/>
                <w:szCs w:val="16"/>
              </w:rPr>
              <w:t>CLUB</w:t>
            </w:r>
            <w:r w:rsidRPr="008B51C6">
              <w:rPr>
                <w:rFonts w:ascii="Arial" w:hAnsi="Arial" w:cs="Arial"/>
                <w:spacing w:val="-1"/>
                <w:sz w:val="16"/>
                <w:szCs w:val="16"/>
              </w:rPr>
              <w:t xml:space="preserve"> </w:t>
            </w:r>
            <w:r w:rsidRPr="008B51C6">
              <w:rPr>
                <w:rFonts w:ascii="Arial" w:hAnsi="Arial" w:cs="Arial"/>
                <w:sz w:val="16"/>
                <w:szCs w:val="16"/>
              </w:rPr>
              <w:t>d.o.o.</w:t>
            </w:r>
          </w:p>
        </w:tc>
        <w:tc>
          <w:tcPr>
            <w:tcW w:w="635" w:type="pct"/>
          </w:tcPr>
          <w:p w:rsidRPr="008B51C6" w:rsidR="008B51C6" w:rsidP="008B51C6" w:rsidRDefault="008B51C6" w14:paraId="0F780020" w14:textId="5F0F9CAC">
            <w:pPr>
              <w:pStyle w:val="TableParagraph"/>
              <w:spacing w:line="275" w:lineRule="exact"/>
              <w:ind w:left="89" w:right="77"/>
              <w:jc w:val="center"/>
              <w:rPr>
                <w:rFonts w:ascii="Arial" w:hAnsi="Arial" w:cs="Arial"/>
                <w:sz w:val="16"/>
                <w:szCs w:val="16"/>
              </w:rPr>
            </w:pPr>
            <w:r w:rsidRPr="008B51C6">
              <w:rPr>
                <w:rFonts w:ascii="Arial" w:hAnsi="Arial" w:cs="Arial"/>
                <w:sz w:val="16"/>
                <w:szCs w:val="16"/>
              </w:rPr>
              <w:t>85941596441</w:t>
            </w:r>
          </w:p>
        </w:tc>
        <w:tc>
          <w:tcPr>
            <w:tcW w:w="719" w:type="pct"/>
          </w:tcPr>
          <w:p w:rsidRPr="008B51C6" w:rsidR="008B51C6" w:rsidP="008B51C6" w:rsidRDefault="008B51C6" w14:paraId="09A9846D" w14:textId="74FA4F78">
            <w:pPr>
              <w:pStyle w:val="TableParagraph"/>
              <w:spacing w:line="242" w:lineRule="auto"/>
              <w:ind w:left="109" w:right="544"/>
              <w:rPr>
                <w:rFonts w:ascii="Arial" w:hAnsi="Arial" w:cs="Arial"/>
                <w:sz w:val="16"/>
                <w:szCs w:val="16"/>
              </w:rPr>
            </w:pPr>
            <w:r w:rsidRPr="008B51C6">
              <w:rPr>
                <w:rFonts w:ascii="Arial" w:hAnsi="Arial" w:cs="Arial"/>
                <w:sz w:val="16"/>
                <w:szCs w:val="16"/>
              </w:rPr>
              <w:t>Zagreb,</w:t>
            </w:r>
            <w:r w:rsidRPr="008B51C6">
              <w:rPr>
                <w:rFonts w:ascii="Arial" w:hAnsi="Arial" w:cs="Arial"/>
                <w:spacing w:val="1"/>
                <w:sz w:val="16"/>
                <w:szCs w:val="16"/>
              </w:rPr>
              <w:t xml:space="preserve"> </w:t>
            </w:r>
            <w:r w:rsidRPr="008B51C6">
              <w:rPr>
                <w:rFonts w:ascii="Arial" w:hAnsi="Arial" w:cs="Arial"/>
                <w:sz w:val="16"/>
                <w:szCs w:val="16"/>
              </w:rPr>
              <w:t>Ulica Frana</w:t>
            </w:r>
            <w:r w:rsidRPr="008B51C6">
              <w:rPr>
                <w:rFonts w:ascii="Arial" w:hAnsi="Arial" w:cs="Arial"/>
                <w:spacing w:val="1"/>
                <w:sz w:val="16"/>
                <w:szCs w:val="16"/>
              </w:rPr>
              <w:t xml:space="preserve"> </w:t>
            </w:r>
            <w:r w:rsidRPr="008B51C6">
              <w:rPr>
                <w:rFonts w:ascii="Arial" w:hAnsi="Arial" w:cs="Arial"/>
                <w:sz w:val="16"/>
                <w:szCs w:val="16"/>
              </w:rPr>
              <w:t>Folnegovića</w:t>
            </w:r>
            <w:r w:rsidRPr="008B51C6">
              <w:rPr>
                <w:rFonts w:ascii="Arial" w:hAnsi="Arial" w:cs="Arial"/>
                <w:spacing w:val="-52"/>
                <w:sz w:val="16"/>
                <w:szCs w:val="16"/>
              </w:rPr>
              <w:t xml:space="preserve"> </w:t>
            </w:r>
            <w:r w:rsidRPr="008B51C6">
              <w:rPr>
                <w:rFonts w:ascii="Arial" w:hAnsi="Arial" w:cs="Arial"/>
                <w:sz w:val="16"/>
                <w:szCs w:val="16"/>
              </w:rPr>
              <w:t>6</w:t>
            </w:r>
          </w:p>
        </w:tc>
        <w:tc>
          <w:tcPr>
            <w:tcW w:w="457" w:type="pct"/>
          </w:tcPr>
          <w:p w:rsidRPr="008B51C6" w:rsidR="008B51C6" w:rsidP="008B51C6" w:rsidRDefault="008B51C6" w14:paraId="41C7AF65" w14:textId="77777777">
            <w:pPr>
              <w:pStyle w:val="TableParagraph"/>
              <w:spacing w:line="249" w:lineRule="exact"/>
              <w:ind w:left="107"/>
              <w:rPr>
                <w:rFonts w:ascii="Arial" w:hAnsi="Arial" w:cs="Arial"/>
                <w:sz w:val="16"/>
                <w:szCs w:val="16"/>
              </w:rPr>
            </w:pPr>
            <w:r w:rsidRPr="008B51C6">
              <w:rPr>
                <w:rFonts w:ascii="Arial" w:hAnsi="Arial" w:cs="Arial"/>
                <w:sz w:val="16"/>
                <w:szCs w:val="16"/>
              </w:rPr>
              <w:t>4.091,14</w:t>
            </w:r>
            <w:r w:rsidRPr="008B51C6">
              <w:rPr>
                <w:rFonts w:ascii="Arial" w:hAnsi="Arial" w:cs="Arial"/>
                <w:spacing w:val="1"/>
                <w:sz w:val="16"/>
                <w:szCs w:val="16"/>
              </w:rPr>
              <w:t xml:space="preserve"> </w:t>
            </w:r>
            <w:r w:rsidRPr="008B51C6">
              <w:rPr>
                <w:rFonts w:ascii="Arial" w:hAnsi="Arial" w:cs="Arial"/>
                <w:sz w:val="16"/>
                <w:szCs w:val="16"/>
              </w:rPr>
              <w:t>€</w:t>
            </w:r>
          </w:p>
          <w:p w:rsidRPr="008B51C6" w:rsidR="008B51C6" w:rsidP="008B51C6" w:rsidRDefault="008B51C6" w14:paraId="24A098D3" w14:textId="77777777">
            <w:pPr>
              <w:pStyle w:val="TableParagraph"/>
              <w:spacing w:before="1"/>
              <w:ind w:left="107"/>
              <w:rPr>
                <w:rFonts w:ascii="Arial" w:hAnsi="Arial" w:cs="Arial"/>
                <w:sz w:val="16"/>
                <w:szCs w:val="16"/>
              </w:rPr>
            </w:pPr>
            <w:r w:rsidRPr="008B51C6">
              <w:rPr>
                <w:rFonts w:ascii="Arial" w:hAnsi="Arial" w:cs="Arial"/>
                <w:sz w:val="16"/>
                <w:szCs w:val="16"/>
              </w:rPr>
              <w:t>/</w:t>
            </w:r>
            <w:r w:rsidRPr="008B51C6">
              <w:rPr>
                <w:rFonts w:ascii="Arial" w:hAnsi="Arial" w:cs="Arial"/>
                <w:spacing w:val="1"/>
                <w:sz w:val="16"/>
                <w:szCs w:val="16"/>
              </w:rPr>
              <w:t xml:space="preserve"> </w:t>
            </w:r>
            <w:r w:rsidRPr="008B51C6">
              <w:rPr>
                <w:rFonts w:ascii="Arial" w:hAnsi="Arial" w:cs="Arial"/>
                <w:sz w:val="16"/>
                <w:szCs w:val="16"/>
              </w:rPr>
              <w:t>30.824,69</w:t>
            </w:r>
          </w:p>
          <w:p w:rsidRPr="008B51C6" w:rsidR="008B51C6" w:rsidP="008B51C6" w:rsidRDefault="008B51C6" w14:paraId="4749F0EF" w14:textId="4013960B">
            <w:pPr>
              <w:pStyle w:val="TableParagraph"/>
              <w:spacing w:line="249" w:lineRule="exact"/>
              <w:ind w:left="107"/>
              <w:rPr>
                <w:rFonts w:ascii="Arial" w:hAnsi="Arial" w:cs="Arial"/>
                <w:sz w:val="16"/>
                <w:szCs w:val="16"/>
              </w:rPr>
            </w:pPr>
            <w:r w:rsidRPr="008B51C6">
              <w:rPr>
                <w:rFonts w:ascii="Arial" w:hAnsi="Arial" w:cs="Arial"/>
                <w:sz w:val="16"/>
                <w:szCs w:val="16"/>
              </w:rPr>
              <w:t>kn</w:t>
            </w:r>
          </w:p>
        </w:tc>
        <w:tc>
          <w:tcPr>
            <w:tcW w:w="687" w:type="pct"/>
          </w:tcPr>
          <w:p w:rsidRPr="008B51C6" w:rsidR="008B51C6" w:rsidP="008B51C6" w:rsidRDefault="008B51C6" w14:paraId="7AACE886" w14:textId="4A6FF119">
            <w:pPr>
              <w:pStyle w:val="TableParagraph"/>
              <w:ind w:left="109" w:right="583"/>
              <w:rPr>
                <w:rFonts w:ascii="Arial" w:hAnsi="Arial" w:cs="Arial"/>
                <w:sz w:val="16"/>
                <w:szCs w:val="16"/>
              </w:rPr>
            </w:pPr>
            <w:r w:rsidRPr="008B51C6">
              <w:rPr>
                <w:rFonts w:ascii="Arial" w:hAnsi="Arial" w:cs="Arial"/>
                <w:sz w:val="16"/>
                <w:szCs w:val="16"/>
              </w:rPr>
              <w:t>Pristupnica za</w:t>
            </w:r>
            <w:r w:rsidRPr="008B51C6">
              <w:rPr>
                <w:rFonts w:ascii="Arial" w:hAnsi="Arial" w:cs="Arial"/>
                <w:spacing w:val="-48"/>
                <w:sz w:val="16"/>
                <w:szCs w:val="16"/>
              </w:rPr>
              <w:t xml:space="preserve"> </w:t>
            </w:r>
            <w:r w:rsidRPr="008B51C6">
              <w:rPr>
                <w:rFonts w:ascii="Arial" w:hAnsi="Arial" w:cs="Arial"/>
                <w:sz w:val="16"/>
                <w:szCs w:val="16"/>
              </w:rPr>
              <w:t>Diners Club</w:t>
            </w:r>
            <w:r w:rsidRPr="008B51C6">
              <w:rPr>
                <w:rFonts w:ascii="Arial" w:hAnsi="Arial" w:cs="Arial"/>
                <w:spacing w:val="1"/>
                <w:sz w:val="16"/>
                <w:szCs w:val="16"/>
              </w:rPr>
              <w:t xml:space="preserve"> </w:t>
            </w:r>
            <w:r w:rsidRPr="008B51C6">
              <w:rPr>
                <w:rFonts w:ascii="Arial" w:hAnsi="Arial" w:cs="Arial"/>
                <w:sz w:val="16"/>
                <w:szCs w:val="16"/>
              </w:rPr>
              <w:t>Business</w:t>
            </w:r>
            <w:r w:rsidRPr="008B51C6">
              <w:rPr>
                <w:rFonts w:ascii="Arial" w:hAnsi="Arial" w:cs="Arial"/>
                <w:spacing w:val="1"/>
                <w:sz w:val="16"/>
                <w:szCs w:val="16"/>
              </w:rPr>
              <w:t xml:space="preserve"> </w:t>
            </w:r>
            <w:r w:rsidRPr="008B51C6">
              <w:rPr>
                <w:rFonts w:ascii="Arial" w:hAnsi="Arial" w:cs="Arial"/>
                <w:sz w:val="16"/>
                <w:szCs w:val="16"/>
              </w:rPr>
              <w:t>karticu</w:t>
            </w:r>
          </w:p>
        </w:tc>
        <w:tc>
          <w:tcPr>
            <w:tcW w:w="543" w:type="pct"/>
          </w:tcPr>
          <w:p w:rsidRPr="008B51C6" w:rsidR="008B51C6" w:rsidP="008B51C6" w:rsidRDefault="008B51C6" w14:paraId="43812266" w14:textId="77777777">
            <w:pPr>
              <w:pStyle w:val="TableParagraph"/>
              <w:spacing w:line="249" w:lineRule="exact"/>
              <w:ind w:left="110"/>
              <w:rPr>
                <w:rFonts w:ascii="Arial" w:hAnsi="Arial" w:cs="Arial"/>
                <w:sz w:val="16"/>
                <w:szCs w:val="16"/>
              </w:rPr>
            </w:pPr>
            <w:r w:rsidRPr="008B51C6">
              <w:rPr>
                <w:rFonts w:ascii="Arial" w:hAnsi="Arial" w:cs="Arial"/>
                <w:sz w:val="16"/>
                <w:szCs w:val="16"/>
              </w:rPr>
              <w:t>4.091,14</w:t>
            </w:r>
            <w:r w:rsidRPr="008B51C6">
              <w:rPr>
                <w:rFonts w:ascii="Arial" w:hAnsi="Arial" w:cs="Arial"/>
                <w:spacing w:val="1"/>
                <w:sz w:val="16"/>
                <w:szCs w:val="16"/>
              </w:rPr>
              <w:t xml:space="preserve"> </w:t>
            </w:r>
            <w:r w:rsidRPr="008B51C6">
              <w:rPr>
                <w:rFonts w:ascii="Arial" w:hAnsi="Arial" w:cs="Arial"/>
                <w:sz w:val="16"/>
                <w:szCs w:val="16"/>
              </w:rPr>
              <w:t>€</w:t>
            </w:r>
          </w:p>
          <w:p w:rsidRPr="008B51C6" w:rsidR="008B51C6" w:rsidP="008B51C6" w:rsidRDefault="008B51C6" w14:paraId="4C11867C" w14:textId="77777777">
            <w:pPr>
              <w:pStyle w:val="TableParagraph"/>
              <w:spacing w:before="1"/>
              <w:ind w:left="110" w:right="187"/>
              <w:rPr>
                <w:rFonts w:ascii="Arial" w:hAnsi="Arial" w:cs="Arial"/>
                <w:sz w:val="16"/>
                <w:szCs w:val="16"/>
              </w:rPr>
            </w:pPr>
            <w:r w:rsidRPr="008B51C6">
              <w:rPr>
                <w:rFonts w:ascii="Arial" w:hAnsi="Arial" w:cs="Arial"/>
                <w:sz w:val="16"/>
                <w:szCs w:val="16"/>
              </w:rPr>
              <w:t>/</w:t>
            </w:r>
            <w:r w:rsidRPr="008B51C6">
              <w:rPr>
                <w:rFonts w:ascii="Arial" w:hAnsi="Arial" w:cs="Arial"/>
                <w:spacing w:val="1"/>
                <w:sz w:val="16"/>
                <w:szCs w:val="16"/>
              </w:rPr>
              <w:t xml:space="preserve"> </w:t>
            </w:r>
            <w:r w:rsidRPr="008B51C6">
              <w:rPr>
                <w:rFonts w:ascii="Arial" w:hAnsi="Arial" w:cs="Arial"/>
                <w:sz w:val="16"/>
                <w:szCs w:val="16"/>
              </w:rPr>
              <w:t>30.824,69</w:t>
            </w:r>
          </w:p>
          <w:p w:rsidRPr="008B51C6" w:rsidR="008B51C6" w:rsidP="008B51C6" w:rsidRDefault="008B51C6" w14:paraId="56614581" w14:textId="57611E4F">
            <w:pPr>
              <w:pStyle w:val="TableParagraph"/>
              <w:spacing w:line="249" w:lineRule="exact"/>
              <w:ind w:left="110"/>
              <w:rPr>
                <w:rFonts w:ascii="Arial" w:hAnsi="Arial" w:cs="Arial"/>
                <w:sz w:val="16"/>
                <w:szCs w:val="16"/>
              </w:rPr>
            </w:pPr>
            <w:r w:rsidRPr="008B51C6">
              <w:rPr>
                <w:rFonts w:ascii="Arial" w:hAnsi="Arial" w:cs="Arial"/>
                <w:sz w:val="16"/>
                <w:szCs w:val="16"/>
              </w:rPr>
              <w:t>kn</w:t>
            </w:r>
          </w:p>
        </w:tc>
        <w:tc>
          <w:tcPr>
            <w:tcW w:w="687" w:type="pct"/>
          </w:tcPr>
          <w:p w:rsidRPr="008B51C6" w:rsidR="008B51C6" w:rsidP="008B51C6" w:rsidRDefault="008B51C6" w14:paraId="6CB44432" w14:textId="43D49FAE">
            <w:pPr>
              <w:pStyle w:val="TableParagraph"/>
              <w:ind w:left="107" w:right="585"/>
              <w:rPr>
                <w:rFonts w:ascii="Arial" w:hAnsi="Arial" w:cs="Arial"/>
                <w:sz w:val="16"/>
                <w:szCs w:val="16"/>
              </w:rPr>
            </w:pPr>
            <w:r w:rsidRPr="008B51C6">
              <w:rPr>
                <w:rFonts w:ascii="Arial" w:hAnsi="Arial" w:cs="Arial"/>
                <w:sz w:val="16"/>
                <w:szCs w:val="16"/>
              </w:rPr>
              <w:t>Pristupnica za</w:t>
            </w:r>
            <w:r w:rsidRPr="008B51C6">
              <w:rPr>
                <w:rFonts w:ascii="Arial" w:hAnsi="Arial" w:cs="Arial"/>
                <w:spacing w:val="-48"/>
                <w:sz w:val="16"/>
                <w:szCs w:val="16"/>
              </w:rPr>
              <w:t xml:space="preserve"> </w:t>
            </w:r>
            <w:r w:rsidRPr="008B51C6">
              <w:rPr>
                <w:rFonts w:ascii="Arial" w:hAnsi="Arial" w:cs="Arial"/>
                <w:sz w:val="16"/>
                <w:szCs w:val="16"/>
              </w:rPr>
              <w:t>Diners Club</w:t>
            </w:r>
            <w:r w:rsidRPr="008B51C6">
              <w:rPr>
                <w:rFonts w:ascii="Arial" w:hAnsi="Arial" w:cs="Arial"/>
                <w:spacing w:val="1"/>
                <w:sz w:val="16"/>
                <w:szCs w:val="16"/>
              </w:rPr>
              <w:t xml:space="preserve"> </w:t>
            </w:r>
            <w:r w:rsidRPr="008B51C6">
              <w:rPr>
                <w:rFonts w:ascii="Arial" w:hAnsi="Arial" w:cs="Arial"/>
                <w:sz w:val="16"/>
                <w:szCs w:val="16"/>
              </w:rPr>
              <w:t>Business</w:t>
            </w:r>
            <w:r w:rsidRPr="008B51C6">
              <w:rPr>
                <w:rFonts w:ascii="Arial" w:hAnsi="Arial" w:cs="Arial"/>
                <w:spacing w:val="1"/>
                <w:sz w:val="16"/>
                <w:szCs w:val="16"/>
              </w:rPr>
              <w:t xml:space="preserve"> </w:t>
            </w:r>
            <w:r w:rsidRPr="008B51C6">
              <w:rPr>
                <w:rFonts w:ascii="Arial" w:hAnsi="Arial" w:cs="Arial"/>
                <w:sz w:val="16"/>
                <w:szCs w:val="16"/>
              </w:rPr>
              <w:t>karticu</w:t>
            </w:r>
          </w:p>
        </w:tc>
      </w:tr>
    </w:tbl>
    <w:p w:rsidR="00862EA6" w:rsidP="00862EA6" w:rsidRDefault="00862EA6" w14:paraId="02007D94" w14:textId="5F930317">
      <w:pPr>
        <w:sectPr w:rsidR="00862EA6" w:rsidSect="008B51C6">
          <w:type w:val="continuous"/>
          <w:pgSz w:w="11910" w:h="16840"/>
          <w:pgMar w:top="1418" w:right="1418" w:bottom="1418" w:left="1418" w:header="0" w:footer="1661" w:gutter="0"/>
          <w:cols w:space="720"/>
        </w:sectPr>
      </w:pPr>
    </w:p>
    <w:p w:rsidR="00862EA6" w:rsidP="00862EA6" w:rsidRDefault="00862EA6" w14:paraId="56A0F9C7" w14:textId="23F7B8AB">
      <w:pPr>
        <w:sectPr w:rsidR="00862EA6" w:rsidSect="002A4349">
          <w:footerReference w:type="default" r:id="rId11"/>
          <w:type w:val="continuous"/>
          <w:pgSz w:w="11910" w:h="16840"/>
          <w:pgMar w:top="460" w:right="280" w:bottom="460" w:left="1100" w:header="0" w:footer="0" w:gutter="0"/>
          <w:cols w:space="720"/>
        </w:sectPr>
      </w:pPr>
    </w:p>
    <w:p w:rsidRPr="000932EB" w:rsidR="00EF6CA3" w:rsidP="00A32F04" w:rsidRDefault="00EF6CA3" w14:paraId="1D0C173A" w14:textId="01BA78EC">
      <w:pPr>
        <w:overflowPunct/>
        <w:autoSpaceDE/>
        <w:autoSpaceDN/>
        <w:adjustRightInd/>
        <w:textAlignment w:val="auto"/>
        <w:rPr>
          <w:rFonts w:ascii="Arial" w:hAnsi="Arial" w:cs="Arial"/>
          <w:sz w:val="24"/>
          <w:szCs w:val="24"/>
        </w:rPr>
      </w:pPr>
    </w:p>
    <w:p w:rsidRPr="000932EB" w:rsidR="0016535C" w:rsidP="009E2D84" w:rsidRDefault="007A6276" w14:paraId="7BDA5C97" w14:textId="54B24E87">
      <w:pPr>
        <w:overflowPunct/>
        <w:autoSpaceDE/>
        <w:autoSpaceDN/>
        <w:adjustRightInd/>
        <w:ind w:firstLine="720"/>
        <w:textAlignment w:val="auto"/>
        <w:rPr>
          <w:rFonts w:ascii="Arial" w:hAnsi="Arial" w:cs="Arial"/>
          <w:sz w:val="24"/>
          <w:szCs w:val="24"/>
        </w:rPr>
      </w:pPr>
      <w:r w:rsidRPr="000932EB">
        <w:rPr>
          <w:rFonts w:ascii="Arial" w:hAnsi="Arial" w:cs="Arial"/>
          <w:sz w:val="24"/>
          <w:szCs w:val="24"/>
        </w:rPr>
        <w:t>Prisutni vjerovni</w:t>
      </w:r>
      <w:r w:rsidR="007F7608">
        <w:rPr>
          <w:rFonts w:ascii="Arial" w:hAnsi="Arial" w:cs="Arial"/>
          <w:sz w:val="24"/>
          <w:szCs w:val="24"/>
        </w:rPr>
        <w:t>ci</w:t>
      </w:r>
      <w:r w:rsidRPr="000932EB" w:rsidR="00E74BAB">
        <w:rPr>
          <w:rFonts w:ascii="Arial" w:hAnsi="Arial" w:cs="Arial"/>
          <w:sz w:val="24"/>
          <w:szCs w:val="24"/>
        </w:rPr>
        <w:t xml:space="preserve"> </w:t>
      </w:r>
      <w:r w:rsidRPr="000932EB">
        <w:rPr>
          <w:rFonts w:ascii="Arial" w:hAnsi="Arial" w:cs="Arial"/>
          <w:sz w:val="24"/>
          <w:szCs w:val="24"/>
        </w:rPr>
        <w:t>ne osporava</w:t>
      </w:r>
      <w:r w:rsidR="007F7608">
        <w:rPr>
          <w:rFonts w:ascii="Arial" w:hAnsi="Arial" w:cs="Arial"/>
          <w:sz w:val="24"/>
          <w:szCs w:val="24"/>
        </w:rPr>
        <w:t>ju</w:t>
      </w:r>
      <w:r w:rsidRPr="000932EB">
        <w:rPr>
          <w:rFonts w:ascii="Arial" w:hAnsi="Arial" w:cs="Arial"/>
          <w:sz w:val="24"/>
          <w:szCs w:val="24"/>
        </w:rPr>
        <w:t xml:space="preserve"> tražbinu drugom vjerovniku. </w:t>
      </w:r>
    </w:p>
    <w:p w:rsidRPr="000932EB" w:rsidR="000857AF" w:rsidP="001C716F" w:rsidRDefault="000857AF" w14:paraId="031F0006" w14:textId="77777777">
      <w:pPr>
        <w:ind w:firstLine="720"/>
        <w:jc w:val="both"/>
        <w:rPr>
          <w:rFonts w:ascii="Arial" w:hAnsi="Arial" w:cs="Arial"/>
          <w:sz w:val="24"/>
          <w:szCs w:val="24"/>
        </w:rPr>
      </w:pPr>
      <w:r w:rsidRPr="000932EB">
        <w:rPr>
          <w:rFonts w:ascii="Arial" w:hAnsi="Arial" w:cs="Arial"/>
          <w:sz w:val="24"/>
          <w:szCs w:val="24"/>
        </w:rPr>
        <w:t>S obzirom da su ispitane sve prijavljene tražbine, sud izjavljuje da će rješenje o tome u kojem iznosu i u ko</w:t>
      </w:r>
      <w:r w:rsidRPr="000932EB" w:rsidR="00A51DA6">
        <w:rPr>
          <w:rFonts w:ascii="Arial" w:hAnsi="Arial" w:cs="Arial"/>
          <w:sz w:val="24"/>
          <w:szCs w:val="24"/>
        </w:rPr>
        <w:t xml:space="preserve">jem isplatnom redu su utvrđene </w:t>
      </w:r>
      <w:r w:rsidRPr="000932EB">
        <w:rPr>
          <w:rFonts w:ascii="Arial" w:hAnsi="Arial" w:cs="Arial"/>
          <w:sz w:val="24"/>
          <w:szCs w:val="24"/>
        </w:rPr>
        <w:t>biti objavljeno na e-oglasnoj ploči suda.</w:t>
      </w:r>
    </w:p>
    <w:p w:rsidRPr="000932EB" w:rsidR="000857AF" w:rsidP="001C716F" w:rsidRDefault="00E75613" w14:paraId="5750A0B3" w14:textId="0F669D44">
      <w:pPr>
        <w:ind w:firstLine="720"/>
        <w:jc w:val="both"/>
        <w:rPr>
          <w:rFonts w:ascii="Arial" w:hAnsi="Arial" w:cs="Arial"/>
          <w:bCs/>
          <w:sz w:val="24"/>
          <w:szCs w:val="24"/>
        </w:rPr>
      </w:pPr>
      <w:r w:rsidRPr="000932EB">
        <w:rPr>
          <w:rFonts w:ascii="Arial" w:hAnsi="Arial" w:cs="Arial"/>
          <w:bCs/>
          <w:sz w:val="24"/>
          <w:szCs w:val="24"/>
        </w:rPr>
        <w:t>Sud</w:t>
      </w:r>
      <w:r w:rsidRPr="000932EB" w:rsidR="000857AF">
        <w:rPr>
          <w:rFonts w:ascii="Arial" w:hAnsi="Arial" w:cs="Arial"/>
          <w:bCs/>
          <w:sz w:val="24"/>
          <w:szCs w:val="24"/>
        </w:rPr>
        <w:t xml:space="preserve"> objavljuje da se u tablici navedene tražbine stečajnih vjerovnika smatraju utvrđenim  i razvrstavaju u</w:t>
      </w:r>
      <w:r w:rsidRPr="000932EB" w:rsidR="0078129A">
        <w:rPr>
          <w:rFonts w:ascii="Arial" w:hAnsi="Arial" w:cs="Arial"/>
          <w:bCs/>
          <w:sz w:val="24"/>
          <w:szCs w:val="24"/>
        </w:rPr>
        <w:t xml:space="preserve"> </w:t>
      </w:r>
      <w:r w:rsidR="00E708BA">
        <w:rPr>
          <w:rFonts w:ascii="Arial" w:hAnsi="Arial" w:cs="Arial"/>
          <w:bCs/>
          <w:sz w:val="24"/>
          <w:szCs w:val="24"/>
        </w:rPr>
        <w:t xml:space="preserve">I. i </w:t>
      </w:r>
      <w:r w:rsidRPr="000932EB" w:rsidR="000857AF">
        <w:rPr>
          <w:rFonts w:ascii="Arial" w:hAnsi="Arial" w:cs="Arial"/>
          <w:bCs/>
          <w:sz w:val="24"/>
          <w:szCs w:val="24"/>
        </w:rPr>
        <w:t>II</w:t>
      </w:r>
      <w:r w:rsidRPr="000932EB" w:rsidR="00867982">
        <w:rPr>
          <w:rFonts w:ascii="Arial" w:hAnsi="Arial" w:cs="Arial"/>
          <w:bCs/>
          <w:sz w:val="24"/>
          <w:szCs w:val="24"/>
        </w:rPr>
        <w:t>.</w:t>
      </w:r>
      <w:r w:rsidRPr="000932EB" w:rsidR="000857AF">
        <w:rPr>
          <w:rFonts w:ascii="Arial" w:hAnsi="Arial" w:cs="Arial"/>
          <w:bCs/>
          <w:sz w:val="24"/>
          <w:szCs w:val="24"/>
        </w:rPr>
        <w:t xml:space="preserve"> viši isplatni red.</w:t>
      </w:r>
    </w:p>
    <w:p w:rsidRPr="000932EB" w:rsidR="00BF2334" w:rsidP="000B3A4F" w:rsidRDefault="00BF2334" w14:paraId="4B31C78C" w14:textId="77777777">
      <w:pPr>
        <w:jc w:val="both"/>
        <w:rPr>
          <w:rFonts w:ascii="Arial" w:hAnsi="Arial" w:cs="Arial"/>
          <w:bCs/>
          <w:sz w:val="24"/>
          <w:szCs w:val="24"/>
        </w:rPr>
      </w:pPr>
    </w:p>
    <w:p w:rsidRPr="000932EB" w:rsidR="00F513AE" w:rsidP="00F3444F" w:rsidRDefault="006B0F0B" w14:paraId="4FC13281" w14:textId="3520BBF9">
      <w:pPr>
        <w:numPr>
          <w:ilvl w:val="12"/>
          <w:numId w:val="0"/>
        </w:numPr>
        <w:ind w:firstLine="720"/>
        <w:jc w:val="both"/>
        <w:rPr>
          <w:rFonts w:ascii="Arial" w:hAnsi="Arial" w:cs="Arial"/>
          <w:bCs/>
          <w:sz w:val="24"/>
          <w:szCs w:val="24"/>
        </w:rPr>
      </w:pPr>
      <w:r w:rsidRPr="000932EB">
        <w:rPr>
          <w:rFonts w:ascii="Arial" w:hAnsi="Arial" w:cs="Arial"/>
          <w:bCs/>
          <w:sz w:val="24"/>
          <w:szCs w:val="24"/>
        </w:rPr>
        <w:t xml:space="preserve">Stečajni upravitelj ističe kako </w:t>
      </w:r>
      <w:r w:rsidR="008668A8">
        <w:rPr>
          <w:rFonts w:ascii="Arial" w:hAnsi="Arial" w:cs="Arial"/>
          <w:bCs/>
          <w:sz w:val="24"/>
          <w:szCs w:val="24"/>
        </w:rPr>
        <w:t>nema</w:t>
      </w:r>
      <w:r w:rsidRPr="000932EB" w:rsidR="00FB34B7">
        <w:rPr>
          <w:rFonts w:ascii="Arial" w:hAnsi="Arial" w:cs="Arial"/>
          <w:bCs/>
          <w:sz w:val="24"/>
          <w:szCs w:val="24"/>
        </w:rPr>
        <w:t xml:space="preserve"> </w:t>
      </w:r>
      <w:r w:rsidRPr="000932EB" w:rsidR="007F3546">
        <w:rPr>
          <w:rFonts w:ascii="Arial" w:hAnsi="Arial" w:cs="Arial"/>
          <w:bCs/>
          <w:sz w:val="24"/>
          <w:szCs w:val="24"/>
        </w:rPr>
        <w:t>razlučn</w:t>
      </w:r>
      <w:r w:rsidRPr="000932EB" w:rsidR="00484281">
        <w:rPr>
          <w:rFonts w:ascii="Arial" w:hAnsi="Arial" w:cs="Arial"/>
          <w:bCs/>
          <w:sz w:val="24"/>
          <w:szCs w:val="24"/>
        </w:rPr>
        <w:t>ih</w:t>
      </w:r>
      <w:r w:rsidRPr="000932EB" w:rsidR="00F835F3">
        <w:rPr>
          <w:rFonts w:ascii="Arial" w:hAnsi="Arial" w:cs="Arial"/>
          <w:bCs/>
          <w:sz w:val="24"/>
          <w:szCs w:val="24"/>
        </w:rPr>
        <w:t xml:space="preserve"> </w:t>
      </w:r>
      <w:r w:rsidRPr="000932EB" w:rsidR="00FF5293">
        <w:rPr>
          <w:rFonts w:ascii="Arial" w:hAnsi="Arial" w:cs="Arial"/>
          <w:bCs/>
          <w:sz w:val="24"/>
          <w:szCs w:val="24"/>
        </w:rPr>
        <w:t xml:space="preserve"> </w:t>
      </w:r>
      <w:r w:rsidRPr="000932EB" w:rsidR="007F3546">
        <w:rPr>
          <w:rFonts w:ascii="Arial" w:hAnsi="Arial" w:cs="Arial"/>
          <w:bCs/>
          <w:sz w:val="24"/>
          <w:szCs w:val="24"/>
        </w:rPr>
        <w:t>prav</w:t>
      </w:r>
      <w:r w:rsidRPr="000932EB" w:rsidR="00484281">
        <w:rPr>
          <w:rFonts w:ascii="Arial" w:hAnsi="Arial" w:cs="Arial"/>
          <w:bCs/>
          <w:sz w:val="24"/>
          <w:szCs w:val="24"/>
        </w:rPr>
        <w:t>a</w:t>
      </w:r>
      <w:r w:rsidRPr="000932EB" w:rsidR="00FB34B7">
        <w:rPr>
          <w:rFonts w:ascii="Arial" w:hAnsi="Arial" w:cs="Arial"/>
          <w:bCs/>
          <w:sz w:val="24"/>
          <w:szCs w:val="24"/>
        </w:rPr>
        <w:t>.</w:t>
      </w:r>
    </w:p>
    <w:p w:rsidRPr="000932EB" w:rsidR="000857AF" w:rsidP="000857AF" w:rsidRDefault="000857AF" w14:paraId="41BB673D" w14:textId="77777777">
      <w:pPr>
        <w:ind w:firstLine="720"/>
        <w:jc w:val="both"/>
        <w:rPr>
          <w:rFonts w:ascii="Arial" w:hAnsi="Arial" w:cs="Arial"/>
          <w:bCs/>
          <w:sz w:val="24"/>
          <w:szCs w:val="24"/>
        </w:rPr>
      </w:pPr>
      <w:r w:rsidRPr="000932EB">
        <w:rPr>
          <w:rFonts w:ascii="Arial" w:hAnsi="Arial" w:cs="Arial"/>
          <w:bCs/>
          <w:sz w:val="24"/>
          <w:szCs w:val="24"/>
        </w:rPr>
        <w:t>Ste</w:t>
      </w:r>
      <w:r w:rsidRPr="000932EB" w:rsidR="00FA4A4B">
        <w:rPr>
          <w:rFonts w:ascii="Arial" w:hAnsi="Arial" w:cs="Arial"/>
          <w:bCs/>
          <w:sz w:val="24"/>
          <w:szCs w:val="24"/>
        </w:rPr>
        <w:t xml:space="preserve">čajni upravitelj </w:t>
      </w:r>
      <w:r w:rsidRPr="000932EB" w:rsidR="00737A38">
        <w:rPr>
          <w:rFonts w:ascii="Arial" w:hAnsi="Arial" w:cs="Arial"/>
          <w:bCs/>
          <w:sz w:val="24"/>
          <w:szCs w:val="24"/>
        </w:rPr>
        <w:t xml:space="preserve">ističe kako </w:t>
      </w:r>
      <w:r w:rsidRPr="000932EB" w:rsidR="00FA4A4B">
        <w:rPr>
          <w:rFonts w:ascii="Arial" w:hAnsi="Arial" w:cs="Arial"/>
          <w:bCs/>
          <w:sz w:val="24"/>
          <w:szCs w:val="24"/>
        </w:rPr>
        <w:t>nema</w:t>
      </w:r>
      <w:r w:rsidRPr="000932EB" w:rsidR="00737A38">
        <w:rPr>
          <w:rFonts w:ascii="Arial" w:hAnsi="Arial" w:cs="Arial"/>
          <w:bCs/>
          <w:sz w:val="24"/>
          <w:szCs w:val="24"/>
        </w:rPr>
        <w:t xml:space="preserve"> izlučnih prava</w:t>
      </w:r>
      <w:r w:rsidRPr="000932EB" w:rsidR="00FA4A4B">
        <w:rPr>
          <w:rFonts w:ascii="Arial" w:hAnsi="Arial" w:cs="Arial"/>
          <w:bCs/>
          <w:sz w:val="24"/>
          <w:szCs w:val="24"/>
        </w:rPr>
        <w:t>.</w:t>
      </w:r>
    </w:p>
    <w:p w:rsidRPr="000932EB" w:rsidR="00EF29F3" w:rsidP="00F95C6D" w:rsidRDefault="00EF29F3" w14:paraId="4D7469F9" w14:textId="77777777">
      <w:pPr>
        <w:rPr>
          <w:rFonts w:ascii="Arial" w:hAnsi="Arial" w:cs="Arial"/>
          <w:bCs/>
          <w:sz w:val="24"/>
          <w:szCs w:val="24"/>
        </w:rPr>
      </w:pPr>
    </w:p>
    <w:p w:rsidRPr="000932EB" w:rsidR="00853FF6" w:rsidP="00C6522F" w:rsidRDefault="004A38B4" w14:paraId="061254FF" w14:textId="27C6BCC2">
      <w:pPr>
        <w:jc w:val="center"/>
        <w:rPr>
          <w:rFonts w:ascii="Arial" w:hAnsi="Arial" w:cs="Arial"/>
          <w:bCs/>
          <w:sz w:val="24"/>
          <w:szCs w:val="24"/>
        </w:rPr>
      </w:pPr>
      <w:r w:rsidRPr="000932EB">
        <w:rPr>
          <w:rFonts w:ascii="Arial" w:hAnsi="Arial" w:cs="Arial"/>
          <w:bCs/>
          <w:sz w:val="24"/>
          <w:szCs w:val="24"/>
        </w:rPr>
        <w:t>D</w:t>
      </w:r>
      <w:r w:rsidRPr="000932EB" w:rsidR="00853FF6">
        <w:rPr>
          <w:rFonts w:ascii="Arial" w:hAnsi="Arial" w:cs="Arial"/>
          <w:bCs/>
          <w:sz w:val="24"/>
          <w:szCs w:val="24"/>
        </w:rPr>
        <w:t>ovršeno u</w:t>
      </w:r>
      <w:r w:rsidRPr="000932EB" w:rsidR="00724D4D">
        <w:rPr>
          <w:rFonts w:ascii="Arial" w:hAnsi="Arial" w:cs="Arial"/>
          <w:bCs/>
          <w:sz w:val="24"/>
          <w:szCs w:val="24"/>
        </w:rPr>
        <w:t xml:space="preserve"> </w:t>
      </w:r>
      <w:r w:rsidR="008668A8">
        <w:rPr>
          <w:rFonts w:ascii="Arial" w:hAnsi="Arial" w:cs="Arial"/>
          <w:bCs/>
          <w:sz w:val="24"/>
          <w:szCs w:val="24"/>
        </w:rPr>
        <w:t xml:space="preserve">10,10 </w:t>
      </w:r>
      <w:r w:rsidRPr="000932EB" w:rsidR="00862E38">
        <w:rPr>
          <w:rFonts w:ascii="Arial" w:hAnsi="Arial" w:cs="Arial"/>
          <w:bCs/>
          <w:sz w:val="24"/>
          <w:szCs w:val="24"/>
        </w:rPr>
        <w:t>sati</w:t>
      </w:r>
    </w:p>
    <w:p w:rsidRPr="000932EB" w:rsidR="00EC23C0" w:rsidP="00C62C16" w:rsidRDefault="00EC23C0" w14:paraId="08535E75" w14:textId="77777777">
      <w:pPr>
        <w:jc w:val="both"/>
        <w:rPr>
          <w:rFonts w:ascii="Arial" w:hAnsi="Arial" w:cs="Arial"/>
          <w:bCs/>
          <w:sz w:val="24"/>
          <w:szCs w:val="24"/>
        </w:rPr>
      </w:pPr>
    </w:p>
    <w:p w:rsidRPr="000932EB" w:rsidR="004079E2" w:rsidP="004079E2" w:rsidRDefault="004079E2" w14:paraId="015B5B3E" w14:textId="77777777">
      <w:pPr>
        <w:numPr>
          <w:ilvl w:val="12"/>
          <w:numId w:val="0"/>
        </w:numPr>
        <w:jc w:val="both"/>
        <w:rPr>
          <w:rFonts w:ascii="Arial" w:hAnsi="Arial" w:cs="Arial"/>
          <w:bCs/>
          <w:sz w:val="24"/>
          <w:szCs w:val="24"/>
        </w:rPr>
      </w:pPr>
      <w:r w:rsidRPr="000932EB">
        <w:rPr>
          <w:rFonts w:ascii="Arial" w:hAnsi="Arial" w:cs="Arial"/>
          <w:bCs/>
          <w:sz w:val="24"/>
          <w:szCs w:val="24"/>
        </w:rPr>
        <w:t>Na temelju odredbe čl. 130. st. 4. Stečajnog zakona, spajaju se ispitno i izvještajno ročište te se prelazi na:</w:t>
      </w:r>
    </w:p>
    <w:p w:rsidRPr="000932EB" w:rsidR="004079E2" w:rsidP="004079E2" w:rsidRDefault="004079E2" w14:paraId="28C7F77F" w14:textId="77777777">
      <w:pPr>
        <w:numPr>
          <w:ilvl w:val="12"/>
          <w:numId w:val="0"/>
        </w:numPr>
        <w:jc w:val="both"/>
        <w:rPr>
          <w:rFonts w:ascii="Arial" w:hAnsi="Arial" w:cs="Arial"/>
          <w:bCs/>
          <w:sz w:val="24"/>
          <w:szCs w:val="24"/>
        </w:rPr>
      </w:pPr>
    </w:p>
    <w:p w:rsidRPr="000932EB" w:rsidR="004079E2" w:rsidP="004079E2" w:rsidRDefault="004079E2" w14:paraId="1A6E8FCB" w14:textId="77777777">
      <w:pPr>
        <w:numPr>
          <w:ilvl w:val="12"/>
          <w:numId w:val="0"/>
        </w:numPr>
        <w:jc w:val="center"/>
        <w:rPr>
          <w:rFonts w:ascii="Arial" w:hAnsi="Arial" w:cs="Arial"/>
          <w:bCs/>
          <w:sz w:val="24"/>
          <w:szCs w:val="24"/>
        </w:rPr>
      </w:pPr>
      <w:r w:rsidRPr="000932EB">
        <w:rPr>
          <w:rFonts w:ascii="Arial" w:hAnsi="Arial" w:cs="Arial"/>
          <w:bCs/>
          <w:sz w:val="24"/>
          <w:szCs w:val="24"/>
        </w:rPr>
        <w:t>SKUPŠTINU VJEROVNIKA S</w:t>
      </w:r>
    </w:p>
    <w:p w:rsidRPr="000932EB" w:rsidR="004079E2" w:rsidP="004079E2" w:rsidRDefault="004079E2" w14:paraId="1E8F16C2" w14:textId="77777777">
      <w:pPr>
        <w:numPr>
          <w:ilvl w:val="12"/>
          <w:numId w:val="0"/>
        </w:numPr>
        <w:jc w:val="center"/>
        <w:rPr>
          <w:rFonts w:ascii="Arial" w:hAnsi="Arial" w:cs="Arial"/>
          <w:bCs/>
          <w:sz w:val="24"/>
          <w:szCs w:val="24"/>
        </w:rPr>
      </w:pPr>
      <w:r w:rsidRPr="000932EB">
        <w:rPr>
          <w:rFonts w:ascii="Arial" w:hAnsi="Arial" w:cs="Arial"/>
          <w:bCs/>
          <w:sz w:val="24"/>
          <w:szCs w:val="24"/>
        </w:rPr>
        <w:t>IZVJEŠTAJNOG ROČIŠTA</w:t>
      </w:r>
    </w:p>
    <w:p w:rsidRPr="000932EB" w:rsidR="004079E2" w:rsidP="004079E2" w:rsidRDefault="004079E2" w14:paraId="7268CE8D" w14:textId="77777777">
      <w:pPr>
        <w:numPr>
          <w:ilvl w:val="12"/>
          <w:numId w:val="0"/>
        </w:numPr>
        <w:jc w:val="both"/>
        <w:rPr>
          <w:rFonts w:ascii="Arial" w:hAnsi="Arial" w:cs="Arial"/>
          <w:bCs/>
          <w:sz w:val="24"/>
          <w:szCs w:val="24"/>
        </w:rPr>
      </w:pPr>
    </w:p>
    <w:p w:rsidRPr="000932EB" w:rsidR="004079E2" w:rsidP="001C716F" w:rsidRDefault="004079E2" w14:paraId="39C8F703" w14:textId="77777777">
      <w:pPr>
        <w:ind w:firstLine="720"/>
        <w:jc w:val="both"/>
        <w:rPr>
          <w:rFonts w:ascii="Arial" w:hAnsi="Arial" w:cs="Arial"/>
          <w:sz w:val="24"/>
          <w:szCs w:val="24"/>
        </w:rPr>
      </w:pPr>
      <w:r w:rsidRPr="000932EB">
        <w:rPr>
          <w:rFonts w:ascii="Arial" w:hAnsi="Arial" w:cs="Arial"/>
          <w:sz w:val="24"/>
          <w:szCs w:val="24"/>
        </w:rPr>
        <w:t xml:space="preserve">Utvrđuje se da su na izvještajnom ročištu nazočni vjerovnici koji su bili nazočni na ispitnom ročištu. </w:t>
      </w:r>
    </w:p>
    <w:p w:rsidRPr="000932EB" w:rsidR="004079E2" w:rsidP="001C716F" w:rsidRDefault="004079E2" w14:paraId="6DB91304" w14:textId="77777777">
      <w:pPr>
        <w:ind w:firstLine="720"/>
        <w:jc w:val="both"/>
        <w:rPr>
          <w:rFonts w:ascii="Arial" w:hAnsi="Arial" w:cs="Arial"/>
          <w:sz w:val="24"/>
          <w:szCs w:val="24"/>
        </w:rPr>
      </w:pPr>
      <w:r w:rsidRPr="000932EB">
        <w:rPr>
          <w:rFonts w:ascii="Arial" w:hAnsi="Arial" w:cs="Arial"/>
          <w:sz w:val="24"/>
          <w:szCs w:val="24"/>
        </w:rPr>
        <w:t>Sudac otvara ročište i objavljuje da je predmet današnjeg izvještajnog ročišta (članak 227 SZ-a) donošenje odluka sukladno čl. 107. SZ-a.</w:t>
      </w:r>
    </w:p>
    <w:p w:rsidRPr="000932EB" w:rsidR="004079E2" w:rsidP="004079E2" w:rsidRDefault="004079E2" w14:paraId="701B73FD" w14:textId="1AE4B426">
      <w:pPr>
        <w:jc w:val="both"/>
        <w:rPr>
          <w:rFonts w:ascii="Arial" w:hAnsi="Arial" w:cs="Arial"/>
          <w:sz w:val="24"/>
          <w:szCs w:val="24"/>
        </w:rPr>
      </w:pPr>
      <w:r w:rsidRPr="000932EB">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E809E1" w:rsidP="0031596B" w:rsidRDefault="004079E2" w14:paraId="683DB4B5" w14:textId="6C309C4B">
      <w:pPr>
        <w:ind w:firstLine="720"/>
        <w:rPr>
          <w:rFonts w:ascii="Arial" w:hAnsi="Arial" w:cs="Arial"/>
          <w:bCs/>
          <w:sz w:val="24"/>
          <w:szCs w:val="24"/>
        </w:rPr>
      </w:pPr>
      <w:r w:rsidRPr="000932EB">
        <w:rPr>
          <w:rFonts w:ascii="Arial" w:hAnsi="Arial" w:cs="Arial"/>
          <w:bCs/>
          <w:sz w:val="24"/>
          <w:szCs w:val="24"/>
        </w:rPr>
        <w:t>Stečajni upravitelj usmeno izlaže kao u svom pisanom izvješću, koje je sastavni dio ovog stečajnog spisa.</w:t>
      </w:r>
    </w:p>
    <w:p w:rsidR="00E708BA" w:rsidP="00E708BA" w:rsidRDefault="00E708BA" w14:paraId="725340FE" w14:textId="4DE96A94">
      <w:pPr>
        <w:pStyle w:val="Tijeloteksta"/>
      </w:pPr>
    </w:p>
    <w:p w:rsidR="00C031BA" w:rsidP="00C031BA" w:rsidRDefault="00C031BA" w14:paraId="6977DA73" w14:textId="6C9191EA">
      <w:pPr>
        <w:spacing w:line="477" w:lineRule="auto"/>
        <w:sectPr w:rsidR="00C031BA">
          <w:type w:val="continuous"/>
          <w:pgSz w:w="11900" w:h="16850"/>
          <w:pgMar w:top="640" w:right="1680" w:bottom="280" w:left="960" w:header="720" w:footer="720" w:gutter="0"/>
          <w:cols w:space="720"/>
        </w:sectPr>
      </w:pPr>
    </w:p>
    <w:p w:rsidR="00C031BA" w:rsidP="00C031BA" w:rsidRDefault="00C031BA" w14:paraId="427AD37A" w14:textId="342599D4">
      <w:pPr>
        <w:sectPr w:rsidR="00C031BA" w:rsidSect="00BB59C4">
          <w:type w:val="continuous"/>
          <w:pgSz w:w="11900" w:h="16850"/>
          <w:pgMar w:top="1418" w:right="1418" w:bottom="1418" w:left="1418" w:header="720" w:footer="720" w:gutter="0"/>
          <w:cols w:equalWidth="false" w:space="720" w:num="2">
            <w:col w:w="3445" w:space="418"/>
            <w:col w:w="5201"/>
          </w:cols>
          <w:docGrid w:linePitch="272"/>
        </w:sectPr>
      </w:pPr>
    </w:p>
    <w:p w:rsidRPr="00C031BA" w:rsidR="00C031BA" w:rsidP="00C031BA" w:rsidRDefault="00C031BA" w14:paraId="5F8FA2E7" w14:textId="73AC5505">
      <w:pPr>
        <w:pStyle w:val="Tijeloteksta"/>
        <w:spacing w:before="1"/>
        <w:rPr>
          <w:rFonts w:cs="Arial"/>
          <w:szCs w:val="24"/>
        </w:rPr>
      </w:pPr>
    </w:p>
    <w:p w:rsidRPr="00C031BA" w:rsidR="00C031BA" w:rsidP="00C031BA" w:rsidRDefault="00C031BA" w14:paraId="24695368" w14:textId="77777777">
      <w:pPr>
        <w:pStyle w:val="Naslov1"/>
        <w:keepNext w:val="false"/>
        <w:widowControl w:val="false"/>
        <w:numPr>
          <w:ilvl w:val="0"/>
          <w:numId w:val="22"/>
        </w:numPr>
        <w:tabs>
          <w:tab w:val="left" w:pos="1198"/>
        </w:tabs>
        <w:overflowPunct/>
        <w:adjustRightInd/>
        <w:ind w:right="113" w:hanging="936"/>
        <w:jc w:val="left"/>
        <w:textAlignment w:val="auto"/>
        <w:rPr>
          <w:rFonts w:ascii="Arial" w:hAnsi="Arial" w:cs="Arial"/>
          <w:b w:val="false"/>
          <w:szCs w:val="24"/>
        </w:rPr>
      </w:pPr>
      <w:r w:rsidRPr="00C031BA">
        <w:rPr>
          <w:rFonts w:ascii="Arial" w:hAnsi="Arial" w:cs="Arial"/>
          <w:b w:val="false"/>
          <w:szCs w:val="24"/>
        </w:rPr>
        <w:t>PREUZETE</w:t>
      </w:r>
      <w:r w:rsidRPr="00C031BA">
        <w:rPr>
          <w:rFonts w:ascii="Arial" w:hAnsi="Arial" w:cs="Arial"/>
          <w:b w:val="false"/>
          <w:spacing w:val="54"/>
          <w:szCs w:val="24"/>
        </w:rPr>
        <w:t xml:space="preserve"> </w:t>
      </w:r>
      <w:r w:rsidRPr="00C031BA">
        <w:rPr>
          <w:rFonts w:ascii="Arial" w:hAnsi="Arial" w:cs="Arial"/>
          <w:b w:val="false"/>
          <w:szCs w:val="24"/>
        </w:rPr>
        <w:t>AKTIVNOSTI</w:t>
      </w:r>
      <w:r w:rsidRPr="00C031BA">
        <w:rPr>
          <w:rFonts w:ascii="Arial" w:hAnsi="Arial" w:cs="Arial"/>
          <w:b w:val="false"/>
          <w:spacing w:val="55"/>
          <w:szCs w:val="24"/>
        </w:rPr>
        <w:t xml:space="preserve"> </w:t>
      </w:r>
      <w:r w:rsidRPr="00C031BA">
        <w:rPr>
          <w:rFonts w:ascii="Arial" w:hAnsi="Arial" w:cs="Arial"/>
          <w:b w:val="false"/>
          <w:szCs w:val="24"/>
        </w:rPr>
        <w:t>STEČAJNOG</w:t>
      </w:r>
      <w:r w:rsidRPr="00C031BA">
        <w:rPr>
          <w:rFonts w:ascii="Arial" w:hAnsi="Arial" w:cs="Arial"/>
          <w:b w:val="false"/>
          <w:spacing w:val="55"/>
          <w:szCs w:val="24"/>
        </w:rPr>
        <w:t xml:space="preserve"> </w:t>
      </w:r>
      <w:r w:rsidRPr="00C031BA">
        <w:rPr>
          <w:rFonts w:ascii="Arial" w:hAnsi="Arial" w:cs="Arial"/>
          <w:b w:val="false"/>
          <w:szCs w:val="24"/>
        </w:rPr>
        <w:t>UPRAVITELJA</w:t>
      </w:r>
      <w:r w:rsidRPr="00C031BA">
        <w:rPr>
          <w:rFonts w:ascii="Arial" w:hAnsi="Arial" w:cs="Arial"/>
          <w:b w:val="false"/>
          <w:spacing w:val="54"/>
          <w:szCs w:val="24"/>
        </w:rPr>
        <w:t xml:space="preserve"> </w:t>
      </w:r>
      <w:r w:rsidRPr="00C031BA">
        <w:rPr>
          <w:rFonts w:ascii="Arial" w:hAnsi="Arial" w:cs="Arial"/>
          <w:b w:val="false"/>
          <w:szCs w:val="24"/>
        </w:rPr>
        <w:t>OD</w:t>
      </w:r>
      <w:r w:rsidRPr="00C031BA">
        <w:rPr>
          <w:rFonts w:ascii="Arial" w:hAnsi="Arial" w:cs="Arial"/>
          <w:b w:val="false"/>
          <w:spacing w:val="55"/>
          <w:szCs w:val="24"/>
        </w:rPr>
        <w:t xml:space="preserve"> </w:t>
      </w:r>
      <w:r w:rsidRPr="00C031BA">
        <w:rPr>
          <w:rFonts w:ascii="Arial" w:hAnsi="Arial" w:cs="Arial"/>
          <w:b w:val="false"/>
          <w:szCs w:val="24"/>
        </w:rPr>
        <w:t>TRENUTKA</w:t>
      </w:r>
      <w:r w:rsidRPr="00C031BA">
        <w:rPr>
          <w:rFonts w:ascii="Arial" w:hAnsi="Arial" w:cs="Arial"/>
          <w:b w:val="false"/>
          <w:spacing w:val="-141"/>
          <w:szCs w:val="24"/>
        </w:rPr>
        <w:t xml:space="preserve"> </w:t>
      </w:r>
      <w:r w:rsidRPr="00C031BA">
        <w:rPr>
          <w:rFonts w:ascii="Arial" w:hAnsi="Arial" w:cs="Arial"/>
          <w:b w:val="false"/>
          <w:szCs w:val="24"/>
        </w:rPr>
        <w:t>PREUZIMANJA</w:t>
      </w:r>
      <w:r w:rsidRPr="00C031BA">
        <w:rPr>
          <w:rFonts w:ascii="Arial" w:hAnsi="Arial" w:cs="Arial"/>
          <w:b w:val="false"/>
          <w:spacing w:val="-2"/>
          <w:szCs w:val="24"/>
        </w:rPr>
        <w:t xml:space="preserve"> </w:t>
      </w:r>
      <w:r w:rsidRPr="00C031BA">
        <w:rPr>
          <w:rFonts w:ascii="Arial" w:hAnsi="Arial" w:cs="Arial"/>
          <w:b w:val="false"/>
          <w:szCs w:val="24"/>
        </w:rPr>
        <w:t>DUŽNOSTI</w:t>
      </w:r>
    </w:p>
    <w:p w:rsidRPr="00C031BA" w:rsidR="00C031BA" w:rsidP="00C031BA" w:rsidRDefault="00C031BA" w14:paraId="77B18E4D" w14:textId="77777777">
      <w:pPr>
        <w:pStyle w:val="Tijeloteksta"/>
        <w:rPr>
          <w:rFonts w:cs="Arial"/>
          <w:szCs w:val="24"/>
        </w:rPr>
      </w:pPr>
    </w:p>
    <w:p w:rsidRPr="00C031BA" w:rsidR="00C031BA" w:rsidP="006C60CC" w:rsidRDefault="006C60CC" w14:paraId="179048EE" w14:textId="18BCC411">
      <w:pPr>
        <w:pStyle w:val="Tijeloteksta"/>
        <w:tabs>
          <w:tab w:val="left" w:pos="2390"/>
          <w:tab w:val="left" w:pos="4231"/>
          <w:tab w:val="left" w:pos="5639"/>
          <w:tab w:val="left" w:pos="6327"/>
          <w:tab w:val="left" w:pos="7736"/>
          <w:tab w:val="left" w:pos="8856"/>
        </w:tabs>
        <w:ind w:left="838"/>
        <w:rPr>
          <w:rFonts w:cs="Arial"/>
          <w:szCs w:val="24"/>
        </w:rPr>
      </w:pPr>
      <w:r>
        <w:rPr>
          <w:rFonts w:cs="Arial"/>
          <w:szCs w:val="24"/>
        </w:rPr>
        <w:t xml:space="preserve">Stečajni upravitelj preuzeo je dužnost </w:t>
      </w:r>
      <w:r w:rsidRPr="00C031BA" w:rsidR="00C031BA">
        <w:rPr>
          <w:rFonts w:cs="Arial"/>
          <w:szCs w:val="24"/>
        </w:rPr>
        <w:t>odmah</w:t>
      </w:r>
      <w:r w:rsidRPr="00C031BA" w:rsidR="00C031BA">
        <w:rPr>
          <w:rFonts w:cs="Arial"/>
          <w:szCs w:val="24"/>
        </w:rPr>
        <w:tab/>
        <w:t>po</w:t>
      </w:r>
      <w:r>
        <w:rPr>
          <w:rFonts w:cs="Arial"/>
          <w:szCs w:val="24"/>
        </w:rPr>
        <w:t xml:space="preserve"> </w:t>
      </w:r>
      <w:r w:rsidRPr="00C031BA" w:rsidR="00C031BA">
        <w:rPr>
          <w:rFonts w:cs="Arial"/>
          <w:szCs w:val="24"/>
        </w:rPr>
        <w:t>imenovanju.</w:t>
      </w:r>
    </w:p>
    <w:p w:rsidRPr="00C031BA" w:rsidR="00C031BA" w:rsidP="006C60CC" w:rsidRDefault="00C031BA" w14:paraId="154A7E26" w14:textId="77777777">
      <w:pPr>
        <w:pStyle w:val="Tijeloteksta"/>
        <w:spacing w:before="1"/>
        <w:rPr>
          <w:rFonts w:cs="Arial"/>
          <w:szCs w:val="24"/>
        </w:rPr>
      </w:pPr>
    </w:p>
    <w:p w:rsidRPr="00C031BA" w:rsidR="00C031BA" w:rsidP="006C60CC" w:rsidRDefault="00C031BA" w14:paraId="63AEE1AE" w14:textId="47083945">
      <w:pPr>
        <w:pStyle w:val="Tijeloteksta"/>
        <w:spacing w:before="1"/>
        <w:ind w:left="838"/>
        <w:rPr>
          <w:rFonts w:cs="Arial"/>
          <w:szCs w:val="24"/>
        </w:rPr>
      </w:pPr>
      <w:r w:rsidRPr="00C031BA">
        <w:rPr>
          <w:rFonts w:cs="Arial"/>
          <w:szCs w:val="24"/>
        </w:rPr>
        <w:t>Stečajni</w:t>
      </w:r>
      <w:r w:rsidRPr="00C031BA">
        <w:rPr>
          <w:rFonts w:cs="Arial"/>
          <w:spacing w:val="25"/>
          <w:szCs w:val="24"/>
        </w:rPr>
        <w:t xml:space="preserve"> </w:t>
      </w:r>
      <w:r w:rsidRPr="00C031BA">
        <w:rPr>
          <w:rFonts w:cs="Arial"/>
          <w:szCs w:val="24"/>
        </w:rPr>
        <w:t>upravitelj</w:t>
      </w:r>
      <w:r w:rsidRPr="00C031BA">
        <w:rPr>
          <w:rFonts w:cs="Arial"/>
          <w:spacing w:val="26"/>
          <w:szCs w:val="24"/>
        </w:rPr>
        <w:t xml:space="preserve"> </w:t>
      </w:r>
      <w:r w:rsidRPr="00C031BA">
        <w:rPr>
          <w:rFonts w:cs="Arial"/>
          <w:szCs w:val="24"/>
        </w:rPr>
        <w:t>potpisao</w:t>
      </w:r>
      <w:r w:rsidRPr="00C031BA">
        <w:rPr>
          <w:rFonts w:cs="Arial"/>
          <w:spacing w:val="25"/>
          <w:szCs w:val="24"/>
        </w:rPr>
        <w:t xml:space="preserve"> </w:t>
      </w:r>
      <w:r w:rsidRPr="00C031BA">
        <w:rPr>
          <w:rFonts w:cs="Arial"/>
          <w:szCs w:val="24"/>
        </w:rPr>
        <w:t>je</w:t>
      </w:r>
      <w:r w:rsidRPr="00C031BA">
        <w:rPr>
          <w:rFonts w:cs="Arial"/>
          <w:spacing w:val="24"/>
          <w:szCs w:val="24"/>
        </w:rPr>
        <w:t xml:space="preserve"> </w:t>
      </w:r>
      <w:r w:rsidRPr="00C031BA">
        <w:rPr>
          <w:rFonts w:cs="Arial"/>
          <w:szCs w:val="24"/>
        </w:rPr>
        <w:t>izjavu,</w:t>
      </w:r>
      <w:r w:rsidRPr="00C031BA">
        <w:rPr>
          <w:rFonts w:cs="Arial"/>
          <w:spacing w:val="26"/>
          <w:szCs w:val="24"/>
        </w:rPr>
        <w:t xml:space="preserve"> </w:t>
      </w:r>
      <w:r w:rsidRPr="00C031BA">
        <w:rPr>
          <w:rFonts w:cs="Arial"/>
          <w:szCs w:val="24"/>
        </w:rPr>
        <w:t>te</w:t>
      </w:r>
      <w:r w:rsidRPr="00C031BA">
        <w:rPr>
          <w:rFonts w:cs="Arial"/>
          <w:spacing w:val="25"/>
          <w:szCs w:val="24"/>
        </w:rPr>
        <w:t xml:space="preserve"> </w:t>
      </w:r>
      <w:r w:rsidRPr="00C031BA">
        <w:rPr>
          <w:rFonts w:cs="Arial"/>
          <w:szCs w:val="24"/>
        </w:rPr>
        <w:t>mu</w:t>
      </w:r>
      <w:r w:rsidRPr="00C031BA">
        <w:rPr>
          <w:rFonts w:cs="Arial"/>
          <w:spacing w:val="26"/>
          <w:szCs w:val="24"/>
        </w:rPr>
        <w:t xml:space="preserve"> </w:t>
      </w:r>
      <w:r w:rsidRPr="00C031BA">
        <w:rPr>
          <w:rFonts w:cs="Arial"/>
          <w:szCs w:val="24"/>
        </w:rPr>
        <w:t>je</w:t>
      </w:r>
      <w:r w:rsidRPr="00C031BA">
        <w:rPr>
          <w:rFonts w:cs="Arial"/>
          <w:spacing w:val="24"/>
          <w:szCs w:val="24"/>
        </w:rPr>
        <w:t xml:space="preserve"> </w:t>
      </w:r>
      <w:r w:rsidRPr="00C031BA">
        <w:rPr>
          <w:rFonts w:cs="Arial"/>
          <w:szCs w:val="24"/>
        </w:rPr>
        <w:t>uručena</w:t>
      </w:r>
      <w:r w:rsidR="006C60CC">
        <w:rPr>
          <w:rFonts w:cs="Arial"/>
          <w:szCs w:val="24"/>
        </w:rPr>
        <w:t xml:space="preserve"> </w:t>
      </w:r>
      <w:r w:rsidRPr="00C031BA">
        <w:rPr>
          <w:rFonts w:cs="Arial"/>
          <w:szCs w:val="24"/>
        </w:rPr>
        <w:t>potvrda</w:t>
      </w:r>
      <w:r w:rsidRPr="00C031BA">
        <w:rPr>
          <w:rFonts w:cs="Arial"/>
          <w:spacing w:val="-8"/>
          <w:szCs w:val="24"/>
        </w:rPr>
        <w:t xml:space="preserve"> </w:t>
      </w:r>
      <w:r w:rsidRPr="00C031BA">
        <w:rPr>
          <w:rFonts w:cs="Arial"/>
          <w:szCs w:val="24"/>
        </w:rPr>
        <w:t>o</w:t>
      </w:r>
      <w:r w:rsidRPr="00C031BA">
        <w:rPr>
          <w:rFonts w:cs="Arial"/>
          <w:spacing w:val="-7"/>
          <w:szCs w:val="24"/>
        </w:rPr>
        <w:t xml:space="preserve"> </w:t>
      </w:r>
      <w:r w:rsidRPr="00C031BA">
        <w:rPr>
          <w:rFonts w:cs="Arial"/>
          <w:szCs w:val="24"/>
        </w:rPr>
        <w:t>imenovanju.</w:t>
      </w:r>
    </w:p>
    <w:p w:rsidRPr="00C031BA" w:rsidR="00C031BA" w:rsidP="006C60CC" w:rsidRDefault="00C031BA" w14:paraId="4714C433" w14:textId="77777777">
      <w:pPr>
        <w:pStyle w:val="Tijeloteksta"/>
        <w:rPr>
          <w:rFonts w:cs="Arial"/>
          <w:szCs w:val="24"/>
        </w:rPr>
      </w:pPr>
    </w:p>
    <w:p w:rsidRPr="00C031BA" w:rsidR="00C031BA" w:rsidP="006C60CC" w:rsidRDefault="00C031BA" w14:paraId="02B7B944" w14:textId="77777777">
      <w:pPr>
        <w:pStyle w:val="Tijeloteksta"/>
        <w:ind w:left="838" w:right="115"/>
        <w:rPr>
          <w:rFonts w:cs="Arial"/>
          <w:szCs w:val="24"/>
        </w:rPr>
      </w:pPr>
      <w:r w:rsidRPr="00C031BA">
        <w:rPr>
          <w:rFonts w:cs="Arial"/>
          <w:szCs w:val="24"/>
        </w:rPr>
        <w:t>Sklopljen je ugovor o otvaranju i vođenju transakcijskog</w:t>
      </w:r>
      <w:r w:rsidRPr="00C031BA">
        <w:rPr>
          <w:rFonts w:cs="Arial"/>
          <w:spacing w:val="1"/>
          <w:szCs w:val="24"/>
        </w:rPr>
        <w:t xml:space="preserve"> </w:t>
      </w:r>
      <w:r w:rsidRPr="00C031BA">
        <w:rPr>
          <w:rFonts w:cs="Arial"/>
          <w:szCs w:val="24"/>
        </w:rPr>
        <w:t>računa i obavljanju platnih usluga s Hrvatskom poštanskom</w:t>
      </w:r>
      <w:r w:rsidRPr="00C031BA">
        <w:rPr>
          <w:rFonts w:cs="Arial"/>
          <w:spacing w:val="-142"/>
          <w:szCs w:val="24"/>
        </w:rPr>
        <w:t xml:space="preserve"> </w:t>
      </w:r>
      <w:r w:rsidRPr="00C031BA">
        <w:rPr>
          <w:rFonts w:cs="Arial"/>
          <w:szCs w:val="24"/>
        </w:rPr>
        <w:t>bankom</w:t>
      </w:r>
      <w:r w:rsidRPr="00C031BA">
        <w:rPr>
          <w:rFonts w:cs="Arial"/>
          <w:spacing w:val="-2"/>
          <w:szCs w:val="24"/>
        </w:rPr>
        <w:t xml:space="preserve"> </w:t>
      </w:r>
      <w:r w:rsidRPr="00C031BA">
        <w:rPr>
          <w:rFonts w:cs="Arial"/>
          <w:szCs w:val="24"/>
        </w:rPr>
        <w:t>d.d.</w:t>
      </w:r>
    </w:p>
    <w:p w:rsidRPr="00C031BA" w:rsidR="00C031BA" w:rsidP="006C60CC" w:rsidRDefault="00C031BA" w14:paraId="5D4B05EC" w14:textId="77777777">
      <w:pPr>
        <w:pStyle w:val="Tijeloteksta"/>
        <w:rPr>
          <w:rFonts w:cs="Arial"/>
          <w:szCs w:val="24"/>
        </w:rPr>
      </w:pPr>
    </w:p>
    <w:p w:rsidRPr="00C031BA" w:rsidR="00C031BA" w:rsidP="006C60CC" w:rsidRDefault="00C031BA" w14:paraId="222F0CA0" w14:textId="77777777">
      <w:pPr>
        <w:pStyle w:val="Tijeloteksta"/>
        <w:ind w:left="838"/>
        <w:rPr>
          <w:rFonts w:cs="Arial"/>
          <w:szCs w:val="24"/>
        </w:rPr>
      </w:pPr>
      <w:r w:rsidRPr="00C031BA">
        <w:rPr>
          <w:rFonts w:cs="Arial"/>
          <w:szCs w:val="24"/>
        </w:rPr>
        <w:t>Izvršen</w:t>
      </w:r>
      <w:r w:rsidRPr="00C031BA">
        <w:rPr>
          <w:rFonts w:cs="Arial"/>
          <w:spacing w:val="-7"/>
          <w:szCs w:val="24"/>
        </w:rPr>
        <w:t xml:space="preserve"> </w:t>
      </w:r>
      <w:r w:rsidRPr="00C031BA">
        <w:rPr>
          <w:rFonts w:cs="Arial"/>
          <w:szCs w:val="24"/>
        </w:rPr>
        <w:t>je</w:t>
      </w:r>
      <w:r w:rsidRPr="00C031BA">
        <w:rPr>
          <w:rFonts w:cs="Arial"/>
          <w:spacing w:val="-6"/>
          <w:szCs w:val="24"/>
        </w:rPr>
        <w:t xml:space="preserve"> </w:t>
      </w:r>
      <w:r w:rsidRPr="00C031BA">
        <w:rPr>
          <w:rFonts w:cs="Arial"/>
          <w:szCs w:val="24"/>
        </w:rPr>
        <w:t>uvid</w:t>
      </w:r>
      <w:r w:rsidRPr="00C031BA">
        <w:rPr>
          <w:rFonts w:cs="Arial"/>
          <w:spacing w:val="-7"/>
          <w:szCs w:val="24"/>
        </w:rPr>
        <w:t xml:space="preserve"> </w:t>
      </w:r>
      <w:r w:rsidRPr="00C031BA">
        <w:rPr>
          <w:rFonts w:cs="Arial"/>
          <w:szCs w:val="24"/>
        </w:rPr>
        <w:t>u</w:t>
      </w:r>
      <w:r w:rsidRPr="00C031BA">
        <w:rPr>
          <w:rFonts w:cs="Arial"/>
          <w:spacing w:val="-6"/>
          <w:szCs w:val="24"/>
        </w:rPr>
        <w:t xml:space="preserve"> </w:t>
      </w:r>
      <w:r w:rsidRPr="00C031BA">
        <w:rPr>
          <w:rFonts w:cs="Arial"/>
          <w:szCs w:val="24"/>
        </w:rPr>
        <w:t>dokumentaciju</w:t>
      </w:r>
      <w:r w:rsidRPr="00C031BA">
        <w:rPr>
          <w:rFonts w:cs="Arial"/>
          <w:spacing w:val="-6"/>
          <w:szCs w:val="24"/>
        </w:rPr>
        <w:t xml:space="preserve"> </w:t>
      </w:r>
      <w:r w:rsidRPr="00C031BA">
        <w:rPr>
          <w:rFonts w:cs="Arial"/>
          <w:szCs w:val="24"/>
        </w:rPr>
        <w:t>društva.</w:t>
      </w:r>
    </w:p>
    <w:p w:rsidRPr="00C031BA" w:rsidR="00C031BA" w:rsidP="006C60CC" w:rsidRDefault="00C031BA" w14:paraId="02041119" w14:textId="77777777">
      <w:pPr>
        <w:pStyle w:val="Tijeloteksta"/>
        <w:spacing w:before="10"/>
        <w:rPr>
          <w:rFonts w:cs="Arial"/>
          <w:szCs w:val="24"/>
        </w:rPr>
      </w:pPr>
    </w:p>
    <w:p w:rsidRPr="00C031BA" w:rsidR="00C031BA" w:rsidP="006C60CC" w:rsidRDefault="00C031BA" w14:paraId="71109DAF" w14:textId="77777777">
      <w:pPr>
        <w:pStyle w:val="Tijeloteksta"/>
        <w:ind w:left="838" w:right="212"/>
        <w:rPr>
          <w:rFonts w:cs="Arial"/>
          <w:szCs w:val="24"/>
        </w:rPr>
      </w:pPr>
      <w:r w:rsidRPr="00C031BA">
        <w:rPr>
          <w:rFonts w:cs="Arial"/>
          <w:szCs w:val="24"/>
        </w:rPr>
        <w:t>Pri Državnom zavodu za statistiku subjekt je razvrstan sa</w:t>
      </w:r>
      <w:r w:rsidRPr="00C031BA">
        <w:rPr>
          <w:rFonts w:cs="Arial"/>
          <w:spacing w:val="-143"/>
          <w:szCs w:val="24"/>
        </w:rPr>
        <w:t xml:space="preserve"> </w:t>
      </w:r>
      <w:r w:rsidRPr="00C031BA">
        <w:rPr>
          <w:rFonts w:cs="Arial"/>
          <w:szCs w:val="24"/>
        </w:rPr>
        <w:t>naznakom</w:t>
      </w:r>
      <w:r w:rsidRPr="00C031BA">
        <w:rPr>
          <w:rFonts w:cs="Arial"/>
          <w:spacing w:val="-2"/>
          <w:szCs w:val="24"/>
        </w:rPr>
        <w:t xml:space="preserve"> </w:t>
      </w:r>
      <w:r w:rsidRPr="00C031BA">
        <w:rPr>
          <w:rFonts w:cs="Arial"/>
          <w:szCs w:val="24"/>
        </w:rPr>
        <w:t>da</w:t>
      </w:r>
      <w:r w:rsidRPr="00C031BA">
        <w:rPr>
          <w:rFonts w:cs="Arial"/>
          <w:spacing w:val="-1"/>
          <w:szCs w:val="24"/>
        </w:rPr>
        <w:t xml:space="preserve"> </w:t>
      </w:r>
      <w:r w:rsidRPr="00C031BA">
        <w:rPr>
          <w:rFonts w:cs="Arial"/>
          <w:szCs w:val="24"/>
        </w:rPr>
        <w:t>je</w:t>
      </w:r>
      <w:r w:rsidRPr="00C031BA">
        <w:rPr>
          <w:rFonts w:cs="Arial"/>
          <w:spacing w:val="-2"/>
          <w:szCs w:val="24"/>
        </w:rPr>
        <w:t xml:space="preserve"> </w:t>
      </w:r>
      <w:r w:rsidRPr="00C031BA">
        <w:rPr>
          <w:rFonts w:cs="Arial"/>
          <w:szCs w:val="24"/>
        </w:rPr>
        <w:t>u</w:t>
      </w:r>
      <w:r w:rsidRPr="00C031BA">
        <w:rPr>
          <w:rFonts w:cs="Arial"/>
          <w:spacing w:val="-1"/>
          <w:szCs w:val="24"/>
        </w:rPr>
        <w:t xml:space="preserve"> </w:t>
      </w:r>
      <w:r w:rsidRPr="00C031BA">
        <w:rPr>
          <w:rFonts w:cs="Arial"/>
          <w:szCs w:val="24"/>
        </w:rPr>
        <w:t>stečaju.</w:t>
      </w:r>
    </w:p>
    <w:p w:rsidRPr="00C031BA" w:rsidR="00C031BA" w:rsidP="006C60CC" w:rsidRDefault="00C031BA" w14:paraId="257E25DC" w14:textId="77777777">
      <w:pPr>
        <w:pStyle w:val="Tijeloteksta"/>
        <w:spacing w:before="1"/>
        <w:rPr>
          <w:rFonts w:cs="Arial"/>
          <w:szCs w:val="24"/>
        </w:rPr>
      </w:pPr>
    </w:p>
    <w:p w:rsidRPr="00C031BA" w:rsidR="00C031BA" w:rsidP="006C60CC" w:rsidRDefault="00C031BA" w14:paraId="737F26E2" w14:textId="77777777">
      <w:pPr>
        <w:pStyle w:val="Tijeloteksta"/>
        <w:ind w:left="838"/>
        <w:rPr>
          <w:rFonts w:cs="Arial"/>
          <w:szCs w:val="24"/>
        </w:rPr>
      </w:pPr>
      <w:r w:rsidRPr="00C031BA">
        <w:rPr>
          <w:rFonts w:cs="Arial"/>
          <w:szCs w:val="24"/>
        </w:rPr>
        <w:t>Kod</w:t>
      </w:r>
      <w:r w:rsidRPr="00C031BA">
        <w:rPr>
          <w:rFonts w:cs="Arial"/>
          <w:spacing w:val="8"/>
          <w:szCs w:val="24"/>
        </w:rPr>
        <w:t xml:space="preserve"> </w:t>
      </w:r>
      <w:r w:rsidRPr="00C031BA">
        <w:rPr>
          <w:rFonts w:cs="Arial"/>
          <w:szCs w:val="24"/>
        </w:rPr>
        <w:t>Financijske</w:t>
      </w:r>
      <w:r w:rsidRPr="00C031BA">
        <w:rPr>
          <w:rFonts w:cs="Arial"/>
          <w:spacing w:val="8"/>
          <w:szCs w:val="24"/>
        </w:rPr>
        <w:t xml:space="preserve"> </w:t>
      </w:r>
      <w:r w:rsidRPr="00C031BA">
        <w:rPr>
          <w:rFonts w:cs="Arial"/>
          <w:szCs w:val="24"/>
        </w:rPr>
        <w:t>agencije</w:t>
      </w:r>
      <w:r w:rsidRPr="00C031BA">
        <w:rPr>
          <w:rFonts w:cs="Arial"/>
          <w:spacing w:val="9"/>
          <w:szCs w:val="24"/>
        </w:rPr>
        <w:t xml:space="preserve"> </w:t>
      </w:r>
      <w:r w:rsidRPr="00C031BA">
        <w:rPr>
          <w:rFonts w:cs="Arial"/>
          <w:szCs w:val="24"/>
        </w:rPr>
        <w:t>izvršen</w:t>
      </w:r>
      <w:r w:rsidRPr="00C031BA">
        <w:rPr>
          <w:rFonts w:cs="Arial"/>
          <w:spacing w:val="9"/>
          <w:szCs w:val="24"/>
        </w:rPr>
        <w:t xml:space="preserve"> </w:t>
      </w:r>
      <w:r w:rsidRPr="00C031BA">
        <w:rPr>
          <w:rFonts w:cs="Arial"/>
          <w:szCs w:val="24"/>
        </w:rPr>
        <w:t>je</w:t>
      </w:r>
      <w:r w:rsidRPr="00C031BA">
        <w:rPr>
          <w:rFonts w:cs="Arial"/>
          <w:spacing w:val="8"/>
          <w:szCs w:val="24"/>
        </w:rPr>
        <w:t xml:space="preserve"> </w:t>
      </w:r>
      <w:r w:rsidRPr="00C031BA">
        <w:rPr>
          <w:rFonts w:cs="Arial"/>
          <w:szCs w:val="24"/>
        </w:rPr>
        <w:t>upis</w:t>
      </w:r>
      <w:r w:rsidRPr="00C031BA">
        <w:rPr>
          <w:rFonts w:cs="Arial"/>
          <w:spacing w:val="9"/>
          <w:szCs w:val="24"/>
        </w:rPr>
        <w:t xml:space="preserve"> </w:t>
      </w:r>
      <w:r w:rsidRPr="00C031BA">
        <w:rPr>
          <w:rFonts w:cs="Arial"/>
          <w:szCs w:val="24"/>
        </w:rPr>
        <w:t>nastale</w:t>
      </w:r>
      <w:r w:rsidRPr="00C031BA">
        <w:rPr>
          <w:rFonts w:cs="Arial"/>
          <w:spacing w:val="5"/>
          <w:szCs w:val="24"/>
        </w:rPr>
        <w:t xml:space="preserve"> </w:t>
      </w:r>
      <w:r w:rsidRPr="00C031BA">
        <w:rPr>
          <w:rFonts w:cs="Arial"/>
          <w:szCs w:val="24"/>
        </w:rPr>
        <w:t>promjene</w:t>
      </w:r>
    </w:p>
    <w:p w:rsidRPr="00C031BA" w:rsidR="00C031BA" w:rsidP="006C60CC" w:rsidRDefault="00C031BA" w14:paraId="7003B49E" w14:textId="77777777">
      <w:pPr>
        <w:pStyle w:val="Tijeloteksta"/>
        <w:spacing w:before="2"/>
        <w:ind w:left="838"/>
        <w:rPr>
          <w:rFonts w:cs="Arial"/>
          <w:szCs w:val="24"/>
        </w:rPr>
      </w:pPr>
      <w:r w:rsidRPr="00C031BA">
        <w:rPr>
          <w:rFonts w:cs="Arial"/>
          <w:szCs w:val="24"/>
        </w:rPr>
        <w:t>kod</w:t>
      </w:r>
      <w:r w:rsidRPr="00C031BA">
        <w:rPr>
          <w:rFonts w:cs="Arial"/>
          <w:spacing w:val="-7"/>
          <w:szCs w:val="24"/>
        </w:rPr>
        <w:t xml:space="preserve"> </w:t>
      </w:r>
      <w:r w:rsidRPr="00C031BA">
        <w:rPr>
          <w:rFonts w:cs="Arial"/>
          <w:szCs w:val="24"/>
        </w:rPr>
        <w:t>stečajnog</w:t>
      </w:r>
      <w:r w:rsidRPr="00C031BA">
        <w:rPr>
          <w:rFonts w:cs="Arial"/>
          <w:spacing w:val="-7"/>
          <w:szCs w:val="24"/>
        </w:rPr>
        <w:t xml:space="preserve"> </w:t>
      </w:r>
      <w:r w:rsidRPr="00C031BA">
        <w:rPr>
          <w:rFonts w:cs="Arial"/>
          <w:szCs w:val="24"/>
        </w:rPr>
        <w:t>dužnika</w:t>
      </w:r>
      <w:r w:rsidRPr="00C031BA">
        <w:rPr>
          <w:rFonts w:cs="Arial"/>
          <w:spacing w:val="-7"/>
          <w:szCs w:val="24"/>
        </w:rPr>
        <w:t xml:space="preserve"> </w:t>
      </w:r>
      <w:r w:rsidRPr="00C031BA">
        <w:rPr>
          <w:rFonts w:cs="Arial"/>
          <w:szCs w:val="24"/>
        </w:rPr>
        <w:t>u</w:t>
      </w:r>
      <w:r w:rsidRPr="00C031BA">
        <w:rPr>
          <w:rFonts w:cs="Arial"/>
          <w:spacing w:val="-7"/>
          <w:szCs w:val="24"/>
        </w:rPr>
        <w:t xml:space="preserve"> </w:t>
      </w:r>
      <w:r w:rsidRPr="00C031BA">
        <w:rPr>
          <w:rFonts w:cs="Arial"/>
          <w:szCs w:val="24"/>
        </w:rPr>
        <w:t>Registar</w:t>
      </w:r>
      <w:r w:rsidRPr="00C031BA">
        <w:rPr>
          <w:rFonts w:cs="Arial"/>
          <w:spacing w:val="-7"/>
          <w:szCs w:val="24"/>
        </w:rPr>
        <w:t xml:space="preserve"> </w:t>
      </w:r>
      <w:r w:rsidRPr="00C031BA">
        <w:rPr>
          <w:rFonts w:cs="Arial"/>
          <w:szCs w:val="24"/>
        </w:rPr>
        <w:t>stvarnih</w:t>
      </w:r>
      <w:r w:rsidRPr="00C031BA">
        <w:rPr>
          <w:rFonts w:cs="Arial"/>
          <w:spacing w:val="-7"/>
          <w:szCs w:val="24"/>
        </w:rPr>
        <w:t xml:space="preserve"> </w:t>
      </w:r>
      <w:r w:rsidRPr="00C031BA">
        <w:rPr>
          <w:rFonts w:cs="Arial"/>
          <w:szCs w:val="24"/>
        </w:rPr>
        <w:t>vlasnika.</w:t>
      </w:r>
    </w:p>
    <w:p w:rsidRPr="00C031BA" w:rsidR="00C031BA" w:rsidP="006C60CC" w:rsidRDefault="00C031BA" w14:paraId="59350FCD" w14:textId="77777777">
      <w:pPr>
        <w:pStyle w:val="Tijeloteksta"/>
        <w:spacing w:before="10"/>
        <w:rPr>
          <w:rFonts w:cs="Arial"/>
          <w:szCs w:val="24"/>
        </w:rPr>
      </w:pPr>
    </w:p>
    <w:p w:rsidRPr="00C031BA" w:rsidR="00C031BA" w:rsidP="006C60CC" w:rsidRDefault="00C031BA" w14:paraId="63AC15CB" w14:textId="77777777">
      <w:pPr>
        <w:pStyle w:val="Tijeloteksta"/>
        <w:ind w:left="838" w:right="117"/>
        <w:rPr>
          <w:rFonts w:cs="Arial"/>
          <w:szCs w:val="24"/>
        </w:rPr>
      </w:pPr>
      <w:r w:rsidRPr="00C031BA">
        <w:rPr>
          <w:rFonts w:cs="Arial"/>
          <w:szCs w:val="24"/>
        </w:rPr>
        <w:t>Angažiran je računovodstveni servis za računovodstveno</w:t>
      </w:r>
      <w:r w:rsidRPr="00C031BA">
        <w:rPr>
          <w:rFonts w:cs="Arial"/>
          <w:spacing w:val="1"/>
          <w:szCs w:val="24"/>
        </w:rPr>
        <w:t xml:space="preserve"> </w:t>
      </w:r>
      <w:r w:rsidRPr="00C031BA">
        <w:rPr>
          <w:rFonts w:cs="Arial"/>
          <w:szCs w:val="24"/>
        </w:rPr>
        <w:t>praćenje</w:t>
      </w:r>
      <w:r w:rsidRPr="00C031BA">
        <w:rPr>
          <w:rFonts w:cs="Arial"/>
          <w:spacing w:val="-2"/>
          <w:szCs w:val="24"/>
        </w:rPr>
        <w:t xml:space="preserve"> </w:t>
      </w:r>
      <w:r w:rsidRPr="00C031BA">
        <w:rPr>
          <w:rFonts w:cs="Arial"/>
          <w:szCs w:val="24"/>
        </w:rPr>
        <w:t>stečajnog</w:t>
      </w:r>
      <w:r w:rsidRPr="00C031BA">
        <w:rPr>
          <w:rFonts w:cs="Arial"/>
          <w:spacing w:val="-2"/>
          <w:szCs w:val="24"/>
        </w:rPr>
        <w:t xml:space="preserve"> </w:t>
      </w:r>
      <w:r w:rsidRPr="00C031BA">
        <w:rPr>
          <w:rFonts w:cs="Arial"/>
          <w:szCs w:val="24"/>
        </w:rPr>
        <w:t>dužnika.</w:t>
      </w:r>
    </w:p>
    <w:p w:rsidRPr="00C031BA" w:rsidR="00C031BA" w:rsidP="006C60CC" w:rsidRDefault="00C031BA" w14:paraId="5BCD0348" w14:textId="77777777">
      <w:pPr>
        <w:pStyle w:val="Tijeloteksta"/>
        <w:rPr>
          <w:rFonts w:cs="Arial"/>
          <w:szCs w:val="24"/>
        </w:rPr>
      </w:pPr>
    </w:p>
    <w:p w:rsidRPr="00C031BA" w:rsidR="00C031BA" w:rsidP="006C60CC" w:rsidRDefault="00C031BA" w14:paraId="6303C8A1" w14:textId="77777777">
      <w:pPr>
        <w:pStyle w:val="Tijeloteksta"/>
        <w:ind w:left="838"/>
        <w:rPr>
          <w:rFonts w:cs="Arial"/>
          <w:szCs w:val="24"/>
        </w:rPr>
      </w:pPr>
      <w:r w:rsidRPr="00C031BA">
        <w:rPr>
          <w:rFonts w:cs="Arial"/>
          <w:szCs w:val="24"/>
        </w:rPr>
        <w:t>Pregledano</w:t>
      </w:r>
      <w:r w:rsidRPr="00C031BA">
        <w:rPr>
          <w:rFonts w:cs="Arial"/>
          <w:spacing w:val="-10"/>
          <w:szCs w:val="24"/>
        </w:rPr>
        <w:t xml:space="preserve"> </w:t>
      </w:r>
      <w:r w:rsidRPr="00C031BA">
        <w:rPr>
          <w:rFonts w:cs="Arial"/>
          <w:szCs w:val="24"/>
        </w:rPr>
        <w:t>je</w:t>
      </w:r>
      <w:r w:rsidRPr="00C031BA">
        <w:rPr>
          <w:rFonts w:cs="Arial"/>
          <w:spacing w:val="-9"/>
          <w:szCs w:val="24"/>
        </w:rPr>
        <w:t xml:space="preserve"> </w:t>
      </w:r>
      <w:r w:rsidRPr="00C031BA">
        <w:rPr>
          <w:rFonts w:cs="Arial"/>
          <w:szCs w:val="24"/>
        </w:rPr>
        <w:t>knjigovodstveno</w:t>
      </w:r>
      <w:r w:rsidRPr="00C031BA">
        <w:rPr>
          <w:rFonts w:cs="Arial"/>
          <w:spacing w:val="-9"/>
          <w:szCs w:val="24"/>
        </w:rPr>
        <w:t xml:space="preserve"> </w:t>
      </w:r>
      <w:r w:rsidRPr="00C031BA">
        <w:rPr>
          <w:rFonts w:cs="Arial"/>
          <w:szCs w:val="24"/>
        </w:rPr>
        <w:t>stanje</w:t>
      </w:r>
      <w:r w:rsidRPr="00C031BA">
        <w:rPr>
          <w:rFonts w:cs="Arial"/>
          <w:spacing w:val="-7"/>
          <w:szCs w:val="24"/>
        </w:rPr>
        <w:t xml:space="preserve"> </w:t>
      </w:r>
      <w:r w:rsidRPr="00C031BA">
        <w:rPr>
          <w:rFonts w:cs="Arial"/>
          <w:szCs w:val="24"/>
        </w:rPr>
        <w:t>stečajnog</w:t>
      </w:r>
      <w:r w:rsidRPr="00C031BA">
        <w:rPr>
          <w:rFonts w:cs="Arial"/>
          <w:spacing w:val="-9"/>
          <w:szCs w:val="24"/>
        </w:rPr>
        <w:t xml:space="preserve"> </w:t>
      </w:r>
      <w:r w:rsidRPr="00C031BA">
        <w:rPr>
          <w:rFonts w:cs="Arial"/>
          <w:szCs w:val="24"/>
        </w:rPr>
        <w:t>dužnika.</w:t>
      </w:r>
    </w:p>
    <w:p w:rsidRPr="00C031BA" w:rsidR="00C031BA" w:rsidP="006C60CC" w:rsidRDefault="00C031BA" w14:paraId="2334C2C6" w14:textId="77777777">
      <w:pPr>
        <w:pStyle w:val="Tijeloteksta"/>
        <w:spacing w:before="1"/>
        <w:rPr>
          <w:rFonts w:cs="Arial"/>
          <w:szCs w:val="24"/>
        </w:rPr>
      </w:pPr>
    </w:p>
    <w:p w:rsidRPr="00C031BA" w:rsidR="00C031BA" w:rsidP="006C60CC" w:rsidRDefault="00C031BA" w14:paraId="3A20EA31" w14:textId="77777777">
      <w:pPr>
        <w:pStyle w:val="Tijeloteksta"/>
        <w:ind w:left="838" w:right="111"/>
        <w:rPr>
          <w:rFonts w:cs="Arial"/>
          <w:szCs w:val="24"/>
        </w:rPr>
      </w:pPr>
      <w:r w:rsidRPr="00C031BA">
        <w:rPr>
          <w:rFonts w:cs="Arial"/>
          <w:szCs w:val="24"/>
        </w:rPr>
        <w:t>Uvidom</w:t>
      </w:r>
      <w:r w:rsidRPr="00C031BA">
        <w:rPr>
          <w:rFonts w:cs="Arial"/>
          <w:spacing w:val="1"/>
          <w:szCs w:val="24"/>
        </w:rPr>
        <w:t xml:space="preserve"> </w:t>
      </w:r>
      <w:r w:rsidRPr="00C031BA">
        <w:rPr>
          <w:rFonts w:cs="Arial"/>
          <w:szCs w:val="24"/>
        </w:rPr>
        <w:t>u</w:t>
      </w:r>
      <w:r w:rsidRPr="00C031BA">
        <w:rPr>
          <w:rFonts w:cs="Arial"/>
          <w:spacing w:val="1"/>
          <w:szCs w:val="24"/>
        </w:rPr>
        <w:t xml:space="preserve"> </w:t>
      </w:r>
      <w:r w:rsidRPr="00C031BA">
        <w:rPr>
          <w:rFonts w:cs="Arial"/>
          <w:szCs w:val="24"/>
        </w:rPr>
        <w:t>popis</w:t>
      </w:r>
      <w:r w:rsidRPr="00C031BA">
        <w:rPr>
          <w:rFonts w:cs="Arial"/>
          <w:spacing w:val="1"/>
          <w:szCs w:val="24"/>
        </w:rPr>
        <w:t xml:space="preserve"> </w:t>
      </w:r>
      <w:r w:rsidRPr="00C031BA">
        <w:rPr>
          <w:rFonts w:cs="Arial"/>
          <w:szCs w:val="24"/>
        </w:rPr>
        <w:t>potraživanja</w:t>
      </w:r>
      <w:r w:rsidRPr="00C031BA">
        <w:rPr>
          <w:rFonts w:cs="Arial"/>
          <w:spacing w:val="1"/>
          <w:szCs w:val="24"/>
        </w:rPr>
        <w:t xml:space="preserve"> </w:t>
      </w:r>
      <w:r w:rsidRPr="00C031BA">
        <w:rPr>
          <w:rFonts w:cs="Arial"/>
          <w:szCs w:val="24"/>
        </w:rPr>
        <w:t>od</w:t>
      </w:r>
      <w:r w:rsidRPr="00C031BA">
        <w:rPr>
          <w:rFonts w:cs="Arial"/>
          <w:spacing w:val="1"/>
          <w:szCs w:val="24"/>
        </w:rPr>
        <w:t xml:space="preserve"> </w:t>
      </w:r>
      <w:r w:rsidRPr="00C031BA">
        <w:rPr>
          <w:rFonts w:cs="Arial"/>
          <w:szCs w:val="24"/>
        </w:rPr>
        <w:t>kupaca,</w:t>
      </w:r>
      <w:r w:rsidRPr="00C031BA">
        <w:rPr>
          <w:rFonts w:cs="Arial"/>
          <w:spacing w:val="144"/>
          <w:szCs w:val="24"/>
        </w:rPr>
        <w:t xml:space="preserve"> </w:t>
      </w:r>
      <w:r w:rsidRPr="00C031BA">
        <w:rPr>
          <w:rFonts w:cs="Arial"/>
          <w:szCs w:val="24"/>
        </w:rPr>
        <w:t>stečajni</w:t>
      </w:r>
      <w:r w:rsidRPr="00C031BA">
        <w:rPr>
          <w:rFonts w:cs="Arial"/>
          <w:spacing w:val="1"/>
          <w:szCs w:val="24"/>
        </w:rPr>
        <w:t xml:space="preserve"> </w:t>
      </w:r>
      <w:r w:rsidRPr="00C031BA">
        <w:rPr>
          <w:rFonts w:cs="Arial"/>
          <w:szCs w:val="24"/>
        </w:rPr>
        <w:t>upravitelj uputio je pozive na plaćanje svim postojećim</w:t>
      </w:r>
      <w:r w:rsidRPr="00C031BA">
        <w:rPr>
          <w:rFonts w:cs="Arial"/>
          <w:spacing w:val="1"/>
          <w:szCs w:val="24"/>
        </w:rPr>
        <w:t xml:space="preserve"> </w:t>
      </w:r>
      <w:r w:rsidRPr="00C031BA">
        <w:rPr>
          <w:rFonts w:cs="Arial"/>
          <w:szCs w:val="24"/>
        </w:rPr>
        <w:t>dužnicima.</w:t>
      </w:r>
    </w:p>
    <w:p w:rsidRPr="00C031BA" w:rsidR="00C031BA" w:rsidP="006C60CC" w:rsidRDefault="00C031BA" w14:paraId="1BC51F7D" w14:textId="77777777">
      <w:pPr>
        <w:pStyle w:val="Tijeloteksta"/>
        <w:rPr>
          <w:rFonts w:cs="Arial"/>
          <w:szCs w:val="24"/>
        </w:rPr>
      </w:pPr>
    </w:p>
    <w:p w:rsidR="009A0224" w:rsidP="009A0224" w:rsidRDefault="00C031BA" w14:paraId="4CF1631F" w14:textId="7CDB1175">
      <w:pPr>
        <w:pStyle w:val="Tijeloteksta"/>
        <w:ind w:left="838" w:right="112"/>
        <w:rPr>
          <w:rFonts w:cs="Arial"/>
          <w:szCs w:val="24"/>
        </w:rPr>
      </w:pPr>
      <w:r w:rsidRPr="00C031BA">
        <w:rPr>
          <w:rFonts w:cs="Arial"/>
          <w:szCs w:val="24"/>
        </w:rPr>
        <w:t>Od</w:t>
      </w:r>
      <w:r w:rsidRPr="00C031BA">
        <w:rPr>
          <w:rFonts w:cs="Arial"/>
          <w:spacing w:val="1"/>
          <w:szCs w:val="24"/>
        </w:rPr>
        <w:t xml:space="preserve"> </w:t>
      </w:r>
      <w:r w:rsidRPr="00C031BA">
        <w:rPr>
          <w:rFonts w:cs="Arial"/>
          <w:szCs w:val="24"/>
        </w:rPr>
        <w:t>Stanice</w:t>
      </w:r>
      <w:r w:rsidRPr="00C031BA">
        <w:rPr>
          <w:rFonts w:cs="Arial"/>
          <w:spacing w:val="1"/>
          <w:szCs w:val="24"/>
        </w:rPr>
        <w:t xml:space="preserve"> </w:t>
      </w:r>
      <w:r w:rsidRPr="00C031BA">
        <w:rPr>
          <w:rFonts w:cs="Arial"/>
          <w:szCs w:val="24"/>
        </w:rPr>
        <w:t>za</w:t>
      </w:r>
      <w:r w:rsidRPr="00C031BA">
        <w:rPr>
          <w:rFonts w:cs="Arial"/>
          <w:spacing w:val="1"/>
          <w:szCs w:val="24"/>
        </w:rPr>
        <w:t xml:space="preserve"> </w:t>
      </w:r>
      <w:r w:rsidRPr="00C031BA">
        <w:rPr>
          <w:rFonts w:cs="Arial"/>
          <w:szCs w:val="24"/>
        </w:rPr>
        <w:t>tehnički</w:t>
      </w:r>
      <w:r w:rsidRPr="00C031BA">
        <w:rPr>
          <w:rFonts w:cs="Arial"/>
          <w:spacing w:val="1"/>
          <w:szCs w:val="24"/>
        </w:rPr>
        <w:t xml:space="preserve"> </w:t>
      </w:r>
      <w:r w:rsidRPr="00C031BA">
        <w:rPr>
          <w:rFonts w:cs="Arial"/>
          <w:szCs w:val="24"/>
        </w:rPr>
        <w:t>prijevoz</w:t>
      </w:r>
      <w:r w:rsidRPr="00C031BA">
        <w:rPr>
          <w:rFonts w:cs="Arial"/>
          <w:spacing w:val="1"/>
          <w:szCs w:val="24"/>
        </w:rPr>
        <w:t xml:space="preserve"> </w:t>
      </w:r>
      <w:r w:rsidRPr="00C031BA">
        <w:rPr>
          <w:rFonts w:cs="Arial"/>
          <w:szCs w:val="24"/>
        </w:rPr>
        <w:t>„Autocentar</w:t>
      </w:r>
      <w:r w:rsidRPr="00C031BA">
        <w:rPr>
          <w:rFonts w:cs="Arial"/>
          <w:spacing w:val="1"/>
          <w:szCs w:val="24"/>
        </w:rPr>
        <w:t xml:space="preserve"> </w:t>
      </w:r>
      <w:r w:rsidRPr="00C031BA">
        <w:rPr>
          <w:rFonts w:cs="Arial"/>
          <w:szCs w:val="24"/>
        </w:rPr>
        <w:t>Agram“</w:t>
      </w:r>
      <w:r w:rsidRPr="00C031BA">
        <w:rPr>
          <w:rFonts w:cs="Arial"/>
          <w:spacing w:val="1"/>
          <w:szCs w:val="24"/>
        </w:rPr>
        <w:t xml:space="preserve"> </w:t>
      </w:r>
      <w:r w:rsidRPr="00C031BA">
        <w:rPr>
          <w:rFonts w:cs="Arial"/>
          <w:szCs w:val="24"/>
        </w:rPr>
        <w:t>pribavljeno je uvjerenje o vlasništvu vozila iz kojeg</w:t>
      </w:r>
      <w:r w:rsidRPr="00C031BA">
        <w:rPr>
          <w:rFonts w:cs="Arial"/>
          <w:spacing w:val="1"/>
          <w:szCs w:val="24"/>
        </w:rPr>
        <w:t xml:space="preserve"> </w:t>
      </w:r>
      <w:r w:rsidRPr="00C031BA">
        <w:rPr>
          <w:rFonts w:cs="Arial"/>
          <w:szCs w:val="24"/>
        </w:rPr>
        <w:t>proizlazi da predloženi stečajni dužnik nije vlasnik</w:t>
      </w:r>
      <w:r w:rsidRPr="00C031BA">
        <w:rPr>
          <w:rFonts w:cs="Arial"/>
          <w:spacing w:val="1"/>
          <w:szCs w:val="24"/>
        </w:rPr>
        <w:t xml:space="preserve"> </w:t>
      </w:r>
      <w:r w:rsidRPr="00C031BA">
        <w:rPr>
          <w:rFonts w:cs="Arial"/>
          <w:szCs w:val="24"/>
        </w:rPr>
        <w:t>vozila.</w:t>
      </w:r>
    </w:p>
    <w:p w:rsidR="009A0224" w:rsidP="009A0224" w:rsidRDefault="009A0224" w14:paraId="7B39B208" w14:textId="77777777">
      <w:pPr>
        <w:pStyle w:val="Tijeloteksta"/>
        <w:ind w:left="838" w:right="112"/>
        <w:rPr>
          <w:rFonts w:cs="Arial"/>
          <w:szCs w:val="24"/>
        </w:rPr>
      </w:pPr>
    </w:p>
    <w:p w:rsidRPr="00C031BA" w:rsidR="00C031BA" w:rsidP="009A0224" w:rsidRDefault="00C031BA" w14:paraId="3A5B1743" w14:textId="49D5D6B4">
      <w:pPr>
        <w:pStyle w:val="Tijeloteksta"/>
        <w:ind w:left="838" w:right="112" w:firstLine="72"/>
        <w:rPr>
          <w:rFonts w:cs="Arial"/>
          <w:szCs w:val="24"/>
        </w:rPr>
      </w:pPr>
      <w:r w:rsidRPr="00C031BA">
        <w:rPr>
          <w:rFonts w:cs="Arial"/>
          <w:szCs w:val="24"/>
        </w:rPr>
        <w:t>Od</w:t>
      </w:r>
      <w:r w:rsidRPr="00C031BA">
        <w:rPr>
          <w:rFonts w:cs="Arial"/>
          <w:spacing w:val="1"/>
          <w:szCs w:val="24"/>
        </w:rPr>
        <w:t xml:space="preserve"> </w:t>
      </w:r>
      <w:r w:rsidRPr="00C031BA">
        <w:rPr>
          <w:rFonts w:cs="Arial"/>
          <w:szCs w:val="24"/>
        </w:rPr>
        <w:t>Gradskog</w:t>
      </w:r>
      <w:r w:rsidRPr="00C031BA">
        <w:rPr>
          <w:rFonts w:cs="Arial"/>
          <w:spacing w:val="1"/>
          <w:szCs w:val="24"/>
        </w:rPr>
        <w:t xml:space="preserve"> </w:t>
      </w:r>
      <w:r w:rsidRPr="00C031BA">
        <w:rPr>
          <w:rFonts w:cs="Arial"/>
          <w:szCs w:val="24"/>
        </w:rPr>
        <w:t>ureda</w:t>
      </w:r>
      <w:r w:rsidRPr="00C031BA">
        <w:rPr>
          <w:rFonts w:cs="Arial"/>
          <w:spacing w:val="1"/>
          <w:szCs w:val="24"/>
        </w:rPr>
        <w:t xml:space="preserve"> </w:t>
      </w:r>
      <w:r w:rsidRPr="00C031BA">
        <w:rPr>
          <w:rFonts w:cs="Arial"/>
          <w:szCs w:val="24"/>
        </w:rPr>
        <w:t>za</w:t>
      </w:r>
      <w:r w:rsidRPr="00C031BA">
        <w:rPr>
          <w:rFonts w:cs="Arial"/>
          <w:spacing w:val="1"/>
          <w:szCs w:val="24"/>
        </w:rPr>
        <w:t xml:space="preserve"> </w:t>
      </w:r>
      <w:r w:rsidRPr="00C031BA">
        <w:rPr>
          <w:rFonts w:cs="Arial"/>
          <w:szCs w:val="24"/>
        </w:rPr>
        <w:t>katastar</w:t>
      </w:r>
      <w:r w:rsidRPr="00C031BA">
        <w:rPr>
          <w:rFonts w:cs="Arial"/>
          <w:spacing w:val="1"/>
          <w:szCs w:val="24"/>
        </w:rPr>
        <w:t xml:space="preserve"> </w:t>
      </w:r>
      <w:r w:rsidRPr="00C031BA">
        <w:rPr>
          <w:rFonts w:cs="Arial"/>
          <w:szCs w:val="24"/>
        </w:rPr>
        <w:t>i</w:t>
      </w:r>
      <w:r w:rsidRPr="00C031BA">
        <w:rPr>
          <w:rFonts w:cs="Arial"/>
          <w:spacing w:val="1"/>
          <w:szCs w:val="24"/>
        </w:rPr>
        <w:t xml:space="preserve"> </w:t>
      </w:r>
      <w:r w:rsidRPr="00C031BA">
        <w:rPr>
          <w:rFonts w:cs="Arial"/>
          <w:szCs w:val="24"/>
        </w:rPr>
        <w:t>geodetske</w:t>
      </w:r>
      <w:r w:rsidRPr="00C031BA">
        <w:rPr>
          <w:rFonts w:cs="Arial"/>
          <w:spacing w:val="1"/>
          <w:szCs w:val="24"/>
        </w:rPr>
        <w:t xml:space="preserve"> </w:t>
      </w:r>
      <w:r w:rsidRPr="00C031BA">
        <w:rPr>
          <w:rFonts w:cs="Arial"/>
          <w:szCs w:val="24"/>
        </w:rPr>
        <w:t>poslove</w:t>
      </w:r>
      <w:r w:rsidRPr="00C031BA">
        <w:rPr>
          <w:rFonts w:cs="Arial"/>
          <w:spacing w:val="1"/>
          <w:szCs w:val="24"/>
        </w:rPr>
        <w:t xml:space="preserve"> </w:t>
      </w:r>
      <w:r w:rsidR="009A0224">
        <w:rPr>
          <w:rFonts w:cs="Arial"/>
          <w:szCs w:val="24"/>
        </w:rPr>
        <w:t>pribavljena je potvrda da p</w:t>
      </w:r>
      <w:r w:rsidRPr="00C031BA">
        <w:rPr>
          <w:rFonts w:cs="Arial"/>
          <w:szCs w:val="24"/>
        </w:rPr>
        <w:t>redloženi stečajni dužnik nije</w:t>
      </w:r>
      <w:r w:rsidRPr="00C031BA">
        <w:rPr>
          <w:rFonts w:cs="Arial"/>
          <w:spacing w:val="-142"/>
          <w:szCs w:val="24"/>
        </w:rPr>
        <w:t xml:space="preserve"> </w:t>
      </w:r>
      <w:r w:rsidRPr="00C031BA">
        <w:rPr>
          <w:rFonts w:cs="Arial"/>
          <w:szCs w:val="24"/>
        </w:rPr>
        <w:t>evidentiran</w:t>
      </w:r>
      <w:r w:rsidRPr="00C031BA">
        <w:rPr>
          <w:rFonts w:cs="Arial"/>
          <w:spacing w:val="1"/>
          <w:szCs w:val="24"/>
        </w:rPr>
        <w:t xml:space="preserve"> </w:t>
      </w:r>
      <w:r w:rsidRPr="00C031BA">
        <w:rPr>
          <w:rFonts w:cs="Arial"/>
          <w:szCs w:val="24"/>
        </w:rPr>
        <w:t>kao</w:t>
      </w:r>
      <w:r w:rsidRPr="00C031BA">
        <w:rPr>
          <w:rFonts w:cs="Arial"/>
          <w:spacing w:val="1"/>
          <w:szCs w:val="24"/>
        </w:rPr>
        <w:t xml:space="preserve"> </w:t>
      </w:r>
      <w:r w:rsidRPr="00C031BA">
        <w:rPr>
          <w:rFonts w:cs="Arial"/>
          <w:szCs w:val="24"/>
        </w:rPr>
        <w:t>nositelj</w:t>
      </w:r>
      <w:r w:rsidRPr="00C031BA">
        <w:rPr>
          <w:rFonts w:cs="Arial"/>
          <w:spacing w:val="1"/>
          <w:szCs w:val="24"/>
        </w:rPr>
        <w:t xml:space="preserve"> </w:t>
      </w:r>
      <w:r w:rsidRPr="00C031BA">
        <w:rPr>
          <w:rFonts w:cs="Arial"/>
          <w:szCs w:val="24"/>
        </w:rPr>
        <w:t>prava</w:t>
      </w:r>
      <w:r w:rsidRPr="00C031BA">
        <w:rPr>
          <w:rFonts w:cs="Arial"/>
          <w:spacing w:val="1"/>
          <w:szCs w:val="24"/>
        </w:rPr>
        <w:t xml:space="preserve"> </w:t>
      </w:r>
      <w:r w:rsidRPr="00C031BA">
        <w:rPr>
          <w:rFonts w:cs="Arial"/>
          <w:szCs w:val="24"/>
        </w:rPr>
        <w:t>na</w:t>
      </w:r>
      <w:r w:rsidRPr="00C031BA">
        <w:rPr>
          <w:rFonts w:cs="Arial"/>
          <w:spacing w:val="1"/>
          <w:szCs w:val="24"/>
        </w:rPr>
        <w:t xml:space="preserve"> </w:t>
      </w:r>
      <w:r w:rsidRPr="00C031BA">
        <w:rPr>
          <w:rFonts w:cs="Arial"/>
          <w:szCs w:val="24"/>
        </w:rPr>
        <w:t>nekretninama</w:t>
      </w:r>
      <w:r w:rsidRPr="00C031BA">
        <w:rPr>
          <w:rFonts w:cs="Arial"/>
          <w:spacing w:val="1"/>
          <w:szCs w:val="24"/>
        </w:rPr>
        <w:t xml:space="preserve"> </w:t>
      </w:r>
      <w:r w:rsidRPr="00C031BA">
        <w:rPr>
          <w:rFonts w:cs="Arial"/>
          <w:szCs w:val="24"/>
        </w:rPr>
        <w:t>u</w:t>
      </w:r>
      <w:r w:rsidRPr="00C031BA">
        <w:rPr>
          <w:rFonts w:cs="Arial"/>
          <w:spacing w:val="1"/>
          <w:szCs w:val="24"/>
        </w:rPr>
        <w:t xml:space="preserve"> </w:t>
      </w:r>
      <w:r w:rsidRPr="00C031BA">
        <w:rPr>
          <w:rFonts w:cs="Arial"/>
          <w:szCs w:val="24"/>
        </w:rPr>
        <w:t>katastarskom</w:t>
      </w:r>
      <w:r w:rsidRPr="00C031BA">
        <w:rPr>
          <w:rFonts w:cs="Arial"/>
          <w:spacing w:val="-5"/>
          <w:szCs w:val="24"/>
        </w:rPr>
        <w:t xml:space="preserve"> </w:t>
      </w:r>
      <w:r w:rsidRPr="00C031BA">
        <w:rPr>
          <w:rFonts w:cs="Arial"/>
          <w:szCs w:val="24"/>
        </w:rPr>
        <w:t>operatu</w:t>
      </w:r>
      <w:r w:rsidRPr="00C031BA">
        <w:rPr>
          <w:rFonts w:cs="Arial"/>
          <w:spacing w:val="-4"/>
          <w:szCs w:val="24"/>
        </w:rPr>
        <w:t xml:space="preserve"> </w:t>
      </w:r>
      <w:r w:rsidRPr="00C031BA">
        <w:rPr>
          <w:rFonts w:cs="Arial"/>
          <w:szCs w:val="24"/>
        </w:rPr>
        <w:t>za</w:t>
      </w:r>
      <w:r w:rsidRPr="00C031BA">
        <w:rPr>
          <w:rFonts w:cs="Arial"/>
          <w:spacing w:val="-4"/>
          <w:szCs w:val="24"/>
        </w:rPr>
        <w:t xml:space="preserve"> </w:t>
      </w:r>
      <w:r w:rsidRPr="00C031BA">
        <w:rPr>
          <w:rFonts w:cs="Arial"/>
          <w:szCs w:val="24"/>
        </w:rPr>
        <w:t>područje</w:t>
      </w:r>
      <w:r w:rsidRPr="00C031BA">
        <w:rPr>
          <w:rFonts w:cs="Arial"/>
          <w:spacing w:val="-5"/>
          <w:szCs w:val="24"/>
        </w:rPr>
        <w:t xml:space="preserve"> </w:t>
      </w:r>
      <w:r w:rsidRPr="00C031BA">
        <w:rPr>
          <w:rFonts w:cs="Arial"/>
          <w:szCs w:val="24"/>
        </w:rPr>
        <w:t>Republike</w:t>
      </w:r>
      <w:r w:rsidRPr="00C031BA">
        <w:rPr>
          <w:rFonts w:cs="Arial"/>
          <w:spacing w:val="-4"/>
          <w:szCs w:val="24"/>
        </w:rPr>
        <w:t xml:space="preserve"> </w:t>
      </w:r>
      <w:r w:rsidRPr="00C031BA">
        <w:rPr>
          <w:rFonts w:cs="Arial"/>
          <w:szCs w:val="24"/>
        </w:rPr>
        <w:t>Hrvatske.</w:t>
      </w:r>
    </w:p>
    <w:p w:rsidRPr="00C031BA" w:rsidR="00C031BA" w:rsidP="00C031BA" w:rsidRDefault="00C031BA" w14:paraId="53982554" w14:textId="77777777">
      <w:pPr>
        <w:pStyle w:val="Tijeloteksta"/>
        <w:spacing w:before="10"/>
        <w:rPr>
          <w:rFonts w:cs="Arial"/>
          <w:szCs w:val="24"/>
        </w:rPr>
      </w:pPr>
    </w:p>
    <w:p w:rsidRPr="00C031BA" w:rsidR="00C031BA" w:rsidP="00C031BA" w:rsidRDefault="00C031BA" w14:paraId="0EDCE601" w14:textId="77777777">
      <w:pPr>
        <w:pStyle w:val="Tijeloteksta"/>
        <w:ind w:left="838" w:right="112"/>
        <w:rPr>
          <w:rFonts w:cs="Arial"/>
          <w:szCs w:val="24"/>
        </w:rPr>
      </w:pPr>
      <w:r w:rsidRPr="00C031BA">
        <w:rPr>
          <w:rFonts w:cs="Arial"/>
          <w:szCs w:val="24"/>
        </w:rPr>
        <w:t>Hrvatski</w:t>
      </w:r>
      <w:r w:rsidRPr="00C031BA">
        <w:rPr>
          <w:rFonts w:cs="Arial"/>
          <w:spacing w:val="32"/>
          <w:szCs w:val="24"/>
        </w:rPr>
        <w:t xml:space="preserve"> </w:t>
      </w:r>
      <w:r w:rsidRPr="00C031BA">
        <w:rPr>
          <w:rFonts w:cs="Arial"/>
          <w:szCs w:val="24"/>
        </w:rPr>
        <w:t>zavod</w:t>
      </w:r>
      <w:r w:rsidRPr="00C031BA">
        <w:rPr>
          <w:rFonts w:cs="Arial"/>
          <w:spacing w:val="33"/>
          <w:szCs w:val="24"/>
        </w:rPr>
        <w:t xml:space="preserve"> </w:t>
      </w:r>
      <w:r w:rsidRPr="00C031BA">
        <w:rPr>
          <w:rFonts w:cs="Arial"/>
          <w:szCs w:val="24"/>
        </w:rPr>
        <w:t>za</w:t>
      </w:r>
      <w:r w:rsidRPr="00C031BA">
        <w:rPr>
          <w:rFonts w:cs="Arial"/>
          <w:spacing w:val="33"/>
          <w:szCs w:val="24"/>
        </w:rPr>
        <w:t xml:space="preserve"> </w:t>
      </w:r>
      <w:r w:rsidRPr="00C031BA">
        <w:rPr>
          <w:rFonts w:cs="Arial"/>
          <w:szCs w:val="24"/>
        </w:rPr>
        <w:t>mirovinsko</w:t>
      </w:r>
      <w:r w:rsidRPr="00C031BA">
        <w:rPr>
          <w:rFonts w:cs="Arial"/>
          <w:spacing w:val="33"/>
          <w:szCs w:val="24"/>
        </w:rPr>
        <w:t xml:space="preserve"> </w:t>
      </w:r>
      <w:r w:rsidRPr="00C031BA">
        <w:rPr>
          <w:rFonts w:cs="Arial"/>
          <w:szCs w:val="24"/>
        </w:rPr>
        <w:t>osiguranje,</w:t>
      </w:r>
      <w:r w:rsidRPr="00C031BA">
        <w:rPr>
          <w:rFonts w:cs="Arial"/>
          <w:spacing w:val="33"/>
          <w:szCs w:val="24"/>
        </w:rPr>
        <w:t xml:space="preserve"> </w:t>
      </w:r>
      <w:r w:rsidRPr="00C031BA">
        <w:rPr>
          <w:rFonts w:cs="Arial"/>
          <w:szCs w:val="24"/>
        </w:rPr>
        <w:t>Područna</w:t>
      </w:r>
      <w:r w:rsidRPr="00C031BA">
        <w:rPr>
          <w:rFonts w:cs="Arial"/>
          <w:spacing w:val="33"/>
          <w:szCs w:val="24"/>
        </w:rPr>
        <w:t xml:space="preserve"> </w:t>
      </w:r>
      <w:r w:rsidRPr="00C031BA">
        <w:rPr>
          <w:rFonts w:cs="Arial"/>
          <w:szCs w:val="24"/>
        </w:rPr>
        <w:t>služba</w:t>
      </w:r>
      <w:r w:rsidRPr="00C031BA">
        <w:rPr>
          <w:rFonts w:cs="Arial"/>
          <w:spacing w:val="-141"/>
          <w:szCs w:val="24"/>
        </w:rPr>
        <w:t xml:space="preserve"> </w:t>
      </w:r>
      <w:r w:rsidRPr="00C031BA">
        <w:rPr>
          <w:rFonts w:cs="Arial"/>
          <w:szCs w:val="24"/>
        </w:rPr>
        <w:t>u Zagrebu obavijestio je da uvidom u službene evidencije</w:t>
      </w:r>
      <w:r w:rsidRPr="00C031BA">
        <w:rPr>
          <w:rFonts w:cs="Arial"/>
          <w:spacing w:val="1"/>
          <w:szCs w:val="24"/>
        </w:rPr>
        <w:t xml:space="preserve"> </w:t>
      </w:r>
      <w:r w:rsidRPr="00C031BA">
        <w:rPr>
          <w:rFonts w:cs="Arial"/>
          <w:szCs w:val="24"/>
        </w:rPr>
        <w:t>proizlazi da stečajni dužnik ima prijavljenog jednog</w:t>
      </w:r>
      <w:r w:rsidRPr="00C031BA">
        <w:rPr>
          <w:rFonts w:cs="Arial"/>
          <w:spacing w:val="1"/>
          <w:szCs w:val="24"/>
        </w:rPr>
        <w:t xml:space="preserve"> </w:t>
      </w:r>
      <w:r w:rsidRPr="00C031BA">
        <w:rPr>
          <w:rFonts w:cs="Arial"/>
          <w:szCs w:val="24"/>
        </w:rPr>
        <w:t>osiguranika na nepuno radno vrijeme, korisnika starosne</w:t>
      </w:r>
      <w:r w:rsidRPr="00C031BA">
        <w:rPr>
          <w:rFonts w:cs="Arial"/>
          <w:spacing w:val="1"/>
          <w:szCs w:val="24"/>
        </w:rPr>
        <w:t xml:space="preserve"> </w:t>
      </w:r>
      <w:r w:rsidRPr="00C031BA">
        <w:rPr>
          <w:rFonts w:cs="Arial"/>
          <w:szCs w:val="24"/>
        </w:rPr>
        <w:t>mirovine.</w:t>
      </w:r>
    </w:p>
    <w:p w:rsidRPr="00C031BA" w:rsidR="00C031BA" w:rsidP="00C031BA" w:rsidRDefault="00C031BA" w14:paraId="4B7069B6" w14:textId="77777777">
      <w:pPr>
        <w:pStyle w:val="Tijeloteksta"/>
        <w:spacing w:before="1"/>
        <w:rPr>
          <w:rFonts w:cs="Arial"/>
          <w:szCs w:val="24"/>
        </w:rPr>
      </w:pPr>
    </w:p>
    <w:p w:rsidRPr="00C031BA" w:rsidR="00C031BA" w:rsidP="00C031BA" w:rsidRDefault="00C031BA" w14:paraId="3294518C" w14:textId="77777777">
      <w:pPr>
        <w:pStyle w:val="Tijeloteksta"/>
        <w:ind w:left="838" w:right="112"/>
        <w:rPr>
          <w:rFonts w:cs="Arial"/>
          <w:szCs w:val="24"/>
        </w:rPr>
      </w:pPr>
      <w:r w:rsidRPr="00C031BA">
        <w:rPr>
          <w:rFonts w:cs="Arial"/>
          <w:szCs w:val="24"/>
        </w:rPr>
        <w:t>Podnesen</w:t>
      </w:r>
      <w:r w:rsidRPr="00C031BA">
        <w:rPr>
          <w:rFonts w:cs="Arial"/>
          <w:spacing w:val="129"/>
          <w:szCs w:val="24"/>
        </w:rPr>
        <w:t xml:space="preserve"> </w:t>
      </w:r>
      <w:r w:rsidRPr="00C031BA">
        <w:rPr>
          <w:rFonts w:cs="Arial"/>
          <w:szCs w:val="24"/>
        </w:rPr>
        <w:t>je</w:t>
      </w:r>
      <w:r w:rsidRPr="00C031BA">
        <w:rPr>
          <w:rFonts w:cs="Arial"/>
          <w:spacing w:val="130"/>
          <w:szCs w:val="24"/>
        </w:rPr>
        <w:t xml:space="preserve"> </w:t>
      </w:r>
      <w:r w:rsidRPr="00C031BA">
        <w:rPr>
          <w:rFonts w:cs="Arial"/>
          <w:szCs w:val="24"/>
        </w:rPr>
        <w:t>zahtjev</w:t>
      </w:r>
      <w:r w:rsidRPr="00C031BA">
        <w:rPr>
          <w:rFonts w:cs="Arial"/>
          <w:spacing w:val="129"/>
          <w:szCs w:val="24"/>
        </w:rPr>
        <w:t xml:space="preserve"> </w:t>
      </w:r>
      <w:r w:rsidRPr="00C031BA">
        <w:rPr>
          <w:rFonts w:cs="Arial"/>
          <w:szCs w:val="24"/>
        </w:rPr>
        <w:t>za</w:t>
      </w:r>
      <w:r w:rsidRPr="00C031BA">
        <w:rPr>
          <w:rFonts w:cs="Arial"/>
          <w:spacing w:val="130"/>
          <w:szCs w:val="24"/>
        </w:rPr>
        <w:t xml:space="preserve"> </w:t>
      </w:r>
      <w:r w:rsidRPr="00C031BA">
        <w:rPr>
          <w:rFonts w:cs="Arial"/>
          <w:szCs w:val="24"/>
        </w:rPr>
        <w:t>promjenom</w:t>
      </w:r>
      <w:r w:rsidRPr="00C031BA">
        <w:rPr>
          <w:rFonts w:cs="Arial"/>
          <w:spacing w:val="129"/>
          <w:szCs w:val="24"/>
        </w:rPr>
        <w:t xml:space="preserve"> </w:t>
      </w:r>
      <w:r w:rsidRPr="00C031BA">
        <w:rPr>
          <w:rFonts w:cs="Arial"/>
          <w:szCs w:val="24"/>
        </w:rPr>
        <w:t>adrese</w:t>
      </w:r>
      <w:r w:rsidRPr="00C031BA">
        <w:rPr>
          <w:rFonts w:cs="Arial"/>
          <w:spacing w:val="130"/>
          <w:szCs w:val="24"/>
        </w:rPr>
        <w:t xml:space="preserve"> </w:t>
      </w:r>
      <w:r w:rsidRPr="00C031BA">
        <w:rPr>
          <w:rFonts w:cs="Arial"/>
          <w:szCs w:val="24"/>
        </w:rPr>
        <w:t>elektroničke</w:t>
      </w:r>
      <w:r w:rsidRPr="00C031BA">
        <w:rPr>
          <w:rFonts w:cs="Arial"/>
          <w:spacing w:val="-142"/>
          <w:szCs w:val="24"/>
        </w:rPr>
        <w:t xml:space="preserve"> </w:t>
      </w:r>
      <w:r w:rsidRPr="00C031BA">
        <w:rPr>
          <w:rFonts w:cs="Arial"/>
          <w:szCs w:val="24"/>
        </w:rPr>
        <w:t>pošte</w:t>
      </w:r>
      <w:r w:rsidRPr="00C031BA">
        <w:rPr>
          <w:rFonts w:cs="Arial"/>
          <w:spacing w:val="-3"/>
          <w:szCs w:val="24"/>
        </w:rPr>
        <w:t xml:space="preserve"> </w:t>
      </w:r>
      <w:r w:rsidRPr="00C031BA">
        <w:rPr>
          <w:rFonts w:cs="Arial"/>
          <w:szCs w:val="24"/>
        </w:rPr>
        <w:t>stečajnog</w:t>
      </w:r>
      <w:r w:rsidRPr="00C031BA">
        <w:rPr>
          <w:rFonts w:cs="Arial"/>
          <w:spacing w:val="-3"/>
          <w:szCs w:val="24"/>
        </w:rPr>
        <w:t xml:space="preserve"> </w:t>
      </w:r>
      <w:r w:rsidRPr="00C031BA">
        <w:rPr>
          <w:rFonts w:cs="Arial"/>
          <w:szCs w:val="24"/>
        </w:rPr>
        <w:t>dužnika</w:t>
      </w:r>
      <w:r w:rsidRPr="00C031BA">
        <w:rPr>
          <w:rFonts w:cs="Arial"/>
          <w:spacing w:val="-2"/>
          <w:szCs w:val="24"/>
        </w:rPr>
        <w:t xml:space="preserve"> </w:t>
      </w:r>
      <w:r w:rsidRPr="00C031BA">
        <w:rPr>
          <w:rFonts w:cs="Arial"/>
          <w:szCs w:val="24"/>
        </w:rPr>
        <w:t>u</w:t>
      </w:r>
      <w:r w:rsidRPr="00C031BA">
        <w:rPr>
          <w:rFonts w:cs="Arial"/>
          <w:spacing w:val="-3"/>
          <w:szCs w:val="24"/>
        </w:rPr>
        <w:t xml:space="preserve"> </w:t>
      </w:r>
      <w:r w:rsidRPr="00C031BA">
        <w:rPr>
          <w:rFonts w:cs="Arial"/>
          <w:szCs w:val="24"/>
        </w:rPr>
        <w:t>sudskom</w:t>
      </w:r>
      <w:r w:rsidRPr="00C031BA">
        <w:rPr>
          <w:rFonts w:cs="Arial"/>
          <w:spacing w:val="-3"/>
          <w:szCs w:val="24"/>
        </w:rPr>
        <w:t xml:space="preserve"> </w:t>
      </w:r>
      <w:r w:rsidRPr="00C031BA">
        <w:rPr>
          <w:rFonts w:cs="Arial"/>
          <w:szCs w:val="24"/>
        </w:rPr>
        <w:t>registru.</w:t>
      </w:r>
    </w:p>
    <w:p w:rsidRPr="00C031BA" w:rsidR="00C031BA" w:rsidP="00C031BA" w:rsidRDefault="00C031BA" w14:paraId="7F0926F2" w14:textId="77777777">
      <w:pPr>
        <w:pStyle w:val="Tijeloteksta"/>
        <w:spacing w:before="1"/>
        <w:rPr>
          <w:rFonts w:cs="Arial"/>
          <w:szCs w:val="24"/>
        </w:rPr>
      </w:pPr>
    </w:p>
    <w:p w:rsidRPr="00C031BA" w:rsidR="00C031BA" w:rsidP="00C031BA" w:rsidRDefault="00C031BA" w14:paraId="1D280FDF" w14:textId="77777777">
      <w:pPr>
        <w:pStyle w:val="Tijeloteksta"/>
        <w:ind w:left="838" w:right="115"/>
        <w:rPr>
          <w:rFonts w:cs="Arial"/>
          <w:szCs w:val="24"/>
        </w:rPr>
      </w:pPr>
      <w:r w:rsidRPr="00C031BA">
        <w:rPr>
          <w:rFonts w:cs="Arial"/>
          <w:szCs w:val="24"/>
        </w:rPr>
        <w:t>Stečajni upravitelj sačinio je popis imovine stečajnog</w:t>
      </w:r>
      <w:r w:rsidRPr="00C031BA">
        <w:rPr>
          <w:rFonts w:cs="Arial"/>
          <w:spacing w:val="1"/>
          <w:szCs w:val="24"/>
        </w:rPr>
        <w:t xml:space="preserve"> </w:t>
      </w:r>
      <w:r w:rsidRPr="00C031BA">
        <w:rPr>
          <w:rFonts w:cs="Arial"/>
          <w:szCs w:val="24"/>
        </w:rPr>
        <w:t>dužnika.</w:t>
      </w:r>
    </w:p>
    <w:p w:rsidRPr="00C031BA" w:rsidR="00C031BA" w:rsidP="00C031BA" w:rsidRDefault="00C031BA" w14:paraId="24F59E87" w14:textId="77777777">
      <w:pPr>
        <w:pStyle w:val="Tijeloteksta"/>
        <w:rPr>
          <w:rFonts w:cs="Arial"/>
          <w:szCs w:val="24"/>
        </w:rPr>
      </w:pPr>
    </w:p>
    <w:p w:rsidRPr="00C031BA" w:rsidR="00C031BA" w:rsidP="00C031BA" w:rsidRDefault="00C031BA" w14:paraId="7DCF6393" w14:textId="77777777">
      <w:pPr>
        <w:pStyle w:val="Naslov1"/>
        <w:keepNext w:val="false"/>
        <w:widowControl w:val="false"/>
        <w:numPr>
          <w:ilvl w:val="0"/>
          <w:numId w:val="22"/>
        </w:numPr>
        <w:tabs>
          <w:tab w:val="left" w:pos="1198"/>
        </w:tabs>
        <w:overflowPunct/>
        <w:adjustRightInd/>
        <w:ind w:hanging="792"/>
        <w:jc w:val="left"/>
        <w:textAlignment w:val="auto"/>
        <w:rPr>
          <w:rFonts w:ascii="Arial" w:hAnsi="Arial" w:cs="Arial"/>
          <w:b w:val="false"/>
          <w:szCs w:val="24"/>
        </w:rPr>
      </w:pPr>
      <w:r w:rsidRPr="00C031BA">
        <w:rPr>
          <w:rFonts w:ascii="Arial" w:hAnsi="Arial" w:cs="Arial"/>
          <w:b w:val="false"/>
          <w:szCs w:val="24"/>
        </w:rPr>
        <w:t>IMOVINA</w:t>
      </w:r>
      <w:r w:rsidRPr="00C031BA">
        <w:rPr>
          <w:rFonts w:ascii="Arial" w:hAnsi="Arial" w:cs="Arial"/>
          <w:b w:val="false"/>
          <w:spacing w:val="-10"/>
          <w:szCs w:val="24"/>
        </w:rPr>
        <w:t xml:space="preserve"> </w:t>
      </w:r>
      <w:r w:rsidRPr="00C031BA">
        <w:rPr>
          <w:rFonts w:ascii="Arial" w:hAnsi="Arial" w:cs="Arial"/>
          <w:b w:val="false"/>
          <w:szCs w:val="24"/>
        </w:rPr>
        <w:t>STEČAJNOG</w:t>
      </w:r>
      <w:r w:rsidRPr="00C031BA">
        <w:rPr>
          <w:rFonts w:ascii="Arial" w:hAnsi="Arial" w:cs="Arial"/>
          <w:b w:val="false"/>
          <w:spacing w:val="-9"/>
          <w:szCs w:val="24"/>
        </w:rPr>
        <w:t xml:space="preserve"> </w:t>
      </w:r>
      <w:r w:rsidRPr="00C031BA">
        <w:rPr>
          <w:rFonts w:ascii="Arial" w:hAnsi="Arial" w:cs="Arial"/>
          <w:b w:val="false"/>
          <w:szCs w:val="24"/>
        </w:rPr>
        <w:t>DUŽNIKA</w:t>
      </w:r>
    </w:p>
    <w:p w:rsidRPr="00C031BA" w:rsidR="00C031BA" w:rsidP="00C031BA" w:rsidRDefault="00C031BA" w14:paraId="182C09FF" w14:textId="77777777">
      <w:pPr>
        <w:pStyle w:val="Tijeloteksta"/>
        <w:spacing w:before="10"/>
        <w:rPr>
          <w:rFonts w:cs="Arial"/>
          <w:szCs w:val="24"/>
        </w:rPr>
      </w:pPr>
    </w:p>
    <w:p w:rsidRPr="00C031BA" w:rsidR="00C031BA" w:rsidP="00C031BA" w:rsidRDefault="00C031BA" w14:paraId="6C883E65" w14:textId="77777777">
      <w:pPr>
        <w:pStyle w:val="Tijeloteksta"/>
        <w:ind w:left="838"/>
        <w:rPr>
          <w:rFonts w:cs="Arial"/>
          <w:szCs w:val="24"/>
        </w:rPr>
      </w:pPr>
      <w:r w:rsidRPr="00C031BA">
        <w:rPr>
          <w:rFonts w:cs="Arial"/>
          <w:szCs w:val="24"/>
        </w:rPr>
        <w:t>Stečajni</w:t>
      </w:r>
      <w:r w:rsidRPr="00C031BA">
        <w:rPr>
          <w:rFonts w:cs="Arial"/>
          <w:spacing w:val="-7"/>
          <w:szCs w:val="24"/>
        </w:rPr>
        <w:t xml:space="preserve"> </w:t>
      </w:r>
      <w:r w:rsidRPr="00C031BA">
        <w:rPr>
          <w:rFonts w:cs="Arial"/>
          <w:szCs w:val="24"/>
        </w:rPr>
        <w:t>dužnik</w:t>
      </w:r>
      <w:r w:rsidRPr="00C031BA">
        <w:rPr>
          <w:rFonts w:cs="Arial"/>
          <w:spacing w:val="-7"/>
          <w:szCs w:val="24"/>
        </w:rPr>
        <w:t xml:space="preserve"> </w:t>
      </w:r>
      <w:r w:rsidRPr="00C031BA">
        <w:rPr>
          <w:rFonts w:cs="Arial"/>
          <w:szCs w:val="24"/>
        </w:rPr>
        <w:t>vlasnik</w:t>
      </w:r>
      <w:r w:rsidRPr="00C031BA">
        <w:rPr>
          <w:rFonts w:cs="Arial"/>
          <w:spacing w:val="-7"/>
          <w:szCs w:val="24"/>
        </w:rPr>
        <w:t xml:space="preserve"> </w:t>
      </w:r>
      <w:r w:rsidRPr="00C031BA">
        <w:rPr>
          <w:rFonts w:cs="Arial"/>
          <w:szCs w:val="24"/>
        </w:rPr>
        <w:t>je:</w:t>
      </w:r>
    </w:p>
    <w:p w:rsidRPr="00C031BA" w:rsidR="00C031BA" w:rsidP="00C031BA" w:rsidRDefault="00C031BA" w14:paraId="41CEA2D3" w14:textId="77777777">
      <w:pPr>
        <w:pStyle w:val="Tijeloteksta"/>
        <w:spacing w:before="1"/>
        <w:rPr>
          <w:rFonts w:cs="Arial"/>
          <w:szCs w:val="24"/>
        </w:rPr>
      </w:pPr>
    </w:p>
    <w:p w:rsidRPr="00C031BA" w:rsidR="00C031BA" w:rsidP="00C031BA" w:rsidRDefault="00C031BA" w14:paraId="2F49557D" w14:textId="77777777">
      <w:pPr>
        <w:pStyle w:val="Odlomakpopisa"/>
        <w:widowControl w:val="false"/>
        <w:numPr>
          <w:ilvl w:val="1"/>
          <w:numId w:val="22"/>
        </w:numPr>
        <w:tabs>
          <w:tab w:val="left" w:pos="1126"/>
        </w:tabs>
        <w:autoSpaceDE w:val="false"/>
        <w:autoSpaceDN w:val="false"/>
        <w:spacing w:after="0" w:line="272" w:lineRule="exact"/>
        <w:contextualSpacing w:val="false"/>
        <w:rPr>
          <w:rFonts w:ascii="Arial" w:hAnsi="Arial" w:cs="Arial"/>
          <w:sz w:val="24"/>
          <w:szCs w:val="24"/>
        </w:rPr>
      </w:pPr>
      <w:r w:rsidRPr="00C031BA">
        <w:rPr>
          <w:rFonts w:ascii="Arial" w:hAnsi="Arial" w:cs="Arial"/>
          <w:sz w:val="24"/>
          <w:szCs w:val="24"/>
        </w:rPr>
        <w:t>monitor</w:t>
      </w:r>
      <w:r w:rsidRPr="00C031BA">
        <w:rPr>
          <w:rFonts w:ascii="Arial" w:hAnsi="Arial" w:cs="Arial"/>
          <w:spacing w:val="-6"/>
          <w:sz w:val="24"/>
          <w:szCs w:val="24"/>
        </w:rPr>
        <w:t xml:space="preserve"> </w:t>
      </w:r>
      <w:r w:rsidRPr="00C031BA">
        <w:rPr>
          <w:rFonts w:ascii="Arial" w:hAnsi="Arial" w:cs="Arial"/>
          <w:sz w:val="24"/>
          <w:szCs w:val="24"/>
        </w:rPr>
        <w:t>marke</w:t>
      </w:r>
      <w:r w:rsidRPr="00C031BA">
        <w:rPr>
          <w:rFonts w:ascii="Arial" w:hAnsi="Arial" w:cs="Arial"/>
          <w:spacing w:val="-5"/>
          <w:sz w:val="24"/>
          <w:szCs w:val="24"/>
        </w:rPr>
        <w:t xml:space="preserve"> </w:t>
      </w:r>
      <w:r w:rsidRPr="00C031BA">
        <w:rPr>
          <w:rFonts w:ascii="Arial" w:hAnsi="Arial" w:cs="Arial"/>
          <w:sz w:val="24"/>
          <w:szCs w:val="24"/>
        </w:rPr>
        <w:t>„LG“,</w:t>
      </w:r>
      <w:r w:rsidRPr="00C031BA">
        <w:rPr>
          <w:rFonts w:ascii="Arial" w:hAnsi="Arial" w:cs="Arial"/>
          <w:spacing w:val="-6"/>
          <w:sz w:val="24"/>
          <w:szCs w:val="24"/>
        </w:rPr>
        <w:t xml:space="preserve"> </w:t>
      </w:r>
      <w:r w:rsidRPr="00C031BA">
        <w:rPr>
          <w:rFonts w:ascii="Arial" w:hAnsi="Arial" w:cs="Arial"/>
          <w:sz w:val="24"/>
          <w:szCs w:val="24"/>
        </w:rPr>
        <w:t>vrijednosti</w:t>
      </w:r>
      <w:r w:rsidRPr="00C031BA">
        <w:rPr>
          <w:rFonts w:ascii="Arial" w:hAnsi="Arial" w:cs="Arial"/>
          <w:spacing w:val="-4"/>
          <w:sz w:val="24"/>
          <w:szCs w:val="24"/>
        </w:rPr>
        <w:t xml:space="preserve"> </w:t>
      </w:r>
      <w:r w:rsidRPr="00C031BA">
        <w:rPr>
          <w:rFonts w:ascii="Arial" w:hAnsi="Arial" w:cs="Arial"/>
          <w:sz w:val="24"/>
          <w:szCs w:val="24"/>
        </w:rPr>
        <w:t>cca</w:t>
      </w:r>
      <w:r w:rsidRPr="00C031BA">
        <w:rPr>
          <w:rFonts w:ascii="Arial" w:hAnsi="Arial" w:cs="Arial"/>
          <w:spacing w:val="-5"/>
          <w:sz w:val="24"/>
          <w:szCs w:val="24"/>
        </w:rPr>
        <w:t xml:space="preserve"> </w:t>
      </w:r>
      <w:r w:rsidRPr="00C031BA">
        <w:rPr>
          <w:rFonts w:ascii="Arial" w:hAnsi="Arial" w:cs="Arial"/>
          <w:sz w:val="24"/>
          <w:szCs w:val="24"/>
        </w:rPr>
        <w:t>30,00</w:t>
      </w:r>
      <w:r w:rsidRPr="00C031BA">
        <w:rPr>
          <w:rFonts w:ascii="Arial" w:hAnsi="Arial" w:cs="Arial"/>
          <w:spacing w:val="-5"/>
          <w:sz w:val="24"/>
          <w:szCs w:val="24"/>
        </w:rPr>
        <w:t xml:space="preserve"> </w:t>
      </w:r>
      <w:r w:rsidRPr="00C031BA">
        <w:rPr>
          <w:rFonts w:ascii="Arial" w:hAnsi="Arial" w:cs="Arial"/>
          <w:sz w:val="24"/>
          <w:szCs w:val="24"/>
        </w:rPr>
        <w:t>€</w:t>
      </w:r>
    </w:p>
    <w:p w:rsidRPr="00C031BA" w:rsidR="00C031BA" w:rsidP="00C031BA" w:rsidRDefault="00C031BA" w14:paraId="2B617846" w14:textId="77777777">
      <w:pPr>
        <w:pStyle w:val="Odlomakpopisa"/>
        <w:widowControl w:val="false"/>
        <w:numPr>
          <w:ilvl w:val="1"/>
          <w:numId w:val="22"/>
        </w:numPr>
        <w:tabs>
          <w:tab w:val="left" w:pos="1126"/>
        </w:tabs>
        <w:autoSpaceDE w:val="false"/>
        <w:autoSpaceDN w:val="false"/>
        <w:spacing w:after="0" w:line="271" w:lineRule="exact"/>
        <w:contextualSpacing w:val="false"/>
        <w:rPr>
          <w:rFonts w:ascii="Arial" w:hAnsi="Arial" w:cs="Arial"/>
          <w:sz w:val="24"/>
          <w:szCs w:val="24"/>
        </w:rPr>
      </w:pPr>
      <w:r w:rsidRPr="00C031BA">
        <w:rPr>
          <w:rFonts w:ascii="Arial" w:hAnsi="Arial" w:cs="Arial"/>
          <w:sz w:val="24"/>
          <w:szCs w:val="24"/>
        </w:rPr>
        <w:lastRenderedPageBreak/>
        <w:t>monitor</w:t>
      </w:r>
      <w:r w:rsidRPr="00C031BA">
        <w:rPr>
          <w:rFonts w:ascii="Arial" w:hAnsi="Arial" w:cs="Arial"/>
          <w:spacing w:val="-7"/>
          <w:sz w:val="24"/>
          <w:szCs w:val="24"/>
        </w:rPr>
        <w:t xml:space="preserve"> </w:t>
      </w:r>
      <w:r w:rsidRPr="00C031BA">
        <w:rPr>
          <w:rFonts w:ascii="Arial" w:hAnsi="Arial" w:cs="Arial"/>
          <w:sz w:val="24"/>
          <w:szCs w:val="24"/>
        </w:rPr>
        <w:t>marke</w:t>
      </w:r>
      <w:r w:rsidRPr="00C031BA">
        <w:rPr>
          <w:rFonts w:ascii="Arial" w:hAnsi="Arial" w:cs="Arial"/>
          <w:spacing w:val="-6"/>
          <w:sz w:val="24"/>
          <w:szCs w:val="24"/>
        </w:rPr>
        <w:t xml:space="preserve"> </w:t>
      </w:r>
      <w:r w:rsidRPr="00C031BA">
        <w:rPr>
          <w:rFonts w:ascii="Arial" w:hAnsi="Arial" w:cs="Arial"/>
          <w:sz w:val="24"/>
          <w:szCs w:val="24"/>
        </w:rPr>
        <w:t>„Samsung“,</w:t>
      </w:r>
      <w:r w:rsidRPr="00C031BA">
        <w:rPr>
          <w:rFonts w:ascii="Arial" w:hAnsi="Arial" w:cs="Arial"/>
          <w:spacing w:val="-6"/>
          <w:sz w:val="24"/>
          <w:szCs w:val="24"/>
        </w:rPr>
        <w:t xml:space="preserve"> </w:t>
      </w:r>
      <w:r w:rsidRPr="00C031BA">
        <w:rPr>
          <w:rFonts w:ascii="Arial" w:hAnsi="Arial" w:cs="Arial"/>
          <w:sz w:val="24"/>
          <w:szCs w:val="24"/>
        </w:rPr>
        <w:t>vrijednosti</w:t>
      </w:r>
      <w:r w:rsidRPr="00C031BA">
        <w:rPr>
          <w:rFonts w:ascii="Arial" w:hAnsi="Arial" w:cs="Arial"/>
          <w:spacing w:val="-5"/>
          <w:sz w:val="24"/>
          <w:szCs w:val="24"/>
        </w:rPr>
        <w:t xml:space="preserve"> </w:t>
      </w:r>
      <w:r w:rsidRPr="00C031BA">
        <w:rPr>
          <w:rFonts w:ascii="Arial" w:hAnsi="Arial" w:cs="Arial"/>
          <w:sz w:val="24"/>
          <w:szCs w:val="24"/>
        </w:rPr>
        <w:t>cca</w:t>
      </w:r>
      <w:r w:rsidRPr="00C031BA">
        <w:rPr>
          <w:rFonts w:ascii="Arial" w:hAnsi="Arial" w:cs="Arial"/>
          <w:spacing w:val="-5"/>
          <w:sz w:val="24"/>
          <w:szCs w:val="24"/>
        </w:rPr>
        <w:t xml:space="preserve"> </w:t>
      </w:r>
      <w:r w:rsidRPr="00C031BA">
        <w:rPr>
          <w:rFonts w:ascii="Arial" w:hAnsi="Arial" w:cs="Arial"/>
          <w:sz w:val="24"/>
          <w:szCs w:val="24"/>
        </w:rPr>
        <w:t>30,00</w:t>
      </w:r>
      <w:r w:rsidRPr="00C031BA">
        <w:rPr>
          <w:rFonts w:ascii="Arial" w:hAnsi="Arial" w:cs="Arial"/>
          <w:spacing w:val="-6"/>
          <w:sz w:val="24"/>
          <w:szCs w:val="24"/>
        </w:rPr>
        <w:t xml:space="preserve"> </w:t>
      </w:r>
      <w:r w:rsidRPr="00C031BA">
        <w:rPr>
          <w:rFonts w:ascii="Arial" w:hAnsi="Arial" w:cs="Arial"/>
          <w:sz w:val="24"/>
          <w:szCs w:val="24"/>
        </w:rPr>
        <w:t>€</w:t>
      </w:r>
    </w:p>
    <w:p w:rsidRPr="00C031BA" w:rsidR="00C031BA" w:rsidP="00C031BA" w:rsidRDefault="00C031BA" w14:paraId="554FE36E" w14:textId="77777777">
      <w:pPr>
        <w:pStyle w:val="Odlomakpopisa"/>
        <w:widowControl w:val="false"/>
        <w:numPr>
          <w:ilvl w:val="1"/>
          <w:numId w:val="22"/>
        </w:numPr>
        <w:tabs>
          <w:tab w:val="left" w:pos="1126"/>
        </w:tabs>
        <w:autoSpaceDE w:val="false"/>
        <w:autoSpaceDN w:val="false"/>
        <w:spacing w:after="0" w:line="272" w:lineRule="exact"/>
        <w:contextualSpacing w:val="false"/>
        <w:rPr>
          <w:rFonts w:ascii="Arial" w:hAnsi="Arial" w:cs="Arial"/>
          <w:sz w:val="24"/>
          <w:szCs w:val="24"/>
        </w:rPr>
      </w:pPr>
      <w:r w:rsidRPr="00C031BA">
        <w:rPr>
          <w:rFonts w:ascii="Arial" w:hAnsi="Arial" w:cs="Arial"/>
          <w:sz w:val="24"/>
          <w:szCs w:val="24"/>
        </w:rPr>
        <w:t>kućište</w:t>
      </w:r>
      <w:r w:rsidRPr="00C031BA">
        <w:rPr>
          <w:rFonts w:ascii="Arial" w:hAnsi="Arial" w:cs="Arial"/>
          <w:spacing w:val="-6"/>
          <w:sz w:val="24"/>
          <w:szCs w:val="24"/>
        </w:rPr>
        <w:t xml:space="preserve"> </w:t>
      </w:r>
      <w:r w:rsidRPr="00C031BA">
        <w:rPr>
          <w:rFonts w:ascii="Arial" w:hAnsi="Arial" w:cs="Arial"/>
          <w:sz w:val="24"/>
          <w:szCs w:val="24"/>
        </w:rPr>
        <w:t>za</w:t>
      </w:r>
      <w:r w:rsidRPr="00C031BA">
        <w:rPr>
          <w:rFonts w:ascii="Arial" w:hAnsi="Arial" w:cs="Arial"/>
          <w:spacing w:val="-5"/>
          <w:sz w:val="24"/>
          <w:szCs w:val="24"/>
        </w:rPr>
        <w:t xml:space="preserve"> </w:t>
      </w:r>
      <w:r w:rsidRPr="00C031BA">
        <w:rPr>
          <w:rFonts w:ascii="Arial" w:hAnsi="Arial" w:cs="Arial"/>
          <w:sz w:val="24"/>
          <w:szCs w:val="24"/>
        </w:rPr>
        <w:t>računala</w:t>
      </w:r>
      <w:r w:rsidRPr="00C031BA">
        <w:rPr>
          <w:rFonts w:ascii="Arial" w:hAnsi="Arial" w:cs="Arial"/>
          <w:spacing w:val="-6"/>
          <w:sz w:val="24"/>
          <w:szCs w:val="24"/>
        </w:rPr>
        <w:t xml:space="preserve"> </w:t>
      </w:r>
      <w:r w:rsidRPr="00C031BA">
        <w:rPr>
          <w:rFonts w:ascii="Arial" w:hAnsi="Arial" w:cs="Arial"/>
          <w:sz w:val="24"/>
          <w:szCs w:val="24"/>
        </w:rPr>
        <w:t>marke</w:t>
      </w:r>
      <w:r w:rsidRPr="00C031BA">
        <w:rPr>
          <w:rFonts w:ascii="Arial" w:hAnsi="Arial" w:cs="Arial"/>
          <w:spacing w:val="-5"/>
          <w:sz w:val="24"/>
          <w:szCs w:val="24"/>
        </w:rPr>
        <w:t xml:space="preserve"> </w:t>
      </w:r>
      <w:r w:rsidRPr="00C031BA">
        <w:rPr>
          <w:rFonts w:ascii="Arial" w:hAnsi="Arial" w:cs="Arial"/>
          <w:sz w:val="24"/>
          <w:szCs w:val="24"/>
        </w:rPr>
        <w:t>„LG“,</w:t>
      </w:r>
      <w:r w:rsidRPr="00C031BA">
        <w:rPr>
          <w:rFonts w:ascii="Arial" w:hAnsi="Arial" w:cs="Arial"/>
          <w:spacing w:val="-6"/>
          <w:sz w:val="24"/>
          <w:szCs w:val="24"/>
        </w:rPr>
        <w:t xml:space="preserve"> </w:t>
      </w:r>
      <w:r w:rsidRPr="00C031BA">
        <w:rPr>
          <w:rFonts w:ascii="Arial" w:hAnsi="Arial" w:cs="Arial"/>
          <w:sz w:val="24"/>
          <w:szCs w:val="24"/>
        </w:rPr>
        <w:t>vrijednosti</w:t>
      </w:r>
      <w:r w:rsidRPr="00C031BA">
        <w:rPr>
          <w:rFonts w:ascii="Arial" w:hAnsi="Arial" w:cs="Arial"/>
          <w:spacing w:val="-4"/>
          <w:sz w:val="24"/>
          <w:szCs w:val="24"/>
        </w:rPr>
        <w:t xml:space="preserve"> </w:t>
      </w:r>
      <w:r w:rsidRPr="00C031BA">
        <w:rPr>
          <w:rFonts w:ascii="Arial" w:hAnsi="Arial" w:cs="Arial"/>
          <w:sz w:val="24"/>
          <w:szCs w:val="24"/>
        </w:rPr>
        <w:t>cca</w:t>
      </w:r>
      <w:r w:rsidRPr="00C031BA">
        <w:rPr>
          <w:rFonts w:ascii="Arial" w:hAnsi="Arial" w:cs="Arial"/>
          <w:spacing w:val="-5"/>
          <w:sz w:val="24"/>
          <w:szCs w:val="24"/>
        </w:rPr>
        <w:t xml:space="preserve"> </w:t>
      </w:r>
      <w:r w:rsidRPr="00C031BA">
        <w:rPr>
          <w:rFonts w:ascii="Arial" w:hAnsi="Arial" w:cs="Arial"/>
          <w:sz w:val="24"/>
          <w:szCs w:val="24"/>
        </w:rPr>
        <w:t>30,00</w:t>
      </w:r>
      <w:r w:rsidRPr="00C031BA">
        <w:rPr>
          <w:rFonts w:ascii="Arial" w:hAnsi="Arial" w:cs="Arial"/>
          <w:spacing w:val="-5"/>
          <w:sz w:val="24"/>
          <w:szCs w:val="24"/>
        </w:rPr>
        <w:t xml:space="preserve"> </w:t>
      </w:r>
      <w:r w:rsidRPr="00C031BA">
        <w:rPr>
          <w:rFonts w:ascii="Arial" w:hAnsi="Arial" w:cs="Arial"/>
          <w:sz w:val="24"/>
          <w:szCs w:val="24"/>
        </w:rPr>
        <w:t>€</w:t>
      </w:r>
    </w:p>
    <w:p w:rsidRPr="00C031BA" w:rsidR="00C031BA" w:rsidP="00C031BA" w:rsidRDefault="00C031BA" w14:paraId="74D4D02B" w14:textId="77777777">
      <w:pPr>
        <w:pStyle w:val="Odlomakpopisa"/>
        <w:widowControl w:val="false"/>
        <w:numPr>
          <w:ilvl w:val="1"/>
          <w:numId w:val="22"/>
        </w:numPr>
        <w:tabs>
          <w:tab w:val="left" w:pos="1126"/>
        </w:tabs>
        <w:autoSpaceDE w:val="false"/>
        <w:autoSpaceDN w:val="false"/>
        <w:spacing w:before="2" w:after="0" w:line="272" w:lineRule="exact"/>
        <w:contextualSpacing w:val="false"/>
        <w:rPr>
          <w:rFonts w:ascii="Arial" w:hAnsi="Arial" w:cs="Arial"/>
          <w:sz w:val="24"/>
          <w:szCs w:val="24"/>
        </w:rPr>
      </w:pPr>
      <w:r w:rsidRPr="00C031BA">
        <w:rPr>
          <w:rFonts w:ascii="Arial" w:hAnsi="Arial" w:cs="Arial"/>
          <w:sz w:val="24"/>
          <w:szCs w:val="24"/>
        </w:rPr>
        <w:t>kućište</w:t>
      </w:r>
      <w:r w:rsidRPr="00C031BA">
        <w:rPr>
          <w:rFonts w:ascii="Arial" w:hAnsi="Arial" w:cs="Arial"/>
          <w:spacing w:val="-6"/>
          <w:sz w:val="24"/>
          <w:szCs w:val="24"/>
        </w:rPr>
        <w:t xml:space="preserve"> </w:t>
      </w:r>
      <w:r w:rsidRPr="00C031BA">
        <w:rPr>
          <w:rFonts w:ascii="Arial" w:hAnsi="Arial" w:cs="Arial"/>
          <w:sz w:val="24"/>
          <w:szCs w:val="24"/>
        </w:rPr>
        <w:t>za</w:t>
      </w:r>
      <w:r w:rsidRPr="00C031BA">
        <w:rPr>
          <w:rFonts w:ascii="Arial" w:hAnsi="Arial" w:cs="Arial"/>
          <w:spacing w:val="-5"/>
          <w:sz w:val="24"/>
          <w:szCs w:val="24"/>
        </w:rPr>
        <w:t xml:space="preserve"> </w:t>
      </w:r>
      <w:r w:rsidRPr="00C031BA">
        <w:rPr>
          <w:rFonts w:ascii="Arial" w:hAnsi="Arial" w:cs="Arial"/>
          <w:sz w:val="24"/>
          <w:szCs w:val="24"/>
        </w:rPr>
        <w:t>računala</w:t>
      </w:r>
      <w:r w:rsidRPr="00C031BA">
        <w:rPr>
          <w:rFonts w:ascii="Arial" w:hAnsi="Arial" w:cs="Arial"/>
          <w:spacing w:val="-6"/>
          <w:sz w:val="24"/>
          <w:szCs w:val="24"/>
        </w:rPr>
        <w:t xml:space="preserve"> </w:t>
      </w:r>
      <w:r w:rsidRPr="00C031BA">
        <w:rPr>
          <w:rFonts w:ascii="Arial" w:hAnsi="Arial" w:cs="Arial"/>
          <w:sz w:val="24"/>
          <w:szCs w:val="24"/>
        </w:rPr>
        <w:t>marke</w:t>
      </w:r>
      <w:r w:rsidRPr="00C031BA">
        <w:rPr>
          <w:rFonts w:ascii="Arial" w:hAnsi="Arial" w:cs="Arial"/>
          <w:spacing w:val="-5"/>
          <w:sz w:val="24"/>
          <w:szCs w:val="24"/>
        </w:rPr>
        <w:t xml:space="preserve"> </w:t>
      </w:r>
      <w:r w:rsidRPr="00C031BA">
        <w:rPr>
          <w:rFonts w:ascii="Arial" w:hAnsi="Arial" w:cs="Arial"/>
          <w:sz w:val="24"/>
          <w:szCs w:val="24"/>
        </w:rPr>
        <w:t>„HP“,</w:t>
      </w:r>
      <w:r w:rsidRPr="00C031BA">
        <w:rPr>
          <w:rFonts w:ascii="Arial" w:hAnsi="Arial" w:cs="Arial"/>
          <w:spacing w:val="-6"/>
          <w:sz w:val="24"/>
          <w:szCs w:val="24"/>
        </w:rPr>
        <w:t xml:space="preserve"> </w:t>
      </w:r>
      <w:r w:rsidRPr="00C031BA">
        <w:rPr>
          <w:rFonts w:ascii="Arial" w:hAnsi="Arial" w:cs="Arial"/>
          <w:sz w:val="24"/>
          <w:szCs w:val="24"/>
        </w:rPr>
        <w:t>vrijednosti</w:t>
      </w:r>
      <w:r w:rsidRPr="00C031BA">
        <w:rPr>
          <w:rFonts w:ascii="Arial" w:hAnsi="Arial" w:cs="Arial"/>
          <w:spacing w:val="-4"/>
          <w:sz w:val="24"/>
          <w:szCs w:val="24"/>
        </w:rPr>
        <w:t xml:space="preserve"> </w:t>
      </w:r>
      <w:r w:rsidRPr="00C031BA">
        <w:rPr>
          <w:rFonts w:ascii="Arial" w:hAnsi="Arial" w:cs="Arial"/>
          <w:sz w:val="24"/>
          <w:szCs w:val="24"/>
        </w:rPr>
        <w:t>cca</w:t>
      </w:r>
      <w:r w:rsidRPr="00C031BA">
        <w:rPr>
          <w:rFonts w:ascii="Arial" w:hAnsi="Arial" w:cs="Arial"/>
          <w:spacing w:val="-5"/>
          <w:sz w:val="24"/>
          <w:szCs w:val="24"/>
        </w:rPr>
        <w:t xml:space="preserve"> </w:t>
      </w:r>
      <w:r w:rsidRPr="00C031BA">
        <w:rPr>
          <w:rFonts w:ascii="Arial" w:hAnsi="Arial" w:cs="Arial"/>
          <w:sz w:val="24"/>
          <w:szCs w:val="24"/>
        </w:rPr>
        <w:t>30,00</w:t>
      </w:r>
      <w:r w:rsidRPr="00C031BA">
        <w:rPr>
          <w:rFonts w:ascii="Arial" w:hAnsi="Arial" w:cs="Arial"/>
          <w:spacing w:val="-5"/>
          <w:sz w:val="24"/>
          <w:szCs w:val="24"/>
        </w:rPr>
        <w:t xml:space="preserve"> </w:t>
      </w:r>
      <w:r w:rsidRPr="00C031BA">
        <w:rPr>
          <w:rFonts w:ascii="Arial" w:hAnsi="Arial" w:cs="Arial"/>
          <w:sz w:val="24"/>
          <w:szCs w:val="24"/>
        </w:rPr>
        <w:t>€</w:t>
      </w:r>
    </w:p>
    <w:p w:rsidRPr="00C031BA" w:rsidR="00C031BA" w:rsidP="00C031BA" w:rsidRDefault="00C031BA" w14:paraId="23430054" w14:textId="77777777">
      <w:pPr>
        <w:pStyle w:val="Odlomakpopisa"/>
        <w:widowControl w:val="false"/>
        <w:numPr>
          <w:ilvl w:val="1"/>
          <w:numId w:val="22"/>
        </w:numPr>
        <w:tabs>
          <w:tab w:val="left" w:pos="1126"/>
        </w:tabs>
        <w:autoSpaceDE w:val="false"/>
        <w:autoSpaceDN w:val="false"/>
        <w:spacing w:after="0" w:line="272" w:lineRule="exact"/>
        <w:contextualSpacing w:val="false"/>
        <w:rPr>
          <w:rFonts w:ascii="Arial" w:hAnsi="Arial" w:cs="Arial"/>
          <w:sz w:val="24"/>
          <w:szCs w:val="24"/>
        </w:rPr>
      </w:pPr>
      <w:r w:rsidRPr="00C031BA">
        <w:rPr>
          <w:rFonts w:ascii="Arial" w:hAnsi="Arial" w:cs="Arial"/>
          <w:sz w:val="24"/>
          <w:szCs w:val="24"/>
        </w:rPr>
        <w:t>printer</w:t>
      </w:r>
      <w:r w:rsidRPr="00C031BA">
        <w:rPr>
          <w:rFonts w:ascii="Arial" w:hAnsi="Arial" w:cs="Arial"/>
          <w:spacing w:val="-7"/>
          <w:sz w:val="24"/>
          <w:szCs w:val="24"/>
        </w:rPr>
        <w:t xml:space="preserve"> </w:t>
      </w:r>
      <w:r w:rsidRPr="00C031BA">
        <w:rPr>
          <w:rFonts w:ascii="Arial" w:hAnsi="Arial" w:cs="Arial"/>
          <w:sz w:val="24"/>
          <w:szCs w:val="24"/>
        </w:rPr>
        <w:t>marke</w:t>
      </w:r>
      <w:r w:rsidRPr="00C031BA">
        <w:rPr>
          <w:rFonts w:ascii="Arial" w:hAnsi="Arial" w:cs="Arial"/>
          <w:spacing w:val="-6"/>
          <w:sz w:val="24"/>
          <w:szCs w:val="24"/>
        </w:rPr>
        <w:t xml:space="preserve"> </w:t>
      </w:r>
      <w:r w:rsidRPr="00C031BA">
        <w:rPr>
          <w:rFonts w:ascii="Arial" w:hAnsi="Arial" w:cs="Arial"/>
          <w:sz w:val="24"/>
          <w:szCs w:val="24"/>
        </w:rPr>
        <w:t>„Lexmark“,</w:t>
      </w:r>
      <w:r w:rsidRPr="00C031BA">
        <w:rPr>
          <w:rFonts w:ascii="Arial" w:hAnsi="Arial" w:cs="Arial"/>
          <w:spacing w:val="-6"/>
          <w:sz w:val="24"/>
          <w:szCs w:val="24"/>
        </w:rPr>
        <w:t xml:space="preserve"> </w:t>
      </w:r>
      <w:r w:rsidRPr="00C031BA">
        <w:rPr>
          <w:rFonts w:ascii="Arial" w:hAnsi="Arial" w:cs="Arial"/>
          <w:sz w:val="24"/>
          <w:szCs w:val="24"/>
        </w:rPr>
        <w:t>vrijednosti</w:t>
      </w:r>
      <w:r w:rsidRPr="00C031BA">
        <w:rPr>
          <w:rFonts w:ascii="Arial" w:hAnsi="Arial" w:cs="Arial"/>
          <w:spacing w:val="-5"/>
          <w:sz w:val="24"/>
          <w:szCs w:val="24"/>
        </w:rPr>
        <w:t xml:space="preserve"> </w:t>
      </w:r>
      <w:r w:rsidRPr="00C031BA">
        <w:rPr>
          <w:rFonts w:ascii="Arial" w:hAnsi="Arial" w:cs="Arial"/>
          <w:sz w:val="24"/>
          <w:szCs w:val="24"/>
        </w:rPr>
        <w:t>cca</w:t>
      </w:r>
      <w:r w:rsidRPr="00C031BA">
        <w:rPr>
          <w:rFonts w:ascii="Arial" w:hAnsi="Arial" w:cs="Arial"/>
          <w:spacing w:val="-5"/>
          <w:sz w:val="24"/>
          <w:szCs w:val="24"/>
        </w:rPr>
        <w:t xml:space="preserve"> </w:t>
      </w:r>
      <w:r w:rsidRPr="00C031BA">
        <w:rPr>
          <w:rFonts w:ascii="Arial" w:hAnsi="Arial" w:cs="Arial"/>
          <w:sz w:val="24"/>
          <w:szCs w:val="24"/>
        </w:rPr>
        <w:t>30,00</w:t>
      </w:r>
      <w:r w:rsidRPr="00C031BA">
        <w:rPr>
          <w:rFonts w:ascii="Arial" w:hAnsi="Arial" w:cs="Arial"/>
          <w:spacing w:val="-7"/>
          <w:sz w:val="24"/>
          <w:szCs w:val="24"/>
        </w:rPr>
        <w:t xml:space="preserve"> </w:t>
      </w:r>
      <w:r w:rsidRPr="00C031BA">
        <w:rPr>
          <w:rFonts w:ascii="Arial" w:hAnsi="Arial" w:cs="Arial"/>
          <w:sz w:val="24"/>
          <w:szCs w:val="24"/>
        </w:rPr>
        <w:t>€</w:t>
      </w:r>
    </w:p>
    <w:p w:rsidRPr="00C031BA" w:rsidR="00C031BA" w:rsidP="00C031BA" w:rsidRDefault="00C031BA" w14:paraId="5C704FFC" w14:textId="77777777">
      <w:pPr>
        <w:pStyle w:val="Tijeloteksta"/>
        <w:spacing w:before="1"/>
        <w:rPr>
          <w:rFonts w:cs="Arial"/>
          <w:szCs w:val="24"/>
        </w:rPr>
      </w:pPr>
    </w:p>
    <w:p w:rsidRPr="00C031BA" w:rsidR="00C031BA" w:rsidP="00C031BA" w:rsidRDefault="00C031BA" w14:paraId="5BB95C99" w14:textId="77777777">
      <w:pPr>
        <w:pStyle w:val="Naslov1"/>
        <w:keepNext w:val="false"/>
        <w:widowControl w:val="false"/>
        <w:numPr>
          <w:ilvl w:val="0"/>
          <w:numId w:val="22"/>
        </w:numPr>
        <w:tabs>
          <w:tab w:val="left" w:pos="1198"/>
        </w:tabs>
        <w:overflowPunct/>
        <w:adjustRightInd/>
        <w:jc w:val="left"/>
        <w:textAlignment w:val="auto"/>
        <w:rPr>
          <w:rFonts w:ascii="Arial" w:hAnsi="Arial" w:cs="Arial"/>
          <w:b w:val="false"/>
          <w:szCs w:val="24"/>
        </w:rPr>
      </w:pPr>
      <w:r w:rsidRPr="00C031BA">
        <w:rPr>
          <w:rFonts w:ascii="Arial" w:hAnsi="Arial" w:cs="Arial"/>
          <w:b w:val="false"/>
          <w:szCs w:val="24"/>
        </w:rPr>
        <w:t>SUDSKI</w:t>
      </w:r>
      <w:r w:rsidRPr="00C031BA">
        <w:rPr>
          <w:rFonts w:ascii="Arial" w:hAnsi="Arial" w:cs="Arial"/>
          <w:b w:val="false"/>
          <w:spacing w:val="-7"/>
          <w:szCs w:val="24"/>
        </w:rPr>
        <w:t xml:space="preserve"> </w:t>
      </w:r>
      <w:r w:rsidRPr="00C031BA">
        <w:rPr>
          <w:rFonts w:ascii="Arial" w:hAnsi="Arial" w:cs="Arial"/>
          <w:b w:val="false"/>
          <w:szCs w:val="24"/>
        </w:rPr>
        <w:t>POSTUPCI</w:t>
      </w:r>
      <w:r w:rsidRPr="00C031BA">
        <w:rPr>
          <w:rFonts w:ascii="Arial" w:hAnsi="Arial" w:cs="Arial"/>
          <w:b w:val="false"/>
          <w:spacing w:val="-6"/>
          <w:szCs w:val="24"/>
        </w:rPr>
        <w:t xml:space="preserve"> </w:t>
      </w:r>
      <w:r w:rsidRPr="00C031BA">
        <w:rPr>
          <w:rFonts w:ascii="Arial" w:hAnsi="Arial" w:cs="Arial"/>
          <w:b w:val="false"/>
          <w:szCs w:val="24"/>
        </w:rPr>
        <w:t>U</w:t>
      </w:r>
      <w:r w:rsidRPr="00C031BA">
        <w:rPr>
          <w:rFonts w:ascii="Arial" w:hAnsi="Arial" w:cs="Arial"/>
          <w:b w:val="false"/>
          <w:spacing w:val="-6"/>
          <w:szCs w:val="24"/>
        </w:rPr>
        <w:t xml:space="preserve"> </w:t>
      </w:r>
      <w:r w:rsidRPr="00C031BA">
        <w:rPr>
          <w:rFonts w:ascii="Arial" w:hAnsi="Arial" w:cs="Arial"/>
          <w:b w:val="false"/>
          <w:szCs w:val="24"/>
        </w:rPr>
        <w:t>TIJEKU</w:t>
      </w:r>
    </w:p>
    <w:p w:rsidRPr="00C031BA" w:rsidR="00C031BA" w:rsidP="00C031BA" w:rsidRDefault="00C031BA" w14:paraId="7122428E" w14:textId="77777777">
      <w:pPr>
        <w:pStyle w:val="Tijeloteksta"/>
        <w:spacing w:before="10"/>
        <w:rPr>
          <w:rFonts w:cs="Arial"/>
          <w:szCs w:val="24"/>
        </w:rPr>
      </w:pPr>
    </w:p>
    <w:p w:rsidRPr="00C031BA" w:rsidR="00C031BA" w:rsidP="00C031BA" w:rsidRDefault="00C031BA" w14:paraId="4A602DC8" w14:textId="77777777">
      <w:pPr>
        <w:pStyle w:val="Tijeloteksta"/>
        <w:ind w:left="838" w:right="112"/>
        <w:rPr>
          <w:rFonts w:cs="Arial"/>
          <w:szCs w:val="24"/>
        </w:rPr>
      </w:pPr>
      <w:r w:rsidRPr="00C031BA">
        <w:rPr>
          <w:rFonts w:cs="Arial"/>
          <w:szCs w:val="24"/>
        </w:rPr>
        <w:t>Stečajni upravitelj nema saznanja o postojanju sudskih</w:t>
      </w:r>
      <w:r w:rsidRPr="00C031BA">
        <w:rPr>
          <w:rFonts w:cs="Arial"/>
          <w:spacing w:val="1"/>
          <w:szCs w:val="24"/>
        </w:rPr>
        <w:t xml:space="preserve"> </w:t>
      </w:r>
      <w:r w:rsidRPr="00C031BA">
        <w:rPr>
          <w:rFonts w:cs="Arial"/>
          <w:szCs w:val="24"/>
        </w:rPr>
        <w:t>postupaka</w:t>
      </w:r>
      <w:r w:rsidRPr="00C031BA">
        <w:rPr>
          <w:rFonts w:cs="Arial"/>
          <w:spacing w:val="-4"/>
          <w:szCs w:val="24"/>
        </w:rPr>
        <w:t xml:space="preserve"> </w:t>
      </w:r>
      <w:r w:rsidRPr="00C031BA">
        <w:rPr>
          <w:rFonts w:cs="Arial"/>
          <w:szCs w:val="24"/>
        </w:rPr>
        <w:t>u</w:t>
      </w:r>
      <w:r w:rsidRPr="00C031BA">
        <w:rPr>
          <w:rFonts w:cs="Arial"/>
          <w:spacing w:val="-3"/>
          <w:szCs w:val="24"/>
        </w:rPr>
        <w:t xml:space="preserve"> </w:t>
      </w:r>
      <w:r w:rsidRPr="00C031BA">
        <w:rPr>
          <w:rFonts w:cs="Arial"/>
          <w:szCs w:val="24"/>
        </w:rPr>
        <w:t>tijeku</w:t>
      </w:r>
      <w:r w:rsidRPr="00C031BA">
        <w:rPr>
          <w:rFonts w:cs="Arial"/>
          <w:spacing w:val="-3"/>
          <w:szCs w:val="24"/>
        </w:rPr>
        <w:t xml:space="preserve"> </w:t>
      </w:r>
      <w:r w:rsidRPr="00C031BA">
        <w:rPr>
          <w:rFonts w:cs="Arial"/>
          <w:szCs w:val="24"/>
        </w:rPr>
        <w:t>vezano</w:t>
      </w:r>
      <w:r w:rsidRPr="00C031BA">
        <w:rPr>
          <w:rFonts w:cs="Arial"/>
          <w:spacing w:val="-3"/>
          <w:szCs w:val="24"/>
        </w:rPr>
        <w:t xml:space="preserve"> </w:t>
      </w:r>
      <w:r w:rsidRPr="00C031BA">
        <w:rPr>
          <w:rFonts w:cs="Arial"/>
          <w:szCs w:val="24"/>
        </w:rPr>
        <w:t>za</w:t>
      </w:r>
      <w:r w:rsidRPr="00C031BA">
        <w:rPr>
          <w:rFonts w:cs="Arial"/>
          <w:spacing w:val="-3"/>
          <w:szCs w:val="24"/>
        </w:rPr>
        <w:t xml:space="preserve"> </w:t>
      </w:r>
      <w:r w:rsidRPr="00C031BA">
        <w:rPr>
          <w:rFonts w:cs="Arial"/>
          <w:szCs w:val="24"/>
        </w:rPr>
        <w:t>stečajnog</w:t>
      </w:r>
      <w:r w:rsidRPr="00C031BA">
        <w:rPr>
          <w:rFonts w:cs="Arial"/>
          <w:spacing w:val="-3"/>
          <w:szCs w:val="24"/>
        </w:rPr>
        <w:t xml:space="preserve"> </w:t>
      </w:r>
      <w:r w:rsidRPr="00C031BA">
        <w:rPr>
          <w:rFonts w:cs="Arial"/>
          <w:szCs w:val="24"/>
        </w:rPr>
        <w:t>dužnika.</w:t>
      </w:r>
    </w:p>
    <w:p w:rsidRPr="00C031BA" w:rsidR="00C031BA" w:rsidP="00C031BA" w:rsidRDefault="00C031BA" w14:paraId="66C93695" w14:textId="77777777">
      <w:pPr>
        <w:pStyle w:val="Tijeloteksta"/>
        <w:rPr>
          <w:rFonts w:cs="Arial"/>
          <w:szCs w:val="24"/>
        </w:rPr>
      </w:pPr>
    </w:p>
    <w:p w:rsidRPr="00C031BA" w:rsidR="00C031BA" w:rsidP="00C031BA" w:rsidRDefault="00C031BA" w14:paraId="503FE5AB" w14:textId="77777777">
      <w:pPr>
        <w:pStyle w:val="Naslov1"/>
        <w:keepNext w:val="false"/>
        <w:widowControl w:val="false"/>
        <w:numPr>
          <w:ilvl w:val="0"/>
          <w:numId w:val="22"/>
        </w:numPr>
        <w:tabs>
          <w:tab w:val="left" w:pos="1198"/>
        </w:tabs>
        <w:overflowPunct/>
        <w:adjustRightInd/>
        <w:ind w:hanging="792"/>
        <w:jc w:val="left"/>
        <w:textAlignment w:val="auto"/>
        <w:rPr>
          <w:rFonts w:ascii="Arial" w:hAnsi="Arial" w:cs="Arial"/>
          <w:b w:val="false"/>
          <w:szCs w:val="24"/>
        </w:rPr>
      </w:pPr>
      <w:r w:rsidRPr="00C031BA">
        <w:rPr>
          <w:rFonts w:ascii="Arial" w:hAnsi="Arial" w:cs="Arial"/>
          <w:b w:val="false"/>
          <w:szCs w:val="24"/>
        </w:rPr>
        <w:t>POSLOVANJE</w:t>
      </w:r>
      <w:r w:rsidRPr="00C031BA">
        <w:rPr>
          <w:rFonts w:ascii="Arial" w:hAnsi="Arial" w:cs="Arial"/>
          <w:b w:val="false"/>
          <w:spacing w:val="-8"/>
          <w:szCs w:val="24"/>
        </w:rPr>
        <w:t xml:space="preserve"> </w:t>
      </w:r>
      <w:r w:rsidRPr="00C031BA">
        <w:rPr>
          <w:rFonts w:ascii="Arial" w:hAnsi="Arial" w:cs="Arial"/>
          <w:b w:val="false"/>
          <w:szCs w:val="24"/>
        </w:rPr>
        <w:t>DUŽNIKA</w:t>
      </w:r>
      <w:r w:rsidRPr="00C031BA">
        <w:rPr>
          <w:rFonts w:ascii="Arial" w:hAnsi="Arial" w:cs="Arial"/>
          <w:b w:val="false"/>
          <w:spacing w:val="-8"/>
          <w:szCs w:val="24"/>
        </w:rPr>
        <w:t xml:space="preserve"> </w:t>
      </w:r>
      <w:r w:rsidRPr="00C031BA">
        <w:rPr>
          <w:rFonts w:ascii="Arial" w:hAnsi="Arial" w:cs="Arial"/>
          <w:b w:val="false"/>
          <w:szCs w:val="24"/>
        </w:rPr>
        <w:t>I</w:t>
      </w:r>
      <w:r w:rsidRPr="00C031BA">
        <w:rPr>
          <w:rFonts w:ascii="Arial" w:hAnsi="Arial" w:cs="Arial"/>
          <w:b w:val="false"/>
          <w:spacing w:val="-8"/>
          <w:szCs w:val="24"/>
        </w:rPr>
        <w:t xml:space="preserve"> </w:t>
      </w:r>
      <w:r w:rsidRPr="00C031BA">
        <w:rPr>
          <w:rFonts w:ascii="Arial" w:hAnsi="Arial" w:cs="Arial"/>
          <w:b w:val="false"/>
          <w:szCs w:val="24"/>
        </w:rPr>
        <w:t>UZROCI</w:t>
      </w:r>
      <w:r w:rsidRPr="00C031BA">
        <w:rPr>
          <w:rFonts w:ascii="Arial" w:hAnsi="Arial" w:cs="Arial"/>
          <w:b w:val="false"/>
          <w:spacing w:val="-8"/>
          <w:szCs w:val="24"/>
        </w:rPr>
        <w:t xml:space="preserve"> </w:t>
      </w:r>
      <w:r w:rsidRPr="00C031BA">
        <w:rPr>
          <w:rFonts w:ascii="Arial" w:hAnsi="Arial" w:cs="Arial"/>
          <w:b w:val="false"/>
          <w:szCs w:val="24"/>
        </w:rPr>
        <w:t>PRESTANKA</w:t>
      </w:r>
      <w:r w:rsidRPr="00C031BA">
        <w:rPr>
          <w:rFonts w:ascii="Arial" w:hAnsi="Arial" w:cs="Arial"/>
          <w:b w:val="false"/>
          <w:spacing w:val="-8"/>
          <w:szCs w:val="24"/>
        </w:rPr>
        <w:t xml:space="preserve"> </w:t>
      </w:r>
      <w:r w:rsidRPr="00C031BA">
        <w:rPr>
          <w:rFonts w:ascii="Arial" w:hAnsi="Arial" w:cs="Arial"/>
          <w:b w:val="false"/>
          <w:szCs w:val="24"/>
        </w:rPr>
        <w:t>POSLOVANJA</w:t>
      </w:r>
    </w:p>
    <w:p w:rsidRPr="00C031BA" w:rsidR="00C031BA" w:rsidP="00C031BA" w:rsidRDefault="00C031BA" w14:paraId="3E5AAE68" w14:textId="77777777">
      <w:pPr>
        <w:pStyle w:val="Tijeloteksta"/>
        <w:spacing w:before="2"/>
        <w:rPr>
          <w:rFonts w:cs="Arial"/>
          <w:szCs w:val="24"/>
        </w:rPr>
      </w:pPr>
    </w:p>
    <w:p w:rsidRPr="00C031BA" w:rsidR="00C031BA" w:rsidP="00C031BA" w:rsidRDefault="00C031BA" w14:paraId="37E1AB17" w14:textId="77777777">
      <w:pPr>
        <w:pStyle w:val="Tijeloteksta"/>
        <w:ind w:left="838" w:right="110"/>
        <w:rPr>
          <w:rFonts w:cs="Arial"/>
          <w:szCs w:val="24"/>
        </w:rPr>
      </w:pPr>
      <w:r w:rsidRPr="00C031BA">
        <w:rPr>
          <w:rFonts w:cs="Arial"/>
          <w:szCs w:val="24"/>
        </w:rPr>
        <w:t>Financijska</w:t>
      </w:r>
      <w:r w:rsidRPr="00C031BA">
        <w:rPr>
          <w:rFonts w:cs="Arial"/>
          <w:spacing w:val="1"/>
          <w:szCs w:val="24"/>
        </w:rPr>
        <w:t xml:space="preserve"> </w:t>
      </w:r>
      <w:r w:rsidRPr="00C031BA">
        <w:rPr>
          <w:rFonts w:cs="Arial"/>
          <w:szCs w:val="24"/>
        </w:rPr>
        <w:t>agencija,</w:t>
      </w:r>
      <w:r w:rsidRPr="00C031BA">
        <w:rPr>
          <w:rFonts w:cs="Arial"/>
          <w:spacing w:val="1"/>
          <w:szCs w:val="24"/>
        </w:rPr>
        <w:t xml:space="preserve"> </w:t>
      </w:r>
      <w:r w:rsidRPr="00C031BA">
        <w:rPr>
          <w:rFonts w:cs="Arial"/>
          <w:szCs w:val="24"/>
        </w:rPr>
        <w:t>Regionalni</w:t>
      </w:r>
      <w:r w:rsidRPr="00C031BA">
        <w:rPr>
          <w:rFonts w:cs="Arial"/>
          <w:spacing w:val="1"/>
          <w:szCs w:val="24"/>
        </w:rPr>
        <w:t xml:space="preserve"> </w:t>
      </w:r>
      <w:r w:rsidRPr="00C031BA">
        <w:rPr>
          <w:rFonts w:cs="Arial"/>
          <w:szCs w:val="24"/>
        </w:rPr>
        <w:t>centar</w:t>
      </w:r>
      <w:r w:rsidRPr="00C031BA">
        <w:rPr>
          <w:rFonts w:cs="Arial"/>
          <w:spacing w:val="1"/>
          <w:szCs w:val="24"/>
        </w:rPr>
        <w:t xml:space="preserve"> </w:t>
      </w:r>
      <w:r w:rsidRPr="00C031BA">
        <w:rPr>
          <w:rFonts w:cs="Arial"/>
          <w:szCs w:val="24"/>
        </w:rPr>
        <w:t>Zagreb</w:t>
      </w:r>
      <w:r w:rsidRPr="00C031BA">
        <w:rPr>
          <w:rFonts w:cs="Arial"/>
          <w:spacing w:val="1"/>
          <w:szCs w:val="24"/>
        </w:rPr>
        <w:t xml:space="preserve"> </w:t>
      </w:r>
      <w:r w:rsidRPr="00C031BA">
        <w:rPr>
          <w:rFonts w:cs="Arial"/>
          <w:szCs w:val="24"/>
        </w:rPr>
        <w:t>od</w:t>
      </w:r>
      <w:r w:rsidRPr="00C031BA">
        <w:rPr>
          <w:rFonts w:cs="Arial"/>
          <w:spacing w:val="1"/>
          <w:szCs w:val="24"/>
        </w:rPr>
        <w:t xml:space="preserve"> </w:t>
      </w:r>
      <w:r w:rsidRPr="00C031BA">
        <w:rPr>
          <w:rFonts w:cs="Arial"/>
          <w:szCs w:val="24"/>
        </w:rPr>
        <w:t>26.09.2022. u prijedlogu za otvaranje stečajnog postupka</w:t>
      </w:r>
      <w:r w:rsidRPr="00C031BA">
        <w:rPr>
          <w:rFonts w:cs="Arial"/>
          <w:spacing w:val="1"/>
          <w:szCs w:val="24"/>
        </w:rPr>
        <w:t xml:space="preserve"> </w:t>
      </w:r>
      <w:r w:rsidRPr="00C031BA">
        <w:rPr>
          <w:rFonts w:cs="Arial"/>
          <w:szCs w:val="24"/>
        </w:rPr>
        <w:t>navodi da na dan 23.09.2022. u Očevidniku redoslijeda</w:t>
      </w:r>
      <w:r w:rsidRPr="00C031BA">
        <w:rPr>
          <w:rFonts w:cs="Arial"/>
          <w:spacing w:val="1"/>
          <w:szCs w:val="24"/>
        </w:rPr>
        <w:t xml:space="preserve"> </w:t>
      </w:r>
      <w:r w:rsidRPr="00C031BA">
        <w:rPr>
          <w:rFonts w:cs="Arial"/>
          <w:szCs w:val="24"/>
        </w:rPr>
        <w:t>osnova</w:t>
      </w:r>
      <w:r w:rsidRPr="00C031BA">
        <w:rPr>
          <w:rFonts w:cs="Arial"/>
          <w:spacing w:val="1"/>
          <w:szCs w:val="24"/>
        </w:rPr>
        <w:t xml:space="preserve"> </w:t>
      </w:r>
      <w:r w:rsidRPr="00C031BA">
        <w:rPr>
          <w:rFonts w:cs="Arial"/>
          <w:szCs w:val="24"/>
        </w:rPr>
        <w:t>za</w:t>
      </w:r>
      <w:r w:rsidRPr="00C031BA">
        <w:rPr>
          <w:rFonts w:cs="Arial"/>
          <w:spacing w:val="1"/>
          <w:szCs w:val="24"/>
        </w:rPr>
        <w:t xml:space="preserve"> </w:t>
      </w:r>
      <w:r w:rsidRPr="00C031BA">
        <w:rPr>
          <w:rFonts w:cs="Arial"/>
          <w:szCs w:val="24"/>
        </w:rPr>
        <w:t>plaćanje</w:t>
      </w:r>
      <w:r w:rsidRPr="00C031BA">
        <w:rPr>
          <w:rFonts w:cs="Arial"/>
          <w:spacing w:val="1"/>
          <w:szCs w:val="24"/>
        </w:rPr>
        <w:t xml:space="preserve"> </w:t>
      </w:r>
      <w:r w:rsidRPr="00C031BA">
        <w:rPr>
          <w:rFonts w:cs="Arial"/>
          <w:szCs w:val="24"/>
        </w:rPr>
        <w:t>stečajni</w:t>
      </w:r>
      <w:r w:rsidRPr="00C031BA">
        <w:rPr>
          <w:rFonts w:cs="Arial"/>
          <w:spacing w:val="1"/>
          <w:szCs w:val="24"/>
        </w:rPr>
        <w:t xml:space="preserve"> </w:t>
      </w:r>
      <w:r w:rsidRPr="00C031BA">
        <w:rPr>
          <w:rFonts w:cs="Arial"/>
          <w:szCs w:val="24"/>
        </w:rPr>
        <w:t>dužnik</w:t>
      </w:r>
      <w:r w:rsidRPr="00C031BA">
        <w:rPr>
          <w:rFonts w:cs="Arial"/>
          <w:spacing w:val="1"/>
          <w:szCs w:val="24"/>
        </w:rPr>
        <w:t xml:space="preserve"> </w:t>
      </w:r>
      <w:r w:rsidRPr="00C031BA">
        <w:rPr>
          <w:rFonts w:cs="Arial"/>
          <w:szCs w:val="24"/>
        </w:rPr>
        <w:t>ima</w:t>
      </w:r>
      <w:r w:rsidRPr="00C031BA">
        <w:rPr>
          <w:rFonts w:cs="Arial"/>
          <w:spacing w:val="1"/>
          <w:szCs w:val="24"/>
        </w:rPr>
        <w:t xml:space="preserve"> </w:t>
      </w:r>
      <w:r w:rsidRPr="00C031BA">
        <w:rPr>
          <w:rFonts w:cs="Arial"/>
          <w:szCs w:val="24"/>
        </w:rPr>
        <w:t>evidentirane</w:t>
      </w:r>
      <w:r w:rsidRPr="00C031BA">
        <w:rPr>
          <w:rFonts w:cs="Arial"/>
          <w:spacing w:val="-142"/>
          <w:szCs w:val="24"/>
        </w:rPr>
        <w:t xml:space="preserve"> </w:t>
      </w:r>
      <w:r w:rsidRPr="00C031BA">
        <w:rPr>
          <w:rFonts w:cs="Arial"/>
          <w:szCs w:val="24"/>
        </w:rPr>
        <w:t>neizvršene</w:t>
      </w:r>
      <w:r w:rsidRPr="00C031BA">
        <w:rPr>
          <w:rFonts w:cs="Arial"/>
          <w:spacing w:val="7"/>
          <w:szCs w:val="24"/>
        </w:rPr>
        <w:t xml:space="preserve"> </w:t>
      </w:r>
      <w:r w:rsidRPr="00C031BA">
        <w:rPr>
          <w:rFonts w:cs="Arial"/>
          <w:szCs w:val="24"/>
        </w:rPr>
        <w:t>osnove</w:t>
      </w:r>
      <w:r w:rsidRPr="00C031BA">
        <w:rPr>
          <w:rFonts w:cs="Arial"/>
          <w:spacing w:val="8"/>
          <w:szCs w:val="24"/>
        </w:rPr>
        <w:t xml:space="preserve"> </w:t>
      </w:r>
      <w:r w:rsidRPr="00C031BA">
        <w:rPr>
          <w:rFonts w:cs="Arial"/>
          <w:szCs w:val="24"/>
        </w:rPr>
        <w:t>za</w:t>
      </w:r>
      <w:r w:rsidRPr="00C031BA">
        <w:rPr>
          <w:rFonts w:cs="Arial"/>
          <w:spacing w:val="8"/>
          <w:szCs w:val="24"/>
        </w:rPr>
        <w:t xml:space="preserve"> </w:t>
      </w:r>
      <w:r w:rsidRPr="00C031BA">
        <w:rPr>
          <w:rFonts w:cs="Arial"/>
          <w:szCs w:val="24"/>
        </w:rPr>
        <w:t>plaćanje</w:t>
      </w:r>
      <w:r w:rsidRPr="00C031BA">
        <w:rPr>
          <w:rFonts w:cs="Arial"/>
          <w:spacing w:val="8"/>
          <w:szCs w:val="24"/>
        </w:rPr>
        <w:t xml:space="preserve"> </w:t>
      </w:r>
      <w:r w:rsidRPr="00C031BA">
        <w:rPr>
          <w:rFonts w:cs="Arial"/>
          <w:szCs w:val="24"/>
        </w:rPr>
        <w:t>u</w:t>
      </w:r>
      <w:r w:rsidRPr="00C031BA">
        <w:rPr>
          <w:rFonts w:cs="Arial"/>
          <w:spacing w:val="5"/>
          <w:szCs w:val="24"/>
        </w:rPr>
        <w:t xml:space="preserve"> </w:t>
      </w:r>
      <w:r w:rsidRPr="00C031BA">
        <w:rPr>
          <w:rFonts w:cs="Arial"/>
          <w:szCs w:val="24"/>
        </w:rPr>
        <w:t>neprekinutom</w:t>
      </w:r>
      <w:r w:rsidRPr="00C031BA">
        <w:rPr>
          <w:rFonts w:cs="Arial"/>
          <w:spacing w:val="8"/>
          <w:szCs w:val="24"/>
        </w:rPr>
        <w:t xml:space="preserve"> </w:t>
      </w:r>
      <w:r w:rsidRPr="00C031BA">
        <w:rPr>
          <w:rFonts w:cs="Arial"/>
          <w:szCs w:val="24"/>
        </w:rPr>
        <w:t>razdoblju</w:t>
      </w:r>
      <w:r w:rsidRPr="00C031BA">
        <w:rPr>
          <w:rFonts w:cs="Arial"/>
          <w:spacing w:val="8"/>
          <w:szCs w:val="24"/>
        </w:rPr>
        <w:t xml:space="preserve"> </w:t>
      </w:r>
      <w:r w:rsidRPr="00C031BA">
        <w:rPr>
          <w:rFonts w:cs="Arial"/>
          <w:szCs w:val="24"/>
        </w:rPr>
        <w:t>od</w:t>
      </w:r>
    </w:p>
    <w:p w:rsidRPr="00C031BA" w:rsidR="00C031BA" w:rsidP="00C031BA" w:rsidRDefault="00C031BA" w14:paraId="676D6CFE" w14:textId="77777777">
      <w:pPr>
        <w:pStyle w:val="Tijeloteksta"/>
        <w:ind w:left="838" w:right="109"/>
        <w:rPr>
          <w:rFonts w:cs="Arial"/>
          <w:szCs w:val="24"/>
        </w:rPr>
      </w:pPr>
      <w:r w:rsidRPr="00C031BA">
        <w:rPr>
          <w:rFonts w:cs="Arial"/>
          <w:szCs w:val="24"/>
        </w:rPr>
        <w:t>120 dana u ukupnom iznosu od 18.368,09 € / 138.394,37 kn.</w:t>
      </w:r>
      <w:r w:rsidRPr="00C031BA">
        <w:rPr>
          <w:rFonts w:cs="Arial"/>
          <w:spacing w:val="-142"/>
          <w:szCs w:val="24"/>
        </w:rPr>
        <w:t xml:space="preserve"> </w:t>
      </w:r>
      <w:r w:rsidRPr="00C031BA">
        <w:rPr>
          <w:rFonts w:cs="Arial"/>
          <w:szCs w:val="24"/>
        </w:rPr>
        <w:t>Dana 03.05.2023. pokrenut je prethodni postupak radi</w:t>
      </w:r>
      <w:r w:rsidRPr="00C031BA">
        <w:rPr>
          <w:rFonts w:cs="Arial"/>
          <w:spacing w:val="1"/>
          <w:szCs w:val="24"/>
        </w:rPr>
        <w:t xml:space="preserve"> </w:t>
      </w:r>
      <w:r w:rsidRPr="00C031BA">
        <w:rPr>
          <w:rFonts w:cs="Arial"/>
          <w:szCs w:val="24"/>
        </w:rPr>
        <w:t>utvrđivanja pretpostavki za otvaranje stečajnog postupka.</w:t>
      </w:r>
      <w:r w:rsidRPr="00C031BA">
        <w:rPr>
          <w:rFonts w:cs="Arial"/>
          <w:spacing w:val="-142"/>
          <w:szCs w:val="24"/>
        </w:rPr>
        <w:t xml:space="preserve"> </w:t>
      </w:r>
      <w:r w:rsidRPr="00C031BA">
        <w:rPr>
          <w:rFonts w:cs="Arial"/>
          <w:szCs w:val="24"/>
        </w:rPr>
        <w:t>Dana 15.05.2023. održano je ročište radi očitovanja o</w:t>
      </w:r>
      <w:r w:rsidRPr="00C031BA">
        <w:rPr>
          <w:rFonts w:cs="Arial"/>
          <w:spacing w:val="1"/>
          <w:szCs w:val="24"/>
        </w:rPr>
        <w:t xml:space="preserve"> </w:t>
      </w:r>
      <w:r w:rsidRPr="00C031BA">
        <w:rPr>
          <w:rFonts w:cs="Arial"/>
          <w:szCs w:val="24"/>
        </w:rPr>
        <w:t>prijedlogu za otvaranje stečajnog postupka. Prema potvrdi</w:t>
      </w:r>
      <w:r w:rsidRPr="00C031BA">
        <w:rPr>
          <w:rFonts w:cs="Arial"/>
          <w:spacing w:val="-142"/>
          <w:szCs w:val="24"/>
        </w:rPr>
        <w:t xml:space="preserve"> </w:t>
      </w:r>
      <w:r w:rsidRPr="00C031BA">
        <w:rPr>
          <w:rFonts w:cs="Arial"/>
          <w:szCs w:val="24"/>
        </w:rPr>
        <w:t>Financijske agencije stečajni dužnik na dan 05.07.2023.</w:t>
      </w:r>
      <w:r w:rsidRPr="00C031BA">
        <w:rPr>
          <w:rFonts w:cs="Arial"/>
          <w:spacing w:val="1"/>
          <w:szCs w:val="24"/>
        </w:rPr>
        <w:t xml:space="preserve"> </w:t>
      </w:r>
      <w:r w:rsidRPr="00C031BA">
        <w:rPr>
          <w:rFonts w:cs="Arial"/>
          <w:szCs w:val="24"/>
        </w:rPr>
        <w:t>ima</w:t>
      </w:r>
      <w:r w:rsidRPr="00C031BA">
        <w:rPr>
          <w:rFonts w:cs="Arial"/>
          <w:spacing w:val="1"/>
          <w:szCs w:val="24"/>
        </w:rPr>
        <w:t xml:space="preserve"> </w:t>
      </w:r>
      <w:r w:rsidRPr="00C031BA">
        <w:rPr>
          <w:rFonts w:cs="Arial"/>
          <w:szCs w:val="24"/>
        </w:rPr>
        <w:t>evidentirane</w:t>
      </w:r>
      <w:r w:rsidRPr="00C031BA">
        <w:rPr>
          <w:rFonts w:cs="Arial"/>
          <w:spacing w:val="1"/>
          <w:szCs w:val="24"/>
        </w:rPr>
        <w:t xml:space="preserve"> </w:t>
      </w:r>
      <w:r w:rsidRPr="00C031BA">
        <w:rPr>
          <w:rFonts w:cs="Arial"/>
          <w:szCs w:val="24"/>
        </w:rPr>
        <w:t>neizvršene</w:t>
      </w:r>
      <w:r w:rsidRPr="00C031BA">
        <w:rPr>
          <w:rFonts w:cs="Arial"/>
          <w:spacing w:val="1"/>
          <w:szCs w:val="24"/>
        </w:rPr>
        <w:t xml:space="preserve"> </w:t>
      </w:r>
      <w:r w:rsidRPr="00C031BA">
        <w:rPr>
          <w:rFonts w:cs="Arial"/>
          <w:szCs w:val="24"/>
        </w:rPr>
        <w:t>osnove</w:t>
      </w:r>
      <w:r w:rsidRPr="00C031BA">
        <w:rPr>
          <w:rFonts w:cs="Arial"/>
          <w:spacing w:val="1"/>
          <w:szCs w:val="24"/>
        </w:rPr>
        <w:t xml:space="preserve"> </w:t>
      </w:r>
      <w:r w:rsidRPr="00C031BA">
        <w:rPr>
          <w:rFonts w:cs="Arial"/>
          <w:szCs w:val="24"/>
        </w:rPr>
        <w:t>za</w:t>
      </w:r>
      <w:r w:rsidRPr="00C031BA">
        <w:rPr>
          <w:rFonts w:cs="Arial"/>
          <w:spacing w:val="1"/>
          <w:szCs w:val="24"/>
        </w:rPr>
        <w:t xml:space="preserve"> </w:t>
      </w:r>
      <w:r w:rsidRPr="00C031BA">
        <w:rPr>
          <w:rFonts w:cs="Arial"/>
          <w:szCs w:val="24"/>
        </w:rPr>
        <w:t>plaćanje</w:t>
      </w:r>
      <w:r w:rsidRPr="00C031BA">
        <w:rPr>
          <w:rFonts w:cs="Arial"/>
          <w:spacing w:val="1"/>
          <w:szCs w:val="24"/>
        </w:rPr>
        <w:t xml:space="preserve"> </w:t>
      </w:r>
      <w:r w:rsidRPr="00C031BA">
        <w:rPr>
          <w:rFonts w:cs="Arial"/>
          <w:szCs w:val="24"/>
        </w:rPr>
        <w:t>u</w:t>
      </w:r>
      <w:r w:rsidRPr="00C031BA">
        <w:rPr>
          <w:rFonts w:cs="Arial"/>
          <w:spacing w:val="1"/>
          <w:szCs w:val="24"/>
        </w:rPr>
        <w:t xml:space="preserve"> </w:t>
      </w:r>
      <w:r w:rsidRPr="00C031BA">
        <w:rPr>
          <w:rFonts w:cs="Arial"/>
          <w:szCs w:val="24"/>
        </w:rPr>
        <w:t>neprekinutom</w:t>
      </w:r>
      <w:r w:rsidRPr="00C031BA">
        <w:rPr>
          <w:rFonts w:cs="Arial"/>
          <w:spacing w:val="5"/>
          <w:szCs w:val="24"/>
        </w:rPr>
        <w:t xml:space="preserve"> </w:t>
      </w:r>
      <w:r w:rsidRPr="00C031BA">
        <w:rPr>
          <w:rFonts w:cs="Arial"/>
          <w:szCs w:val="24"/>
        </w:rPr>
        <w:t>razdoblju</w:t>
      </w:r>
      <w:r w:rsidRPr="00C031BA">
        <w:rPr>
          <w:rFonts w:cs="Arial"/>
          <w:spacing w:val="6"/>
          <w:szCs w:val="24"/>
        </w:rPr>
        <w:t xml:space="preserve"> </w:t>
      </w:r>
      <w:r w:rsidRPr="00C031BA">
        <w:rPr>
          <w:rFonts w:cs="Arial"/>
          <w:szCs w:val="24"/>
        </w:rPr>
        <w:t>od</w:t>
      </w:r>
      <w:r w:rsidRPr="00C031BA">
        <w:rPr>
          <w:rFonts w:cs="Arial"/>
          <w:spacing w:val="6"/>
          <w:szCs w:val="24"/>
        </w:rPr>
        <w:t xml:space="preserve"> </w:t>
      </w:r>
      <w:r w:rsidRPr="00C031BA">
        <w:rPr>
          <w:rFonts w:cs="Arial"/>
          <w:szCs w:val="24"/>
        </w:rPr>
        <w:t>404</w:t>
      </w:r>
      <w:r w:rsidRPr="00C031BA">
        <w:rPr>
          <w:rFonts w:cs="Arial"/>
          <w:spacing w:val="6"/>
          <w:szCs w:val="24"/>
        </w:rPr>
        <w:t xml:space="preserve"> </w:t>
      </w:r>
      <w:r w:rsidRPr="00C031BA">
        <w:rPr>
          <w:rFonts w:cs="Arial"/>
          <w:szCs w:val="24"/>
        </w:rPr>
        <w:t>dana,</w:t>
      </w:r>
      <w:r w:rsidRPr="00C031BA">
        <w:rPr>
          <w:rFonts w:cs="Arial"/>
          <w:spacing w:val="6"/>
          <w:szCs w:val="24"/>
        </w:rPr>
        <w:t xml:space="preserve"> </w:t>
      </w:r>
      <w:r w:rsidRPr="00C031BA">
        <w:rPr>
          <w:rFonts w:cs="Arial"/>
          <w:szCs w:val="24"/>
        </w:rPr>
        <w:t>u</w:t>
      </w:r>
      <w:r w:rsidRPr="00C031BA">
        <w:rPr>
          <w:rFonts w:cs="Arial"/>
          <w:spacing w:val="9"/>
          <w:szCs w:val="24"/>
        </w:rPr>
        <w:t xml:space="preserve"> </w:t>
      </w:r>
      <w:r w:rsidRPr="00C031BA">
        <w:rPr>
          <w:rFonts w:cs="Arial"/>
          <w:szCs w:val="24"/>
        </w:rPr>
        <w:t>iznosu</w:t>
      </w:r>
      <w:r w:rsidRPr="00C031BA">
        <w:rPr>
          <w:rFonts w:cs="Arial"/>
          <w:spacing w:val="6"/>
          <w:szCs w:val="24"/>
        </w:rPr>
        <w:t xml:space="preserve"> </w:t>
      </w:r>
      <w:r w:rsidRPr="00C031BA">
        <w:rPr>
          <w:rFonts w:cs="Arial"/>
          <w:szCs w:val="24"/>
        </w:rPr>
        <w:t>od</w:t>
      </w:r>
      <w:r w:rsidRPr="00C031BA">
        <w:rPr>
          <w:rFonts w:cs="Arial"/>
          <w:spacing w:val="6"/>
          <w:szCs w:val="24"/>
        </w:rPr>
        <w:t xml:space="preserve"> </w:t>
      </w:r>
      <w:r w:rsidRPr="00C031BA">
        <w:rPr>
          <w:rFonts w:cs="Arial"/>
          <w:szCs w:val="24"/>
        </w:rPr>
        <w:t>32.155,03</w:t>
      </w:r>
    </w:p>
    <w:p w:rsidRPr="00C031BA" w:rsidR="00C031BA" w:rsidP="00C031BA" w:rsidRDefault="00C031BA" w14:paraId="6BFB2BBB" w14:textId="77777777">
      <w:pPr>
        <w:pStyle w:val="Tijeloteksta"/>
        <w:ind w:left="838" w:right="109"/>
        <w:rPr>
          <w:rFonts w:cs="Arial"/>
          <w:szCs w:val="24"/>
        </w:rPr>
      </w:pPr>
      <w:r w:rsidRPr="00C031BA">
        <w:rPr>
          <w:rFonts w:cs="Arial"/>
          <w:szCs w:val="24"/>
        </w:rPr>
        <w:t>€ / 242.272,07 kn. Naslovni sud je Rješenjem od dana</w:t>
      </w:r>
      <w:r w:rsidRPr="00C031BA">
        <w:rPr>
          <w:rFonts w:cs="Arial"/>
          <w:spacing w:val="1"/>
          <w:szCs w:val="24"/>
        </w:rPr>
        <w:t xml:space="preserve"> </w:t>
      </w:r>
      <w:r w:rsidRPr="00C031BA">
        <w:rPr>
          <w:rFonts w:cs="Arial"/>
          <w:szCs w:val="24"/>
        </w:rPr>
        <w:t>13.07.2023. odlučio o otvaranju stečajnog postupka nad</w:t>
      </w:r>
      <w:r w:rsidRPr="00C031BA">
        <w:rPr>
          <w:rFonts w:cs="Arial"/>
          <w:spacing w:val="1"/>
          <w:szCs w:val="24"/>
        </w:rPr>
        <w:t xml:space="preserve"> </w:t>
      </w:r>
      <w:r w:rsidRPr="00C031BA">
        <w:rPr>
          <w:rFonts w:cs="Arial"/>
          <w:szCs w:val="24"/>
        </w:rPr>
        <w:t>stečajnim</w:t>
      </w:r>
      <w:r w:rsidRPr="00C031BA">
        <w:rPr>
          <w:rFonts w:cs="Arial"/>
          <w:spacing w:val="-2"/>
          <w:szCs w:val="24"/>
        </w:rPr>
        <w:t xml:space="preserve"> </w:t>
      </w:r>
      <w:r w:rsidRPr="00C031BA">
        <w:rPr>
          <w:rFonts w:cs="Arial"/>
          <w:szCs w:val="24"/>
        </w:rPr>
        <w:t>dužnikom.</w:t>
      </w:r>
    </w:p>
    <w:p w:rsidRPr="00C031BA" w:rsidR="00C031BA" w:rsidP="00C031BA" w:rsidRDefault="00C031BA" w14:paraId="1DC98E83" w14:textId="77777777">
      <w:pPr>
        <w:jc w:val="both"/>
        <w:rPr>
          <w:rFonts w:ascii="Arial" w:hAnsi="Arial" w:cs="Arial"/>
          <w:sz w:val="24"/>
          <w:szCs w:val="24"/>
        </w:rPr>
        <w:sectPr w:rsidRPr="00C031BA" w:rsidR="00C031BA">
          <w:pgSz w:w="11900" w:h="16850"/>
          <w:pgMar w:top="1360" w:right="1680" w:bottom="280" w:left="960" w:header="720" w:footer="720" w:gutter="0"/>
          <w:cols w:space="720"/>
        </w:sectPr>
      </w:pPr>
    </w:p>
    <w:p w:rsidRPr="00C031BA" w:rsidR="00C031BA" w:rsidP="009A0224" w:rsidRDefault="00C031BA" w14:paraId="586CE884" w14:textId="00C862A2">
      <w:pPr>
        <w:pStyle w:val="Naslov1"/>
        <w:keepNext w:val="false"/>
        <w:widowControl w:val="false"/>
        <w:numPr>
          <w:ilvl w:val="0"/>
          <w:numId w:val="22"/>
        </w:numPr>
        <w:tabs>
          <w:tab w:val="left" w:pos="1198"/>
        </w:tabs>
        <w:overflowPunct/>
        <w:adjustRightInd/>
        <w:spacing w:before="79"/>
        <w:jc w:val="left"/>
        <w:textAlignment w:val="auto"/>
        <w:rPr>
          <w:rFonts w:ascii="Arial" w:hAnsi="Arial" w:cs="Arial"/>
          <w:b w:val="false"/>
          <w:szCs w:val="24"/>
        </w:rPr>
      </w:pPr>
      <w:r w:rsidRPr="00C031BA">
        <w:rPr>
          <w:rFonts w:ascii="Arial" w:hAnsi="Arial" w:cs="Arial"/>
          <w:b w:val="false"/>
          <w:szCs w:val="24"/>
        </w:rPr>
        <w:lastRenderedPageBreak/>
        <w:t>OBVEZE</w:t>
      </w:r>
      <w:r w:rsidRPr="00C031BA">
        <w:rPr>
          <w:rFonts w:ascii="Arial" w:hAnsi="Arial" w:cs="Arial"/>
          <w:b w:val="false"/>
          <w:spacing w:val="-9"/>
          <w:szCs w:val="24"/>
        </w:rPr>
        <w:t xml:space="preserve"> </w:t>
      </w:r>
      <w:r w:rsidRPr="00C031BA">
        <w:rPr>
          <w:rFonts w:ascii="Arial" w:hAnsi="Arial" w:cs="Arial"/>
          <w:b w:val="false"/>
          <w:szCs w:val="24"/>
        </w:rPr>
        <w:t>STEČAJNOG</w:t>
      </w:r>
      <w:r w:rsidRPr="00C031BA">
        <w:rPr>
          <w:rFonts w:ascii="Arial" w:hAnsi="Arial" w:cs="Arial"/>
          <w:b w:val="false"/>
          <w:spacing w:val="-9"/>
          <w:szCs w:val="24"/>
        </w:rPr>
        <w:t xml:space="preserve"> </w:t>
      </w:r>
      <w:r w:rsidRPr="00C031BA">
        <w:rPr>
          <w:rFonts w:ascii="Arial" w:hAnsi="Arial" w:cs="Arial"/>
          <w:b w:val="false"/>
          <w:szCs w:val="24"/>
        </w:rPr>
        <w:t>DUŽNIKA</w:t>
      </w:r>
    </w:p>
    <w:p w:rsidRPr="00C031BA" w:rsidR="00C031BA" w:rsidP="00C031BA" w:rsidRDefault="00C031BA" w14:paraId="6521013E" w14:textId="77777777">
      <w:pPr>
        <w:pStyle w:val="Tijeloteksta"/>
        <w:spacing w:before="1"/>
        <w:rPr>
          <w:rFonts w:cs="Arial"/>
          <w:szCs w:val="24"/>
        </w:rPr>
      </w:pPr>
    </w:p>
    <w:p w:rsidRPr="00C031BA" w:rsidR="00C031BA" w:rsidP="00C031BA" w:rsidRDefault="00C031BA" w14:paraId="3E3999F0" w14:textId="77777777">
      <w:pPr>
        <w:pStyle w:val="Tijeloteksta"/>
        <w:spacing w:line="272" w:lineRule="exact"/>
        <w:ind w:left="838"/>
        <w:rPr>
          <w:rFonts w:cs="Arial"/>
          <w:szCs w:val="24"/>
        </w:rPr>
      </w:pPr>
      <w:r w:rsidRPr="00C031BA">
        <w:rPr>
          <w:rFonts w:cs="Arial"/>
          <w:szCs w:val="24"/>
        </w:rPr>
        <w:t>Do</w:t>
      </w:r>
      <w:r w:rsidRPr="00C031BA">
        <w:rPr>
          <w:rFonts w:cs="Arial"/>
          <w:spacing w:val="6"/>
          <w:szCs w:val="24"/>
        </w:rPr>
        <w:t xml:space="preserve"> </w:t>
      </w:r>
      <w:r w:rsidRPr="00C031BA">
        <w:rPr>
          <w:rFonts w:cs="Arial"/>
          <w:szCs w:val="24"/>
        </w:rPr>
        <w:t>dana</w:t>
      </w:r>
      <w:r w:rsidRPr="00C031BA">
        <w:rPr>
          <w:rFonts w:cs="Arial"/>
          <w:spacing w:val="6"/>
          <w:szCs w:val="24"/>
        </w:rPr>
        <w:t xml:space="preserve"> </w:t>
      </w:r>
      <w:r w:rsidRPr="00C031BA">
        <w:rPr>
          <w:rFonts w:cs="Arial"/>
          <w:szCs w:val="24"/>
        </w:rPr>
        <w:t>ovog</w:t>
      </w:r>
      <w:r w:rsidRPr="00C031BA">
        <w:rPr>
          <w:rFonts w:cs="Arial"/>
          <w:spacing w:val="6"/>
          <w:szCs w:val="24"/>
        </w:rPr>
        <w:t xml:space="preserve"> </w:t>
      </w:r>
      <w:r w:rsidRPr="00C031BA">
        <w:rPr>
          <w:rFonts w:cs="Arial"/>
          <w:szCs w:val="24"/>
        </w:rPr>
        <w:t>ročišta</w:t>
      </w:r>
      <w:r w:rsidRPr="00C031BA">
        <w:rPr>
          <w:rFonts w:cs="Arial"/>
          <w:spacing w:val="6"/>
          <w:szCs w:val="24"/>
        </w:rPr>
        <w:t xml:space="preserve"> </w:t>
      </w:r>
      <w:r w:rsidRPr="00C031BA">
        <w:rPr>
          <w:rFonts w:cs="Arial"/>
          <w:szCs w:val="24"/>
        </w:rPr>
        <w:t>prijave</w:t>
      </w:r>
      <w:r w:rsidRPr="00C031BA">
        <w:rPr>
          <w:rFonts w:cs="Arial"/>
          <w:spacing w:val="7"/>
          <w:szCs w:val="24"/>
        </w:rPr>
        <w:t xml:space="preserve"> </w:t>
      </w:r>
      <w:r w:rsidRPr="00C031BA">
        <w:rPr>
          <w:rFonts w:cs="Arial"/>
          <w:szCs w:val="24"/>
        </w:rPr>
        <w:t>tražbina</w:t>
      </w:r>
      <w:r w:rsidRPr="00C031BA">
        <w:rPr>
          <w:rFonts w:cs="Arial"/>
          <w:spacing w:val="6"/>
          <w:szCs w:val="24"/>
        </w:rPr>
        <w:t xml:space="preserve"> </w:t>
      </w:r>
      <w:r w:rsidRPr="00C031BA">
        <w:rPr>
          <w:rFonts w:cs="Arial"/>
          <w:szCs w:val="24"/>
        </w:rPr>
        <w:t>su</w:t>
      </w:r>
      <w:r w:rsidRPr="00C031BA">
        <w:rPr>
          <w:rFonts w:cs="Arial"/>
          <w:spacing w:val="10"/>
          <w:szCs w:val="24"/>
        </w:rPr>
        <w:t xml:space="preserve"> </w:t>
      </w:r>
      <w:r w:rsidRPr="00C031BA">
        <w:rPr>
          <w:rFonts w:cs="Arial"/>
          <w:szCs w:val="24"/>
        </w:rPr>
        <w:t>podnijela</w:t>
      </w:r>
      <w:r w:rsidRPr="00C031BA">
        <w:rPr>
          <w:rFonts w:cs="Arial"/>
          <w:spacing w:val="7"/>
          <w:szCs w:val="24"/>
        </w:rPr>
        <w:t xml:space="preserve"> </w:t>
      </w:r>
      <w:r w:rsidRPr="00C031BA">
        <w:rPr>
          <w:rFonts w:cs="Arial"/>
          <w:szCs w:val="24"/>
        </w:rPr>
        <w:t>ukupno</w:t>
      </w:r>
    </w:p>
    <w:p w:rsidRPr="00C031BA" w:rsidR="00C031BA" w:rsidP="00C031BA" w:rsidRDefault="00C031BA" w14:paraId="42D3740A" w14:textId="77777777">
      <w:pPr>
        <w:pStyle w:val="Tijeloteksta"/>
        <w:ind w:left="838" w:right="108"/>
        <w:rPr>
          <w:rFonts w:cs="Arial"/>
          <w:szCs w:val="24"/>
        </w:rPr>
      </w:pPr>
      <w:r w:rsidRPr="00C031BA">
        <w:rPr>
          <w:rFonts w:cs="Arial"/>
          <w:szCs w:val="24"/>
        </w:rPr>
        <w:t>11</w:t>
      </w:r>
      <w:r w:rsidRPr="00C031BA">
        <w:rPr>
          <w:rFonts w:cs="Arial"/>
          <w:spacing w:val="130"/>
          <w:szCs w:val="24"/>
        </w:rPr>
        <w:t xml:space="preserve"> </w:t>
      </w:r>
      <w:r w:rsidRPr="00C031BA">
        <w:rPr>
          <w:rFonts w:cs="Arial"/>
          <w:szCs w:val="24"/>
        </w:rPr>
        <w:t>vjerovnika.</w:t>
      </w:r>
      <w:r w:rsidRPr="00C031BA">
        <w:rPr>
          <w:rFonts w:cs="Arial"/>
          <w:spacing w:val="131"/>
          <w:szCs w:val="24"/>
        </w:rPr>
        <w:t xml:space="preserve"> </w:t>
      </w:r>
      <w:r w:rsidRPr="00C031BA">
        <w:rPr>
          <w:rFonts w:cs="Arial"/>
          <w:szCs w:val="24"/>
        </w:rPr>
        <w:t>Prijavljene</w:t>
      </w:r>
      <w:r w:rsidRPr="00C031BA">
        <w:rPr>
          <w:rFonts w:cs="Arial"/>
          <w:spacing w:val="130"/>
          <w:szCs w:val="24"/>
        </w:rPr>
        <w:t xml:space="preserve"> </w:t>
      </w:r>
      <w:r w:rsidRPr="00C031BA">
        <w:rPr>
          <w:rFonts w:cs="Arial"/>
          <w:szCs w:val="24"/>
        </w:rPr>
        <w:t>tražbine</w:t>
      </w:r>
      <w:r w:rsidRPr="00C031BA">
        <w:rPr>
          <w:rFonts w:cs="Arial"/>
          <w:spacing w:val="130"/>
          <w:szCs w:val="24"/>
        </w:rPr>
        <w:t xml:space="preserve"> </w:t>
      </w:r>
      <w:r w:rsidRPr="00C031BA">
        <w:rPr>
          <w:rFonts w:cs="Arial"/>
          <w:szCs w:val="24"/>
        </w:rPr>
        <w:t>čine</w:t>
      </w:r>
      <w:r w:rsidRPr="00C031BA">
        <w:rPr>
          <w:rFonts w:cs="Arial"/>
          <w:spacing w:val="130"/>
          <w:szCs w:val="24"/>
        </w:rPr>
        <w:t xml:space="preserve"> </w:t>
      </w:r>
      <w:r w:rsidRPr="00C031BA">
        <w:rPr>
          <w:rFonts w:cs="Arial"/>
          <w:szCs w:val="24"/>
        </w:rPr>
        <w:t>tražbine</w:t>
      </w:r>
      <w:r w:rsidRPr="00C031BA">
        <w:rPr>
          <w:rFonts w:cs="Arial"/>
          <w:spacing w:val="131"/>
          <w:szCs w:val="24"/>
        </w:rPr>
        <w:t xml:space="preserve"> </w:t>
      </w:r>
      <w:r w:rsidRPr="00C031BA">
        <w:rPr>
          <w:rFonts w:cs="Arial"/>
          <w:szCs w:val="24"/>
        </w:rPr>
        <w:t>I.</w:t>
      </w:r>
      <w:r w:rsidRPr="00C031BA">
        <w:rPr>
          <w:rFonts w:cs="Arial"/>
          <w:spacing w:val="-142"/>
          <w:szCs w:val="24"/>
        </w:rPr>
        <w:t xml:space="preserve"> </w:t>
      </w:r>
      <w:r w:rsidRPr="00C031BA">
        <w:rPr>
          <w:rFonts w:cs="Arial"/>
          <w:szCs w:val="24"/>
        </w:rPr>
        <w:t>višeg isplatnog reda u iznosu od 25.595,55 € / 192.849,67</w:t>
      </w:r>
      <w:r w:rsidRPr="00C031BA">
        <w:rPr>
          <w:rFonts w:cs="Arial"/>
          <w:spacing w:val="-142"/>
          <w:szCs w:val="24"/>
        </w:rPr>
        <w:t xml:space="preserve"> </w:t>
      </w:r>
      <w:r w:rsidRPr="00C031BA">
        <w:rPr>
          <w:rFonts w:cs="Arial"/>
          <w:szCs w:val="24"/>
        </w:rPr>
        <w:t>kn i tražbine II. višeg isplatnog reda u iznosu od</w:t>
      </w:r>
      <w:r w:rsidRPr="00C031BA">
        <w:rPr>
          <w:rFonts w:cs="Arial"/>
          <w:spacing w:val="1"/>
          <w:szCs w:val="24"/>
        </w:rPr>
        <w:t xml:space="preserve"> </w:t>
      </w:r>
      <w:r w:rsidRPr="00C031BA">
        <w:rPr>
          <w:rFonts w:cs="Arial"/>
          <w:szCs w:val="24"/>
        </w:rPr>
        <w:t>19.768,91 € / 148.948,85 kn. Ukupan iznos prijavljenih</w:t>
      </w:r>
      <w:r w:rsidRPr="00C031BA">
        <w:rPr>
          <w:rFonts w:cs="Arial"/>
          <w:spacing w:val="1"/>
          <w:szCs w:val="24"/>
        </w:rPr>
        <w:t xml:space="preserve"> </w:t>
      </w:r>
      <w:r w:rsidRPr="00C031BA">
        <w:rPr>
          <w:rFonts w:cs="Arial"/>
          <w:szCs w:val="24"/>
        </w:rPr>
        <w:t>tražbina</w:t>
      </w:r>
      <w:r w:rsidRPr="00C031BA">
        <w:rPr>
          <w:rFonts w:cs="Arial"/>
          <w:spacing w:val="-3"/>
          <w:szCs w:val="24"/>
        </w:rPr>
        <w:t xml:space="preserve"> </w:t>
      </w:r>
      <w:r w:rsidRPr="00C031BA">
        <w:rPr>
          <w:rFonts w:cs="Arial"/>
          <w:szCs w:val="24"/>
        </w:rPr>
        <w:t>je</w:t>
      </w:r>
      <w:r w:rsidRPr="00C031BA">
        <w:rPr>
          <w:rFonts w:cs="Arial"/>
          <w:spacing w:val="-1"/>
          <w:szCs w:val="24"/>
        </w:rPr>
        <w:t xml:space="preserve"> </w:t>
      </w:r>
      <w:r w:rsidRPr="00C031BA">
        <w:rPr>
          <w:rFonts w:cs="Arial"/>
          <w:szCs w:val="24"/>
        </w:rPr>
        <w:t>45.364,46</w:t>
      </w:r>
      <w:r w:rsidRPr="00C031BA">
        <w:rPr>
          <w:rFonts w:cs="Arial"/>
          <w:spacing w:val="-2"/>
          <w:szCs w:val="24"/>
        </w:rPr>
        <w:t xml:space="preserve"> </w:t>
      </w:r>
      <w:r w:rsidRPr="00C031BA">
        <w:rPr>
          <w:rFonts w:cs="Arial"/>
          <w:szCs w:val="24"/>
        </w:rPr>
        <w:t>€</w:t>
      </w:r>
      <w:r w:rsidRPr="00C031BA">
        <w:rPr>
          <w:rFonts w:cs="Arial"/>
          <w:spacing w:val="-2"/>
          <w:szCs w:val="24"/>
        </w:rPr>
        <w:t xml:space="preserve"> </w:t>
      </w:r>
      <w:r w:rsidRPr="00C031BA">
        <w:rPr>
          <w:rFonts w:cs="Arial"/>
          <w:szCs w:val="24"/>
        </w:rPr>
        <w:t>/</w:t>
      </w:r>
      <w:r w:rsidRPr="00C031BA">
        <w:rPr>
          <w:rFonts w:cs="Arial"/>
          <w:spacing w:val="-2"/>
          <w:szCs w:val="24"/>
        </w:rPr>
        <w:t xml:space="preserve"> </w:t>
      </w:r>
      <w:r w:rsidRPr="00C031BA">
        <w:rPr>
          <w:rFonts w:cs="Arial"/>
          <w:szCs w:val="24"/>
        </w:rPr>
        <w:t>341.798,52</w:t>
      </w:r>
      <w:r w:rsidRPr="00C031BA">
        <w:rPr>
          <w:rFonts w:cs="Arial"/>
          <w:spacing w:val="-2"/>
          <w:szCs w:val="24"/>
        </w:rPr>
        <w:t xml:space="preserve"> </w:t>
      </w:r>
      <w:r w:rsidRPr="00C031BA">
        <w:rPr>
          <w:rFonts w:cs="Arial"/>
          <w:szCs w:val="24"/>
        </w:rPr>
        <w:t>kn.</w:t>
      </w:r>
    </w:p>
    <w:p w:rsidRPr="00C031BA" w:rsidR="00C031BA" w:rsidP="00C031BA" w:rsidRDefault="00C031BA" w14:paraId="45177408" w14:textId="77777777">
      <w:pPr>
        <w:pStyle w:val="Tijeloteksta"/>
        <w:rPr>
          <w:rFonts w:cs="Arial"/>
          <w:szCs w:val="24"/>
        </w:rPr>
      </w:pPr>
    </w:p>
    <w:p w:rsidRPr="00C031BA" w:rsidR="00C031BA" w:rsidP="00C031BA" w:rsidRDefault="00C031BA" w14:paraId="2FCB2CED" w14:textId="77777777">
      <w:pPr>
        <w:pStyle w:val="Tijeloteksta"/>
        <w:spacing w:line="272" w:lineRule="exact"/>
        <w:ind w:left="838"/>
        <w:rPr>
          <w:rFonts w:cs="Arial"/>
          <w:szCs w:val="24"/>
        </w:rPr>
      </w:pPr>
      <w:r w:rsidRPr="00C031BA">
        <w:rPr>
          <w:rFonts w:cs="Arial"/>
          <w:szCs w:val="24"/>
        </w:rPr>
        <w:t>Iznos</w:t>
      </w:r>
      <w:r w:rsidRPr="00C031BA">
        <w:rPr>
          <w:rFonts w:cs="Arial"/>
          <w:spacing w:val="154"/>
          <w:szCs w:val="24"/>
        </w:rPr>
        <w:t xml:space="preserve"> </w:t>
      </w:r>
      <w:r w:rsidRPr="00C031BA">
        <w:rPr>
          <w:rFonts w:cs="Arial"/>
          <w:szCs w:val="24"/>
        </w:rPr>
        <w:t>predvidivih</w:t>
      </w:r>
      <w:r w:rsidRPr="00C031BA">
        <w:rPr>
          <w:rFonts w:cs="Arial"/>
          <w:spacing w:val="154"/>
          <w:szCs w:val="24"/>
        </w:rPr>
        <w:t xml:space="preserve"> </w:t>
      </w:r>
      <w:r w:rsidRPr="00C031BA">
        <w:rPr>
          <w:rFonts w:cs="Arial"/>
          <w:szCs w:val="24"/>
        </w:rPr>
        <w:t>troškova</w:t>
      </w:r>
      <w:r w:rsidRPr="00C031BA">
        <w:rPr>
          <w:rFonts w:cs="Arial"/>
          <w:spacing w:val="154"/>
          <w:szCs w:val="24"/>
        </w:rPr>
        <w:t xml:space="preserve"> </w:t>
      </w:r>
      <w:r w:rsidRPr="00C031BA">
        <w:rPr>
          <w:rFonts w:cs="Arial"/>
          <w:szCs w:val="24"/>
        </w:rPr>
        <w:t>stečajnog</w:t>
      </w:r>
      <w:r w:rsidRPr="00C031BA">
        <w:rPr>
          <w:rFonts w:cs="Arial"/>
          <w:spacing w:val="156"/>
          <w:szCs w:val="24"/>
        </w:rPr>
        <w:t xml:space="preserve"> </w:t>
      </w:r>
      <w:r w:rsidRPr="00C031BA">
        <w:rPr>
          <w:rFonts w:cs="Arial"/>
          <w:szCs w:val="24"/>
        </w:rPr>
        <w:t>postupka</w:t>
      </w:r>
      <w:r w:rsidRPr="00C031BA">
        <w:rPr>
          <w:rFonts w:cs="Arial"/>
          <w:spacing w:val="155"/>
          <w:szCs w:val="24"/>
        </w:rPr>
        <w:t xml:space="preserve"> </w:t>
      </w:r>
      <w:r w:rsidRPr="00C031BA">
        <w:rPr>
          <w:rFonts w:cs="Arial"/>
          <w:szCs w:val="24"/>
        </w:rPr>
        <w:t>iznosi</w:t>
      </w:r>
    </w:p>
    <w:p w:rsidRPr="00C031BA" w:rsidR="00C031BA" w:rsidP="00C031BA" w:rsidRDefault="00C031BA" w14:paraId="208747A8" w14:textId="77777777">
      <w:pPr>
        <w:pStyle w:val="Tijeloteksta"/>
        <w:spacing w:line="272" w:lineRule="exact"/>
        <w:ind w:left="838"/>
        <w:rPr>
          <w:rFonts w:cs="Arial"/>
          <w:szCs w:val="24"/>
        </w:rPr>
      </w:pPr>
      <w:r w:rsidRPr="00C031BA">
        <w:rPr>
          <w:rFonts w:cs="Arial"/>
          <w:szCs w:val="24"/>
        </w:rPr>
        <w:t>idućih</w:t>
      </w:r>
      <w:r w:rsidRPr="00C031BA">
        <w:rPr>
          <w:rFonts w:cs="Arial"/>
          <w:spacing w:val="-7"/>
          <w:szCs w:val="24"/>
        </w:rPr>
        <w:t xml:space="preserve"> </w:t>
      </w:r>
      <w:r w:rsidRPr="00C031BA">
        <w:rPr>
          <w:rFonts w:cs="Arial"/>
          <w:szCs w:val="24"/>
        </w:rPr>
        <w:t>6</w:t>
      </w:r>
      <w:r w:rsidRPr="00C031BA">
        <w:rPr>
          <w:rFonts w:cs="Arial"/>
          <w:spacing w:val="-6"/>
          <w:szCs w:val="24"/>
        </w:rPr>
        <w:t xml:space="preserve"> </w:t>
      </w:r>
      <w:r w:rsidRPr="00C031BA">
        <w:rPr>
          <w:rFonts w:cs="Arial"/>
          <w:szCs w:val="24"/>
        </w:rPr>
        <w:t>mjeseci</w:t>
      </w:r>
      <w:r w:rsidRPr="00C031BA">
        <w:rPr>
          <w:rFonts w:cs="Arial"/>
          <w:spacing w:val="-5"/>
          <w:szCs w:val="24"/>
        </w:rPr>
        <w:t xml:space="preserve"> </w:t>
      </w:r>
      <w:r w:rsidRPr="00C031BA">
        <w:rPr>
          <w:rFonts w:cs="Arial"/>
          <w:szCs w:val="24"/>
        </w:rPr>
        <w:t>iznosi:</w:t>
      </w:r>
    </w:p>
    <w:p w:rsidRPr="00C031BA" w:rsidR="00C031BA" w:rsidP="00C031BA" w:rsidRDefault="00C031BA" w14:paraId="00D4BD6B" w14:textId="77777777">
      <w:pPr>
        <w:pStyle w:val="Tijeloteksta"/>
        <w:spacing w:before="36" w:line="544" w:lineRule="exact"/>
        <w:ind w:left="838" w:right="209"/>
        <w:rPr>
          <w:rFonts w:cs="Arial"/>
          <w:szCs w:val="24"/>
        </w:rPr>
      </w:pPr>
      <w:r w:rsidRPr="00C031BA">
        <w:rPr>
          <w:rFonts w:cs="Arial"/>
          <w:szCs w:val="24"/>
        </w:rPr>
        <w:t>Knjigovodstvo za 6 mjeseci.......6.000,00 kn /</w:t>
      </w:r>
      <w:r w:rsidRPr="00C031BA">
        <w:rPr>
          <w:rFonts w:cs="Arial"/>
          <w:spacing w:val="1"/>
          <w:szCs w:val="24"/>
        </w:rPr>
        <w:t xml:space="preserve"> </w:t>
      </w:r>
      <w:r w:rsidRPr="00C031BA">
        <w:rPr>
          <w:rFonts w:cs="Arial"/>
          <w:szCs w:val="24"/>
        </w:rPr>
        <w:t>796,34 €</w:t>
      </w:r>
      <w:r w:rsidRPr="00C031BA">
        <w:rPr>
          <w:rFonts w:cs="Arial"/>
          <w:spacing w:val="1"/>
          <w:szCs w:val="24"/>
        </w:rPr>
        <w:t xml:space="preserve"> </w:t>
      </w:r>
      <w:r w:rsidRPr="00C031BA">
        <w:rPr>
          <w:rFonts w:cs="Arial"/>
          <w:szCs w:val="24"/>
        </w:rPr>
        <w:t>bankarski troškovi...............1.000,00 kn /</w:t>
      </w:r>
      <w:r w:rsidRPr="00C031BA">
        <w:rPr>
          <w:rFonts w:cs="Arial"/>
          <w:spacing w:val="1"/>
          <w:szCs w:val="24"/>
        </w:rPr>
        <w:t xml:space="preserve"> </w:t>
      </w:r>
      <w:r w:rsidRPr="00C031BA">
        <w:rPr>
          <w:rFonts w:cs="Arial"/>
          <w:szCs w:val="24"/>
        </w:rPr>
        <w:t>132,72 €</w:t>
      </w:r>
      <w:r w:rsidRPr="00C031BA">
        <w:rPr>
          <w:rFonts w:cs="Arial"/>
          <w:spacing w:val="1"/>
          <w:szCs w:val="24"/>
        </w:rPr>
        <w:t xml:space="preserve"> </w:t>
      </w:r>
      <w:r w:rsidRPr="00C031BA">
        <w:rPr>
          <w:rFonts w:cs="Arial"/>
          <w:szCs w:val="24"/>
        </w:rPr>
        <w:t>troškovi</w:t>
      </w:r>
      <w:r w:rsidRPr="00C031BA">
        <w:rPr>
          <w:rFonts w:cs="Arial"/>
          <w:spacing w:val="-2"/>
          <w:szCs w:val="24"/>
        </w:rPr>
        <w:t xml:space="preserve"> </w:t>
      </w:r>
      <w:r w:rsidRPr="00C031BA">
        <w:rPr>
          <w:rFonts w:cs="Arial"/>
          <w:szCs w:val="24"/>
        </w:rPr>
        <w:t>arhiviranja</w:t>
      </w:r>
    </w:p>
    <w:p w:rsidRPr="00C031BA" w:rsidR="00C031BA" w:rsidP="00C031BA" w:rsidRDefault="00C031BA" w14:paraId="7C736CFC" w14:textId="77777777">
      <w:pPr>
        <w:pStyle w:val="Tijeloteksta"/>
        <w:spacing w:line="236" w:lineRule="exact"/>
        <w:ind w:left="838"/>
        <w:rPr>
          <w:rFonts w:cs="Arial"/>
          <w:szCs w:val="24"/>
        </w:rPr>
      </w:pPr>
      <w:r w:rsidRPr="00C031BA">
        <w:rPr>
          <w:rFonts w:cs="Arial"/>
          <w:szCs w:val="24"/>
        </w:rPr>
        <w:t>poslovne</w:t>
      </w:r>
      <w:r w:rsidRPr="00C031BA">
        <w:rPr>
          <w:rFonts w:cs="Arial"/>
          <w:spacing w:val="-7"/>
          <w:szCs w:val="24"/>
        </w:rPr>
        <w:t xml:space="preserve"> </w:t>
      </w:r>
      <w:r w:rsidRPr="00C031BA">
        <w:rPr>
          <w:rFonts w:cs="Arial"/>
          <w:szCs w:val="24"/>
        </w:rPr>
        <w:t>dokumentacije...........5.000,00</w:t>
      </w:r>
      <w:r w:rsidRPr="00C031BA">
        <w:rPr>
          <w:rFonts w:cs="Arial"/>
          <w:spacing w:val="-7"/>
          <w:szCs w:val="24"/>
        </w:rPr>
        <w:t xml:space="preserve"> </w:t>
      </w:r>
      <w:r w:rsidRPr="00C031BA">
        <w:rPr>
          <w:rFonts w:cs="Arial"/>
          <w:szCs w:val="24"/>
        </w:rPr>
        <w:t>kn</w:t>
      </w:r>
      <w:r w:rsidRPr="00C031BA">
        <w:rPr>
          <w:rFonts w:cs="Arial"/>
          <w:spacing w:val="-7"/>
          <w:szCs w:val="24"/>
        </w:rPr>
        <w:t xml:space="preserve"> </w:t>
      </w:r>
      <w:r w:rsidRPr="00C031BA">
        <w:rPr>
          <w:rFonts w:cs="Arial"/>
          <w:szCs w:val="24"/>
        </w:rPr>
        <w:t>/</w:t>
      </w:r>
      <w:r w:rsidRPr="00C031BA">
        <w:rPr>
          <w:rFonts w:cs="Arial"/>
          <w:spacing w:val="270"/>
          <w:szCs w:val="24"/>
        </w:rPr>
        <w:t xml:space="preserve"> </w:t>
      </w:r>
      <w:r w:rsidRPr="00C031BA">
        <w:rPr>
          <w:rFonts w:cs="Arial"/>
          <w:szCs w:val="24"/>
        </w:rPr>
        <w:t>663,61</w:t>
      </w:r>
      <w:r w:rsidRPr="00C031BA">
        <w:rPr>
          <w:rFonts w:cs="Arial"/>
          <w:spacing w:val="-7"/>
          <w:szCs w:val="24"/>
        </w:rPr>
        <w:t xml:space="preserve"> </w:t>
      </w:r>
      <w:r w:rsidRPr="00C031BA">
        <w:rPr>
          <w:rFonts w:cs="Arial"/>
          <w:szCs w:val="24"/>
        </w:rPr>
        <w:t>€</w:t>
      </w:r>
    </w:p>
    <w:p w:rsidRPr="00C031BA" w:rsidR="00C031BA" w:rsidP="00C031BA" w:rsidRDefault="00C031BA" w14:paraId="73290BD0" w14:textId="77777777">
      <w:pPr>
        <w:pStyle w:val="Tijeloteksta"/>
        <w:spacing w:before="10"/>
        <w:rPr>
          <w:rFonts w:cs="Arial"/>
          <w:szCs w:val="24"/>
        </w:rPr>
      </w:pPr>
    </w:p>
    <w:p w:rsidRPr="00C031BA" w:rsidR="00C031BA" w:rsidP="00C031BA" w:rsidRDefault="00C031BA" w14:paraId="08B71125" w14:textId="77777777">
      <w:pPr>
        <w:pStyle w:val="Tijeloteksta"/>
        <w:ind w:left="838"/>
        <w:rPr>
          <w:rFonts w:cs="Arial"/>
          <w:szCs w:val="24"/>
        </w:rPr>
      </w:pPr>
      <w:r w:rsidRPr="00C031BA">
        <w:rPr>
          <w:rFonts w:cs="Arial"/>
          <w:szCs w:val="24"/>
        </w:rPr>
        <w:t>Ukupno..........................12.000,00</w:t>
      </w:r>
      <w:r w:rsidRPr="00C031BA">
        <w:rPr>
          <w:rFonts w:cs="Arial"/>
          <w:spacing w:val="-13"/>
          <w:szCs w:val="24"/>
        </w:rPr>
        <w:t xml:space="preserve"> </w:t>
      </w:r>
      <w:r w:rsidRPr="00C031BA">
        <w:rPr>
          <w:rFonts w:cs="Arial"/>
          <w:szCs w:val="24"/>
        </w:rPr>
        <w:t>kn</w:t>
      </w:r>
      <w:r w:rsidRPr="00C031BA">
        <w:rPr>
          <w:rFonts w:cs="Arial"/>
          <w:spacing w:val="-13"/>
          <w:szCs w:val="24"/>
        </w:rPr>
        <w:t xml:space="preserve"> </w:t>
      </w:r>
      <w:r w:rsidRPr="00C031BA">
        <w:rPr>
          <w:rFonts w:cs="Arial"/>
          <w:szCs w:val="24"/>
        </w:rPr>
        <w:t>/</w:t>
      </w:r>
      <w:r w:rsidRPr="00C031BA">
        <w:rPr>
          <w:rFonts w:cs="Arial"/>
          <w:spacing w:val="-12"/>
          <w:szCs w:val="24"/>
        </w:rPr>
        <w:t xml:space="preserve"> </w:t>
      </w:r>
      <w:r w:rsidRPr="00C031BA">
        <w:rPr>
          <w:rFonts w:cs="Arial"/>
          <w:szCs w:val="24"/>
        </w:rPr>
        <w:t>1.592,67</w:t>
      </w:r>
      <w:r w:rsidRPr="00C031BA">
        <w:rPr>
          <w:rFonts w:cs="Arial"/>
          <w:spacing w:val="-12"/>
          <w:szCs w:val="24"/>
        </w:rPr>
        <w:t xml:space="preserve"> </w:t>
      </w:r>
      <w:r w:rsidRPr="00C031BA">
        <w:rPr>
          <w:rFonts w:cs="Arial"/>
          <w:szCs w:val="24"/>
        </w:rPr>
        <w:t>€</w:t>
      </w:r>
    </w:p>
    <w:p w:rsidRPr="00C031BA" w:rsidR="00C031BA" w:rsidP="00C031BA" w:rsidRDefault="00C031BA" w14:paraId="72195F2D" w14:textId="77777777">
      <w:pPr>
        <w:pStyle w:val="Tijeloteksta"/>
        <w:spacing w:before="1"/>
        <w:rPr>
          <w:rFonts w:cs="Arial"/>
          <w:szCs w:val="24"/>
        </w:rPr>
      </w:pPr>
    </w:p>
    <w:p w:rsidRPr="00C031BA" w:rsidR="00C031BA" w:rsidP="00C031BA" w:rsidRDefault="00C031BA" w14:paraId="52653E07" w14:textId="77777777">
      <w:pPr>
        <w:pStyle w:val="Naslov1"/>
        <w:keepNext w:val="false"/>
        <w:widowControl w:val="false"/>
        <w:numPr>
          <w:ilvl w:val="0"/>
          <w:numId w:val="22"/>
        </w:numPr>
        <w:tabs>
          <w:tab w:val="left" w:pos="1197"/>
          <w:tab w:val="left" w:pos="1198"/>
        </w:tabs>
        <w:overflowPunct/>
        <w:adjustRightInd/>
        <w:ind w:hanging="1081"/>
        <w:jc w:val="left"/>
        <w:textAlignment w:val="auto"/>
        <w:rPr>
          <w:rFonts w:ascii="Arial" w:hAnsi="Arial" w:cs="Arial"/>
          <w:b w:val="false"/>
          <w:szCs w:val="24"/>
        </w:rPr>
      </w:pPr>
      <w:r w:rsidRPr="00C031BA">
        <w:rPr>
          <w:rFonts w:ascii="Arial" w:hAnsi="Arial" w:cs="Arial"/>
          <w:b w:val="false"/>
          <w:szCs w:val="24"/>
        </w:rPr>
        <w:t>ZAKLJUČCI</w:t>
      </w:r>
      <w:r w:rsidRPr="00C031BA">
        <w:rPr>
          <w:rFonts w:ascii="Arial" w:hAnsi="Arial" w:cs="Arial"/>
          <w:b w:val="false"/>
          <w:spacing w:val="-9"/>
          <w:szCs w:val="24"/>
        </w:rPr>
        <w:t xml:space="preserve"> </w:t>
      </w:r>
      <w:r w:rsidRPr="00C031BA">
        <w:rPr>
          <w:rFonts w:ascii="Arial" w:hAnsi="Arial" w:cs="Arial"/>
          <w:b w:val="false"/>
          <w:szCs w:val="24"/>
        </w:rPr>
        <w:t>I</w:t>
      </w:r>
      <w:r w:rsidRPr="00C031BA">
        <w:rPr>
          <w:rFonts w:ascii="Arial" w:hAnsi="Arial" w:cs="Arial"/>
          <w:b w:val="false"/>
          <w:spacing w:val="-8"/>
          <w:szCs w:val="24"/>
        </w:rPr>
        <w:t xml:space="preserve"> </w:t>
      </w:r>
      <w:r w:rsidRPr="00C031BA">
        <w:rPr>
          <w:rFonts w:ascii="Arial" w:hAnsi="Arial" w:cs="Arial"/>
          <w:b w:val="false"/>
          <w:szCs w:val="24"/>
        </w:rPr>
        <w:t>PRIJEDLOZI</w:t>
      </w:r>
    </w:p>
    <w:p w:rsidRPr="00C031BA" w:rsidR="00C031BA" w:rsidP="00C031BA" w:rsidRDefault="00C031BA" w14:paraId="110975FA" w14:textId="77777777">
      <w:pPr>
        <w:pStyle w:val="Tijeloteksta"/>
        <w:spacing w:before="10"/>
        <w:rPr>
          <w:rFonts w:cs="Arial"/>
          <w:szCs w:val="24"/>
        </w:rPr>
      </w:pPr>
    </w:p>
    <w:p w:rsidRPr="00C031BA" w:rsidR="00C031BA" w:rsidP="00C031BA" w:rsidRDefault="00C031BA" w14:paraId="32FFACB9" w14:textId="77777777">
      <w:pPr>
        <w:pStyle w:val="Tijeloteksta"/>
        <w:ind w:left="838" w:right="115"/>
        <w:rPr>
          <w:rFonts w:cs="Arial"/>
          <w:szCs w:val="24"/>
        </w:rPr>
      </w:pPr>
      <w:r w:rsidRPr="00C031BA">
        <w:rPr>
          <w:rFonts w:cs="Arial"/>
          <w:szCs w:val="24"/>
        </w:rPr>
        <w:t>Iz svega gore navedenog stečajni upravitelj predlaže da</w:t>
      </w:r>
      <w:r w:rsidRPr="00C031BA">
        <w:rPr>
          <w:rFonts w:cs="Arial"/>
          <w:spacing w:val="1"/>
          <w:szCs w:val="24"/>
        </w:rPr>
        <w:t xml:space="preserve"> </w:t>
      </w:r>
      <w:r w:rsidRPr="00C031BA">
        <w:rPr>
          <w:rFonts w:cs="Arial"/>
          <w:szCs w:val="24"/>
        </w:rPr>
        <w:t>vjerovnici</w:t>
      </w:r>
      <w:r w:rsidRPr="00C031BA">
        <w:rPr>
          <w:rFonts w:cs="Arial"/>
          <w:spacing w:val="-4"/>
          <w:szCs w:val="24"/>
        </w:rPr>
        <w:t xml:space="preserve"> </w:t>
      </w:r>
      <w:r w:rsidRPr="00C031BA">
        <w:rPr>
          <w:rFonts w:cs="Arial"/>
          <w:szCs w:val="24"/>
        </w:rPr>
        <w:t>na</w:t>
      </w:r>
      <w:r w:rsidRPr="00C031BA">
        <w:rPr>
          <w:rFonts w:cs="Arial"/>
          <w:spacing w:val="-4"/>
          <w:szCs w:val="24"/>
        </w:rPr>
        <w:t xml:space="preserve"> </w:t>
      </w:r>
      <w:r w:rsidRPr="00C031BA">
        <w:rPr>
          <w:rFonts w:cs="Arial"/>
          <w:szCs w:val="24"/>
        </w:rPr>
        <w:t>ročištu</w:t>
      </w:r>
      <w:r w:rsidRPr="00C031BA">
        <w:rPr>
          <w:rFonts w:cs="Arial"/>
          <w:spacing w:val="-3"/>
          <w:szCs w:val="24"/>
        </w:rPr>
        <w:t xml:space="preserve"> </w:t>
      </w:r>
      <w:r w:rsidRPr="00C031BA">
        <w:rPr>
          <w:rFonts w:cs="Arial"/>
          <w:szCs w:val="24"/>
        </w:rPr>
        <w:t>usvoje</w:t>
      </w:r>
      <w:r w:rsidRPr="00C031BA">
        <w:rPr>
          <w:rFonts w:cs="Arial"/>
          <w:spacing w:val="-4"/>
          <w:szCs w:val="24"/>
        </w:rPr>
        <w:t xml:space="preserve"> </w:t>
      </w:r>
      <w:r w:rsidRPr="00C031BA">
        <w:rPr>
          <w:rFonts w:cs="Arial"/>
          <w:szCs w:val="24"/>
        </w:rPr>
        <w:t>sljedeće</w:t>
      </w:r>
      <w:r w:rsidRPr="00C031BA">
        <w:rPr>
          <w:rFonts w:cs="Arial"/>
          <w:spacing w:val="-3"/>
          <w:szCs w:val="24"/>
        </w:rPr>
        <w:t xml:space="preserve"> </w:t>
      </w:r>
      <w:r w:rsidRPr="00C031BA">
        <w:rPr>
          <w:rFonts w:cs="Arial"/>
          <w:szCs w:val="24"/>
        </w:rPr>
        <w:t>zaključke:</w:t>
      </w:r>
    </w:p>
    <w:p w:rsidRPr="00C031BA" w:rsidR="00C031BA" w:rsidP="00C031BA" w:rsidRDefault="00C031BA" w14:paraId="1591F1D4" w14:textId="77777777">
      <w:pPr>
        <w:pStyle w:val="Tijeloteksta"/>
        <w:rPr>
          <w:rFonts w:cs="Arial"/>
          <w:szCs w:val="24"/>
        </w:rPr>
      </w:pPr>
    </w:p>
    <w:p w:rsidRPr="00C031BA" w:rsidR="00C031BA" w:rsidP="00F63271" w:rsidRDefault="00C031BA" w14:paraId="1AF70379" w14:textId="77777777">
      <w:pPr>
        <w:pStyle w:val="Odlomakpopisa"/>
        <w:widowControl w:val="false"/>
        <w:numPr>
          <w:ilvl w:val="0"/>
          <w:numId w:val="21"/>
        </w:numPr>
        <w:tabs>
          <w:tab w:val="left" w:pos="1198"/>
        </w:tabs>
        <w:autoSpaceDE w:val="false"/>
        <w:autoSpaceDN w:val="false"/>
        <w:spacing w:after="0" w:line="240" w:lineRule="auto"/>
        <w:ind w:right="115"/>
        <w:contextualSpacing w:val="false"/>
        <w:jc w:val="both"/>
        <w:rPr>
          <w:rFonts w:ascii="Arial" w:hAnsi="Arial" w:cs="Arial"/>
          <w:sz w:val="24"/>
          <w:szCs w:val="24"/>
        </w:rPr>
      </w:pPr>
      <w:r w:rsidRPr="00C031BA">
        <w:rPr>
          <w:rFonts w:ascii="Arial" w:hAnsi="Arial" w:cs="Arial"/>
          <w:sz w:val="24"/>
          <w:szCs w:val="24"/>
        </w:rPr>
        <w:t>Prihvaća</w:t>
      </w:r>
      <w:r w:rsidRPr="00C031BA">
        <w:rPr>
          <w:rFonts w:ascii="Arial" w:hAnsi="Arial" w:cs="Arial"/>
          <w:spacing w:val="1"/>
          <w:sz w:val="24"/>
          <w:szCs w:val="24"/>
        </w:rPr>
        <w:t xml:space="preserve"> </w:t>
      </w:r>
      <w:r w:rsidRPr="00C031BA">
        <w:rPr>
          <w:rFonts w:ascii="Arial" w:hAnsi="Arial" w:cs="Arial"/>
          <w:sz w:val="24"/>
          <w:szCs w:val="24"/>
        </w:rPr>
        <w:t>se</w:t>
      </w:r>
      <w:r w:rsidRPr="00C031BA">
        <w:rPr>
          <w:rFonts w:ascii="Arial" w:hAnsi="Arial" w:cs="Arial"/>
          <w:spacing w:val="1"/>
          <w:sz w:val="24"/>
          <w:szCs w:val="24"/>
        </w:rPr>
        <w:t xml:space="preserve"> </w:t>
      </w:r>
      <w:r w:rsidRPr="00C031BA">
        <w:rPr>
          <w:rFonts w:ascii="Arial" w:hAnsi="Arial" w:cs="Arial"/>
          <w:sz w:val="24"/>
          <w:szCs w:val="24"/>
        </w:rPr>
        <w:t>izvješće</w:t>
      </w:r>
      <w:r w:rsidRPr="00C031BA">
        <w:rPr>
          <w:rFonts w:ascii="Arial" w:hAnsi="Arial" w:cs="Arial"/>
          <w:spacing w:val="1"/>
          <w:sz w:val="24"/>
          <w:szCs w:val="24"/>
        </w:rPr>
        <w:t xml:space="preserve"> </w:t>
      </w:r>
      <w:r w:rsidRPr="00C031BA">
        <w:rPr>
          <w:rFonts w:ascii="Arial" w:hAnsi="Arial" w:cs="Arial"/>
          <w:sz w:val="24"/>
          <w:szCs w:val="24"/>
        </w:rPr>
        <w:t>stečajnog</w:t>
      </w:r>
      <w:r w:rsidRPr="00C031BA">
        <w:rPr>
          <w:rFonts w:ascii="Arial" w:hAnsi="Arial" w:cs="Arial"/>
          <w:spacing w:val="1"/>
          <w:sz w:val="24"/>
          <w:szCs w:val="24"/>
        </w:rPr>
        <w:t xml:space="preserve"> </w:t>
      </w:r>
      <w:r w:rsidRPr="00C031BA">
        <w:rPr>
          <w:rFonts w:ascii="Arial" w:hAnsi="Arial" w:cs="Arial"/>
          <w:sz w:val="24"/>
          <w:szCs w:val="24"/>
        </w:rPr>
        <w:t>upravitelja</w:t>
      </w:r>
      <w:r w:rsidRPr="00C031BA">
        <w:rPr>
          <w:rFonts w:ascii="Arial" w:hAnsi="Arial" w:cs="Arial"/>
          <w:spacing w:val="1"/>
          <w:sz w:val="24"/>
          <w:szCs w:val="24"/>
        </w:rPr>
        <w:t xml:space="preserve"> </w:t>
      </w:r>
      <w:r w:rsidRPr="00C031BA">
        <w:rPr>
          <w:rFonts w:ascii="Arial" w:hAnsi="Arial" w:cs="Arial"/>
          <w:sz w:val="24"/>
          <w:szCs w:val="24"/>
        </w:rPr>
        <w:t>o</w:t>
      </w:r>
      <w:r w:rsidRPr="00C031BA">
        <w:rPr>
          <w:rFonts w:ascii="Arial" w:hAnsi="Arial" w:cs="Arial"/>
          <w:spacing w:val="1"/>
          <w:sz w:val="24"/>
          <w:szCs w:val="24"/>
        </w:rPr>
        <w:t xml:space="preserve"> </w:t>
      </w:r>
      <w:r w:rsidRPr="00C031BA">
        <w:rPr>
          <w:rFonts w:ascii="Arial" w:hAnsi="Arial" w:cs="Arial"/>
          <w:sz w:val="24"/>
          <w:szCs w:val="24"/>
        </w:rPr>
        <w:t>gospodarskom</w:t>
      </w:r>
      <w:r w:rsidRPr="00C031BA">
        <w:rPr>
          <w:rFonts w:ascii="Arial" w:hAnsi="Arial" w:cs="Arial"/>
          <w:spacing w:val="1"/>
          <w:sz w:val="24"/>
          <w:szCs w:val="24"/>
        </w:rPr>
        <w:t xml:space="preserve"> </w:t>
      </w:r>
      <w:r w:rsidRPr="00C031BA">
        <w:rPr>
          <w:rFonts w:ascii="Arial" w:hAnsi="Arial" w:cs="Arial"/>
          <w:sz w:val="24"/>
          <w:szCs w:val="24"/>
        </w:rPr>
        <w:t>položaju</w:t>
      </w:r>
      <w:r w:rsidRPr="00C031BA">
        <w:rPr>
          <w:rFonts w:ascii="Arial" w:hAnsi="Arial" w:cs="Arial"/>
          <w:spacing w:val="1"/>
          <w:sz w:val="24"/>
          <w:szCs w:val="24"/>
        </w:rPr>
        <w:t xml:space="preserve"> </w:t>
      </w:r>
      <w:r w:rsidRPr="00C031BA">
        <w:rPr>
          <w:rFonts w:ascii="Arial" w:hAnsi="Arial" w:cs="Arial"/>
          <w:sz w:val="24"/>
          <w:szCs w:val="24"/>
        </w:rPr>
        <w:t>stečajnog</w:t>
      </w:r>
      <w:r w:rsidRPr="00C031BA">
        <w:rPr>
          <w:rFonts w:ascii="Arial" w:hAnsi="Arial" w:cs="Arial"/>
          <w:spacing w:val="1"/>
          <w:sz w:val="24"/>
          <w:szCs w:val="24"/>
        </w:rPr>
        <w:t xml:space="preserve"> </w:t>
      </w:r>
      <w:r w:rsidRPr="00C031BA">
        <w:rPr>
          <w:rFonts w:ascii="Arial" w:hAnsi="Arial" w:cs="Arial"/>
          <w:sz w:val="24"/>
          <w:szCs w:val="24"/>
        </w:rPr>
        <w:t>dužnika</w:t>
      </w:r>
      <w:r w:rsidRPr="00C031BA">
        <w:rPr>
          <w:rFonts w:ascii="Arial" w:hAnsi="Arial" w:cs="Arial"/>
          <w:spacing w:val="1"/>
          <w:sz w:val="24"/>
          <w:szCs w:val="24"/>
        </w:rPr>
        <w:t xml:space="preserve"> </w:t>
      </w:r>
      <w:r w:rsidRPr="00C031BA">
        <w:rPr>
          <w:rFonts w:ascii="Arial" w:hAnsi="Arial" w:cs="Arial"/>
          <w:sz w:val="24"/>
          <w:szCs w:val="24"/>
        </w:rPr>
        <w:t>i</w:t>
      </w:r>
      <w:r w:rsidRPr="00C031BA">
        <w:rPr>
          <w:rFonts w:ascii="Arial" w:hAnsi="Arial" w:cs="Arial"/>
          <w:spacing w:val="1"/>
          <w:sz w:val="24"/>
          <w:szCs w:val="24"/>
        </w:rPr>
        <w:t xml:space="preserve"> </w:t>
      </w:r>
      <w:r w:rsidRPr="00C031BA">
        <w:rPr>
          <w:rFonts w:ascii="Arial" w:hAnsi="Arial" w:cs="Arial"/>
          <w:sz w:val="24"/>
          <w:szCs w:val="24"/>
        </w:rPr>
        <w:t>njegovim</w:t>
      </w:r>
      <w:r w:rsidRPr="00C031BA">
        <w:rPr>
          <w:rFonts w:ascii="Arial" w:hAnsi="Arial" w:cs="Arial"/>
          <w:spacing w:val="-142"/>
          <w:sz w:val="24"/>
          <w:szCs w:val="24"/>
        </w:rPr>
        <w:t xml:space="preserve"> </w:t>
      </w:r>
      <w:r w:rsidRPr="00C031BA">
        <w:rPr>
          <w:rFonts w:ascii="Arial" w:hAnsi="Arial" w:cs="Arial"/>
          <w:sz w:val="24"/>
          <w:szCs w:val="24"/>
        </w:rPr>
        <w:t>uzrocima.</w:t>
      </w:r>
    </w:p>
    <w:p w:rsidRPr="00C031BA" w:rsidR="00C031BA" w:rsidP="00F63271" w:rsidRDefault="00C031BA" w14:paraId="114CE7F1" w14:textId="77777777">
      <w:pPr>
        <w:pStyle w:val="Tijeloteksta"/>
        <w:rPr>
          <w:rFonts w:cs="Arial"/>
          <w:szCs w:val="24"/>
        </w:rPr>
      </w:pPr>
    </w:p>
    <w:p w:rsidRPr="00C031BA" w:rsidR="00C031BA" w:rsidP="00F63271" w:rsidRDefault="00C031BA" w14:paraId="4E6AB7C1" w14:textId="77777777">
      <w:pPr>
        <w:pStyle w:val="Odlomakpopisa"/>
        <w:widowControl w:val="false"/>
        <w:numPr>
          <w:ilvl w:val="0"/>
          <w:numId w:val="21"/>
        </w:numPr>
        <w:tabs>
          <w:tab w:val="left" w:pos="1198"/>
          <w:tab w:val="left" w:pos="3074"/>
          <w:tab w:val="left" w:pos="3798"/>
          <w:tab w:val="left" w:pos="4955"/>
          <w:tab w:val="left" w:pos="6543"/>
          <w:tab w:val="left" w:pos="7843"/>
        </w:tabs>
        <w:autoSpaceDE w:val="false"/>
        <w:autoSpaceDN w:val="false"/>
        <w:spacing w:after="0" w:line="240" w:lineRule="auto"/>
        <w:contextualSpacing w:val="false"/>
        <w:rPr>
          <w:rFonts w:ascii="Arial" w:hAnsi="Arial" w:cs="Arial"/>
          <w:sz w:val="24"/>
          <w:szCs w:val="24"/>
        </w:rPr>
      </w:pPr>
      <w:r w:rsidRPr="00C031BA">
        <w:rPr>
          <w:rFonts w:ascii="Arial" w:hAnsi="Arial" w:cs="Arial"/>
          <w:sz w:val="24"/>
          <w:szCs w:val="24"/>
        </w:rPr>
        <w:t>Prihvaćaju</w:t>
      </w:r>
      <w:r w:rsidRPr="00C031BA">
        <w:rPr>
          <w:rFonts w:ascii="Arial" w:hAnsi="Arial" w:cs="Arial"/>
          <w:sz w:val="24"/>
          <w:szCs w:val="24"/>
        </w:rPr>
        <w:tab/>
        <w:t>se</w:t>
      </w:r>
      <w:r w:rsidRPr="00C031BA">
        <w:rPr>
          <w:rFonts w:ascii="Arial" w:hAnsi="Arial" w:cs="Arial"/>
          <w:sz w:val="24"/>
          <w:szCs w:val="24"/>
        </w:rPr>
        <w:tab/>
        <w:t>dosad</w:t>
      </w:r>
      <w:r w:rsidRPr="00C031BA">
        <w:rPr>
          <w:rFonts w:ascii="Arial" w:hAnsi="Arial" w:cs="Arial"/>
          <w:sz w:val="24"/>
          <w:szCs w:val="24"/>
        </w:rPr>
        <w:tab/>
        <w:t>poduzete</w:t>
      </w:r>
      <w:r w:rsidRPr="00C031BA">
        <w:rPr>
          <w:rFonts w:ascii="Arial" w:hAnsi="Arial" w:cs="Arial"/>
          <w:sz w:val="24"/>
          <w:szCs w:val="24"/>
        </w:rPr>
        <w:tab/>
        <w:t>radnje</w:t>
      </w:r>
      <w:r w:rsidRPr="00C031BA">
        <w:rPr>
          <w:rFonts w:ascii="Arial" w:hAnsi="Arial" w:cs="Arial"/>
          <w:sz w:val="24"/>
          <w:szCs w:val="24"/>
        </w:rPr>
        <w:tab/>
        <w:t>stečajnog</w:t>
      </w:r>
    </w:p>
    <w:p w:rsidRPr="00C031BA" w:rsidR="00C031BA" w:rsidP="00F63271" w:rsidRDefault="00C031BA" w14:paraId="6F185195" w14:textId="77777777">
      <w:pPr>
        <w:pStyle w:val="Tijeloteksta"/>
        <w:ind w:left="1198"/>
        <w:rPr>
          <w:rFonts w:cs="Arial"/>
          <w:szCs w:val="24"/>
        </w:rPr>
      </w:pPr>
      <w:r w:rsidRPr="00C031BA">
        <w:rPr>
          <w:rFonts w:cs="Arial"/>
          <w:szCs w:val="24"/>
        </w:rPr>
        <w:t>upravitelja.</w:t>
      </w:r>
    </w:p>
    <w:p w:rsidRPr="00C031BA" w:rsidR="00C031BA" w:rsidP="00F63271" w:rsidRDefault="00C031BA" w14:paraId="12FEC59B" w14:textId="77777777">
      <w:pPr>
        <w:pStyle w:val="Tijeloteksta"/>
        <w:rPr>
          <w:rFonts w:cs="Arial"/>
          <w:szCs w:val="24"/>
        </w:rPr>
      </w:pPr>
    </w:p>
    <w:p w:rsidRPr="00C031BA" w:rsidR="00C031BA" w:rsidP="00F63271" w:rsidRDefault="00C031BA" w14:paraId="52EF842E" w14:textId="77777777">
      <w:pPr>
        <w:pStyle w:val="Odlomakpopisa"/>
        <w:widowControl w:val="false"/>
        <w:numPr>
          <w:ilvl w:val="0"/>
          <w:numId w:val="21"/>
        </w:numPr>
        <w:tabs>
          <w:tab w:val="left" w:pos="1198"/>
        </w:tabs>
        <w:autoSpaceDE w:val="false"/>
        <w:autoSpaceDN w:val="false"/>
        <w:spacing w:after="0" w:line="240" w:lineRule="auto"/>
        <w:ind w:right="108"/>
        <w:contextualSpacing w:val="false"/>
        <w:jc w:val="both"/>
        <w:rPr>
          <w:rFonts w:ascii="Arial" w:hAnsi="Arial" w:cs="Arial"/>
          <w:sz w:val="24"/>
          <w:szCs w:val="24"/>
        </w:rPr>
      </w:pPr>
      <w:r w:rsidRPr="00C031BA">
        <w:rPr>
          <w:rFonts w:ascii="Arial" w:hAnsi="Arial" w:cs="Arial"/>
          <w:sz w:val="24"/>
          <w:szCs w:val="24"/>
        </w:rPr>
        <w:t>Pozivaju se stečajni vjerovnici da solidarno uplate</w:t>
      </w:r>
      <w:r w:rsidRPr="00C031BA">
        <w:rPr>
          <w:rFonts w:ascii="Arial" w:hAnsi="Arial" w:cs="Arial"/>
          <w:spacing w:val="1"/>
          <w:sz w:val="24"/>
          <w:szCs w:val="24"/>
        </w:rPr>
        <w:t xml:space="preserve"> </w:t>
      </w:r>
      <w:r w:rsidRPr="00C031BA">
        <w:rPr>
          <w:rFonts w:ascii="Arial" w:hAnsi="Arial" w:cs="Arial"/>
          <w:sz w:val="24"/>
          <w:szCs w:val="24"/>
        </w:rPr>
        <w:t>predujam u iznosu od 12.000,00 kn / 1.592,67 € za</w:t>
      </w:r>
      <w:r w:rsidRPr="00C031BA">
        <w:rPr>
          <w:rFonts w:ascii="Arial" w:hAnsi="Arial" w:cs="Arial"/>
          <w:spacing w:val="1"/>
          <w:sz w:val="24"/>
          <w:szCs w:val="24"/>
        </w:rPr>
        <w:t xml:space="preserve"> </w:t>
      </w:r>
      <w:r w:rsidRPr="00C031BA">
        <w:rPr>
          <w:rFonts w:ascii="Arial" w:hAnsi="Arial" w:cs="Arial"/>
          <w:sz w:val="24"/>
          <w:szCs w:val="24"/>
        </w:rPr>
        <w:t>vođenje</w:t>
      </w:r>
      <w:r w:rsidRPr="00C031BA">
        <w:rPr>
          <w:rFonts w:ascii="Arial" w:hAnsi="Arial" w:cs="Arial"/>
          <w:spacing w:val="-4"/>
          <w:sz w:val="24"/>
          <w:szCs w:val="24"/>
        </w:rPr>
        <w:t xml:space="preserve"> </w:t>
      </w:r>
      <w:r w:rsidRPr="00C031BA">
        <w:rPr>
          <w:rFonts w:ascii="Arial" w:hAnsi="Arial" w:cs="Arial"/>
          <w:sz w:val="24"/>
          <w:szCs w:val="24"/>
        </w:rPr>
        <w:t>stečajnog</w:t>
      </w:r>
      <w:r w:rsidRPr="00C031BA">
        <w:rPr>
          <w:rFonts w:ascii="Arial" w:hAnsi="Arial" w:cs="Arial"/>
          <w:spacing w:val="-4"/>
          <w:sz w:val="24"/>
          <w:szCs w:val="24"/>
        </w:rPr>
        <w:t xml:space="preserve"> </w:t>
      </w:r>
      <w:r w:rsidRPr="00C031BA">
        <w:rPr>
          <w:rFonts w:ascii="Arial" w:hAnsi="Arial" w:cs="Arial"/>
          <w:sz w:val="24"/>
          <w:szCs w:val="24"/>
        </w:rPr>
        <w:t>postupka</w:t>
      </w:r>
      <w:r w:rsidRPr="00C031BA">
        <w:rPr>
          <w:rFonts w:ascii="Arial" w:hAnsi="Arial" w:cs="Arial"/>
          <w:spacing w:val="-4"/>
          <w:sz w:val="24"/>
          <w:szCs w:val="24"/>
        </w:rPr>
        <w:t xml:space="preserve"> </w:t>
      </w:r>
      <w:r w:rsidRPr="00C031BA">
        <w:rPr>
          <w:rFonts w:ascii="Arial" w:hAnsi="Arial" w:cs="Arial"/>
          <w:sz w:val="24"/>
          <w:szCs w:val="24"/>
        </w:rPr>
        <w:t>za</w:t>
      </w:r>
      <w:r w:rsidRPr="00C031BA">
        <w:rPr>
          <w:rFonts w:ascii="Arial" w:hAnsi="Arial" w:cs="Arial"/>
          <w:spacing w:val="-4"/>
          <w:sz w:val="24"/>
          <w:szCs w:val="24"/>
        </w:rPr>
        <w:t xml:space="preserve"> </w:t>
      </w:r>
      <w:r w:rsidRPr="00C031BA">
        <w:rPr>
          <w:rFonts w:ascii="Arial" w:hAnsi="Arial" w:cs="Arial"/>
          <w:sz w:val="24"/>
          <w:szCs w:val="24"/>
        </w:rPr>
        <w:t>daljnjih</w:t>
      </w:r>
      <w:r w:rsidRPr="00C031BA">
        <w:rPr>
          <w:rFonts w:ascii="Arial" w:hAnsi="Arial" w:cs="Arial"/>
          <w:spacing w:val="-4"/>
          <w:sz w:val="24"/>
          <w:szCs w:val="24"/>
        </w:rPr>
        <w:t xml:space="preserve"> </w:t>
      </w:r>
      <w:r w:rsidRPr="00C031BA">
        <w:rPr>
          <w:rFonts w:ascii="Arial" w:hAnsi="Arial" w:cs="Arial"/>
          <w:sz w:val="24"/>
          <w:szCs w:val="24"/>
        </w:rPr>
        <w:t>6</w:t>
      </w:r>
      <w:r w:rsidRPr="00C031BA">
        <w:rPr>
          <w:rFonts w:ascii="Arial" w:hAnsi="Arial" w:cs="Arial"/>
          <w:spacing w:val="-4"/>
          <w:sz w:val="24"/>
          <w:szCs w:val="24"/>
        </w:rPr>
        <w:t xml:space="preserve"> </w:t>
      </w:r>
      <w:r w:rsidRPr="00C031BA">
        <w:rPr>
          <w:rFonts w:ascii="Arial" w:hAnsi="Arial" w:cs="Arial"/>
          <w:sz w:val="24"/>
          <w:szCs w:val="24"/>
        </w:rPr>
        <w:t>mjeseci.</w:t>
      </w:r>
    </w:p>
    <w:p w:rsidR="00867D87" w:rsidP="00867D87" w:rsidRDefault="00867D87" w14:paraId="5B3A72FF" w14:textId="78A66168"/>
    <w:p w:rsidR="00867D87" w:rsidP="00867D87" w:rsidRDefault="00867D87" w14:paraId="6C5A87D0" w14:textId="7C26E46A">
      <w:pPr>
        <w:pStyle w:val="Tijeloteksta"/>
        <w:spacing w:before="4"/>
        <w:rPr>
          <w:sz w:val="17"/>
        </w:rPr>
      </w:pPr>
    </w:p>
    <w:p w:rsidR="00554A28" w:rsidP="00554A28" w:rsidRDefault="00554A28" w14:paraId="7FF61F1D" w14:textId="77777777">
      <w:pPr>
        <w:pStyle w:val="Tijeloteksta"/>
        <w:spacing w:before="4"/>
        <w:ind w:left="720"/>
        <w:rPr>
          <w:szCs w:val="24"/>
        </w:rPr>
      </w:pPr>
      <w:r>
        <w:rPr>
          <w:szCs w:val="24"/>
        </w:rPr>
        <w:t xml:space="preserve">Stečajni upravitelj izjavljuje na upit suda da oprema odnosno strojevi koji su </w:t>
      </w:r>
    </w:p>
    <w:p w:rsidR="00554A28" w:rsidP="00554A28" w:rsidRDefault="00554A28" w14:paraId="7B15BE93" w14:textId="452350D3">
      <w:pPr>
        <w:pStyle w:val="Tijeloteksta"/>
        <w:spacing w:before="4"/>
        <w:rPr>
          <w:szCs w:val="24"/>
        </w:rPr>
      </w:pPr>
      <w:r>
        <w:rPr>
          <w:szCs w:val="24"/>
        </w:rPr>
        <w:t xml:space="preserve">navedeni u popisu koje je dostavio bivši direktor stečajnog dužnika ne postoji, a zatečena roba nije upotrebljiva niti se može unovčiti, pa predlaže da se ovaj postupak nakon pozivanja vjerovnika na uplatu predujma obustavi i zaključi prema čl. 293 SZ-a. </w:t>
      </w:r>
    </w:p>
    <w:p w:rsidRPr="00554A28" w:rsidR="00554A28" w:rsidP="00554A28" w:rsidRDefault="00554A28" w14:paraId="76E07F6C" w14:textId="77777777">
      <w:pPr>
        <w:pStyle w:val="Tijeloteksta"/>
        <w:spacing w:before="4"/>
        <w:rPr>
          <w:szCs w:val="24"/>
        </w:rPr>
      </w:pPr>
    </w:p>
    <w:p w:rsidRPr="000932EB" w:rsidR="00867D87" w:rsidP="00867D87" w:rsidRDefault="00867D87" w14:paraId="681914F8" w14:textId="77777777">
      <w:pPr>
        <w:ind w:firstLine="720"/>
        <w:jc w:val="both"/>
        <w:rPr>
          <w:rFonts w:ascii="Arial" w:hAnsi="Arial" w:cs="Arial"/>
          <w:sz w:val="24"/>
          <w:szCs w:val="24"/>
        </w:rPr>
      </w:pPr>
      <w:r w:rsidRPr="000932EB">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0932EB" w:rsidR="00867D87" w:rsidP="00867D87" w:rsidRDefault="00867D87" w14:paraId="25466934" w14:textId="77777777">
      <w:pPr>
        <w:ind w:firstLine="720"/>
        <w:jc w:val="both"/>
        <w:rPr>
          <w:rFonts w:ascii="Arial" w:hAnsi="Arial" w:cs="Arial"/>
          <w:sz w:val="24"/>
          <w:szCs w:val="24"/>
        </w:rPr>
      </w:pPr>
      <w:r w:rsidRPr="000932EB">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0932EB" w:rsidR="00867D87" w:rsidP="00867D87" w:rsidRDefault="00867D87" w14:paraId="193EB414" w14:textId="77777777">
      <w:pPr>
        <w:jc w:val="both"/>
        <w:rPr>
          <w:rFonts w:ascii="Arial" w:hAnsi="Arial" w:cs="Arial"/>
          <w:sz w:val="24"/>
          <w:szCs w:val="24"/>
        </w:rPr>
      </w:pPr>
    </w:p>
    <w:p w:rsidRPr="000932EB" w:rsidR="00867D87" w:rsidP="00867D87" w:rsidRDefault="00867D87" w14:paraId="158F21FC" w14:textId="77777777">
      <w:pPr>
        <w:ind w:firstLine="720"/>
        <w:jc w:val="both"/>
        <w:rPr>
          <w:rFonts w:ascii="Arial" w:hAnsi="Arial" w:cs="Arial"/>
          <w:sz w:val="24"/>
          <w:szCs w:val="24"/>
        </w:rPr>
      </w:pPr>
      <w:r w:rsidRPr="000932EB">
        <w:rPr>
          <w:rFonts w:ascii="Arial" w:hAnsi="Arial" w:cs="Arial"/>
          <w:sz w:val="24"/>
          <w:szCs w:val="24"/>
        </w:rPr>
        <w:lastRenderedPageBreak/>
        <w:t xml:space="preserve">Sud obavještava vjerovnike kako će se glasovati dizanjem ruke. Nakon glasovanja  sud će objaviti rezultate glasovanja. </w:t>
      </w:r>
    </w:p>
    <w:p w:rsidRPr="000932EB" w:rsidR="00BA50A7" w:rsidP="00867D87" w:rsidRDefault="00BA50A7" w14:paraId="7007D8A0" w14:textId="70504FF7">
      <w:pPr>
        <w:jc w:val="both"/>
        <w:rPr>
          <w:rFonts w:ascii="Arial" w:hAnsi="Arial" w:cs="Arial"/>
          <w:bCs/>
          <w:sz w:val="24"/>
          <w:szCs w:val="24"/>
        </w:rPr>
      </w:pPr>
    </w:p>
    <w:p w:rsidRPr="000932EB" w:rsidR="00867D87" w:rsidP="00867D87" w:rsidRDefault="00554A28" w14:paraId="31FBB9A7" w14:textId="63B621AC">
      <w:pPr>
        <w:ind w:firstLine="720"/>
        <w:jc w:val="both"/>
        <w:rPr>
          <w:rFonts w:ascii="Arial" w:hAnsi="Arial" w:cs="Arial"/>
          <w:bCs/>
          <w:sz w:val="24"/>
          <w:szCs w:val="24"/>
        </w:rPr>
      </w:pPr>
      <w:r>
        <w:rPr>
          <w:rFonts w:ascii="Arial" w:hAnsi="Arial" w:cs="Arial"/>
          <w:bCs/>
          <w:sz w:val="24"/>
          <w:szCs w:val="24"/>
        </w:rPr>
        <w:t>Prisutni stečajni vjerovnik suglasan je</w:t>
      </w:r>
      <w:r w:rsidRPr="000932EB" w:rsidR="00867D87">
        <w:rPr>
          <w:rFonts w:ascii="Arial" w:hAnsi="Arial" w:cs="Arial"/>
          <w:bCs/>
          <w:sz w:val="24"/>
          <w:szCs w:val="24"/>
        </w:rPr>
        <w:t xml:space="preserve"> da se donesu sljedeće:</w:t>
      </w:r>
    </w:p>
    <w:p w:rsidRPr="000932EB" w:rsidR="00867D87" w:rsidP="00867D87" w:rsidRDefault="00867D87" w14:paraId="210E1BBA" w14:textId="77777777">
      <w:pPr>
        <w:jc w:val="both"/>
        <w:rPr>
          <w:rFonts w:ascii="Arial" w:hAnsi="Arial" w:cs="Arial"/>
          <w:bCs/>
          <w:sz w:val="24"/>
          <w:szCs w:val="24"/>
        </w:rPr>
      </w:pPr>
    </w:p>
    <w:p w:rsidRPr="000932EB" w:rsidR="00867D87" w:rsidP="00867D87" w:rsidRDefault="00867D87" w14:paraId="354A832A" w14:textId="77777777">
      <w:pPr>
        <w:jc w:val="center"/>
        <w:rPr>
          <w:rFonts w:ascii="Arial" w:hAnsi="Arial" w:cs="Arial"/>
          <w:bCs/>
          <w:sz w:val="24"/>
          <w:szCs w:val="24"/>
        </w:rPr>
      </w:pPr>
      <w:r w:rsidRPr="000932EB">
        <w:rPr>
          <w:rFonts w:ascii="Arial" w:hAnsi="Arial" w:cs="Arial"/>
          <w:bCs/>
          <w:sz w:val="24"/>
          <w:szCs w:val="24"/>
        </w:rPr>
        <w:t>O D L U K E</w:t>
      </w:r>
    </w:p>
    <w:p w:rsidR="00583F01" w:rsidP="00583F01" w:rsidRDefault="00583F01" w14:paraId="39109120" w14:textId="3A62B82F">
      <w:pPr>
        <w:pStyle w:val="Tijeloteksta"/>
        <w:spacing w:before="11"/>
        <w:rPr>
          <w:sz w:val="21"/>
        </w:rPr>
      </w:pPr>
    </w:p>
    <w:p w:rsidRPr="00C031BA" w:rsidR="00F63271" w:rsidP="00F63271" w:rsidRDefault="00F63271" w14:paraId="708B8643" w14:textId="77AAD9DC">
      <w:pPr>
        <w:pStyle w:val="Odlomakpopisa"/>
        <w:widowControl w:val="false"/>
        <w:numPr>
          <w:ilvl w:val="0"/>
          <w:numId w:val="23"/>
        </w:numPr>
        <w:tabs>
          <w:tab w:val="left" w:pos="1198"/>
        </w:tabs>
        <w:autoSpaceDE w:val="false"/>
        <w:autoSpaceDN w:val="false"/>
        <w:spacing w:after="0" w:line="240" w:lineRule="auto"/>
        <w:ind w:right="115"/>
        <w:contextualSpacing w:val="false"/>
        <w:jc w:val="both"/>
        <w:rPr>
          <w:rFonts w:ascii="Arial" w:hAnsi="Arial" w:cs="Arial"/>
          <w:sz w:val="24"/>
          <w:szCs w:val="24"/>
        </w:rPr>
      </w:pPr>
      <w:r w:rsidRPr="00C031BA">
        <w:rPr>
          <w:rFonts w:ascii="Arial" w:hAnsi="Arial" w:cs="Arial"/>
          <w:sz w:val="24"/>
          <w:szCs w:val="24"/>
        </w:rPr>
        <w:t>Prihvaća</w:t>
      </w:r>
      <w:r w:rsidRPr="00C031BA">
        <w:rPr>
          <w:rFonts w:ascii="Arial" w:hAnsi="Arial" w:cs="Arial"/>
          <w:spacing w:val="1"/>
          <w:sz w:val="24"/>
          <w:szCs w:val="24"/>
        </w:rPr>
        <w:t xml:space="preserve"> </w:t>
      </w:r>
      <w:r w:rsidRPr="00C031BA">
        <w:rPr>
          <w:rFonts w:ascii="Arial" w:hAnsi="Arial" w:cs="Arial"/>
          <w:sz w:val="24"/>
          <w:szCs w:val="24"/>
        </w:rPr>
        <w:t>se</w:t>
      </w:r>
      <w:r w:rsidRPr="00C031BA">
        <w:rPr>
          <w:rFonts w:ascii="Arial" w:hAnsi="Arial" w:cs="Arial"/>
          <w:spacing w:val="1"/>
          <w:sz w:val="24"/>
          <w:szCs w:val="24"/>
        </w:rPr>
        <w:t xml:space="preserve"> </w:t>
      </w:r>
      <w:r w:rsidRPr="00C031BA">
        <w:rPr>
          <w:rFonts w:ascii="Arial" w:hAnsi="Arial" w:cs="Arial"/>
          <w:sz w:val="24"/>
          <w:szCs w:val="24"/>
        </w:rPr>
        <w:t>izvješće</w:t>
      </w:r>
      <w:r w:rsidRPr="00C031BA">
        <w:rPr>
          <w:rFonts w:ascii="Arial" w:hAnsi="Arial" w:cs="Arial"/>
          <w:spacing w:val="1"/>
          <w:sz w:val="24"/>
          <w:szCs w:val="24"/>
        </w:rPr>
        <w:t xml:space="preserve"> </w:t>
      </w:r>
      <w:r w:rsidRPr="00C031BA">
        <w:rPr>
          <w:rFonts w:ascii="Arial" w:hAnsi="Arial" w:cs="Arial"/>
          <w:sz w:val="24"/>
          <w:szCs w:val="24"/>
        </w:rPr>
        <w:t>stečajnog</w:t>
      </w:r>
      <w:r w:rsidRPr="00C031BA">
        <w:rPr>
          <w:rFonts w:ascii="Arial" w:hAnsi="Arial" w:cs="Arial"/>
          <w:spacing w:val="1"/>
          <w:sz w:val="24"/>
          <w:szCs w:val="24"/>
        </w:rPr>
        <w:t xml:space="preserve"> </w:t>
      </w:r>
      <w:r w:rsidRPr="00C031BA">
        <w:rPr>
          <w:rFonts w:ascii="Arial" w:hAnsi="Arial" w:cs="Arial"/>
          <w:sz w:val="24"/>
          <w:szCs w:val="24"/>
        </w:rPr>
        <w:t>upravitelja</w:t>
      </w:r>
      <w:r w:rsidRPr="00C031BA">
        <w:rPr>
          <w:rFonts w:ascii="Arial" w:hAnsi="Arial" w:cs="Arial"/>
          <w:spacing w:val="1"/>
          <w:sz w:val="24"/>
          <w:szCs w:val="24"/>
        </w:rPr>
        <w:t xml:space="preserve"> </w:t>
      </w:r>
      <w:r w:rsidRPr="00C031BA">
        <w:rPr>
          <w:rFonts w:ascii="Arial" w:hAnsi="Arial" w:cs="Arial"/>
          <w:sz w:val="24"/>
          <w:szCs w:val="24"/>
        </w:rPr>
        <w:t>o</w:t>
      </w:r>
      <w:r w:rsidRPr="00C031BA">
        <w:rPr>
          <w:rFonts w:ascii="Arial" w:hAnsi="Arial" w:cs="Arial"/>
          <w:spacing w:val="1"/>
          <w:sz w:val="24"/>
          <w:szCs w:val="24"/>
        </w:rPr>
        <w:t xml:space="preserve"> </w:t>
      </w:r>
      <w:r w:rsidRPr="00C031BA">
        <w:rPr>
          <w:rFonts w:ascii="Arial" w:hAnsi="Arial" w:cs="Arial"/>
          <w:sz w:val="24"/>
          <w:szCs w:val="24"/>
        </w:rPr>
        <w:t>gospodarskom</w:t>
      </w:r>
      <w:r w:rsidRPr="00C031BA">
        <w:rPr>
          <w:rFonts w:ascii="Arial" w:hAnsi="Arial" w:cs="Arial"/>
          <w:spacing w:val="1"/>
          <w:sz w:val="24"/>
          <w:szCs w:val="24"/>
        </w:rPr>
        <w:t xml:space="preserve"> </w:t>
      </w:r>
      <w:r w:rsidRPr="00C031BA">
        <w:rPr>
          <w:rFonts w:ascii="Arial" w:hAnsi="Arial" w:cs="Arial"/>
          <w:sz w:val="24"/>
          <w:szCs w:val="24"/>
        </w:rPr>
        <w:t>položaju</w:t>
      </w:r>
      <w:r w:rsidRPr="00C031BA">
        <w:rPr>
          <w:rFonts w:ascii="Arial" w:hAnsi="Arial" w:cs="Arial"/>
          <w:spacing w:val="1"/>
          <w:sz w:val="24"/>
          <w:szCs w:val="24"/>
        </w:rPr>
        <w:t xml:space="preserve"> </w:t>
      </w:r>
      <w:r w:rsidRPr="00C031BA">
        <w:rPr>
          <w:rFonts w:ascii="Arial" w:hAnsi="Arial" w:cs="Arial"/>
          <w:sz w:val="24"/>
          <w:szCs w:val="24"/>
        </w:rPr>
        <w:t>stečajnog</w:t>
      </w:r>
      <w:r w:rsidRPr="00C031BA">
        <w:rPr>
          <w:rFonts w:ascii="Arial" w:hAnsi="Arial" w:cs="Arial"/>
          <w:spacing w:val="1"/>
          <w:sz w:val="24"/>
          <w:szCs w:val="24"/>
        </w:rPr>
        <w:t xml:space="preserve"> </w:t>
      </w:r>
      <w:r w:rsidRPr="00C031BA">
        <w:rPr>
          <w:rFonts w:ascii="Arial" w:hAnsi="Arial" w:cs="Arial"/>
          <w:sz w:val="24"/>
          <w:szCs w:val="24"/>
        </w:rPr>
        <w:t>dužnika</w:t>
      </w:r>
      <w:r w:rsidRPr="00C031BA">
        <w:rPr>
          <w:rFonts w:ascii="Arial" w:hAnsi="Arial" w:cs="Arial"/>
          <w:spacing w:val="1"/>
          <w:sz w:val="24"/>
          <w:szCs w:val="24"/>
        </w:rPr>
        <w:t xml:space="preserve"> </w:t>
      </w:r>
      <w:r w:rsidRPr="00C031BA">
        <w:rPr>
          <w:rFonts w:ascii="Arial" w:hAnsi="Arial" w:cs="Arial"/>
          <w:sz w:val="24"/>
          <w:szCs w:val="24"/>
        </w:rPr>
        <w:t>i</w:t>
      </w:r>
      <w:r w:rsidRPr="00C031BA">
        <w:rPr>
          <w:rFonts w:ascii="Arial" w:hAnsi="Arial" w:cs="Arial"/>
          <w:spacing w:val="1"/>
          <w:sz w:val="24"/>
          <w:szCs w:val="24"/>
        </w:rPr>
        <w:t xml:space="preserve"> </w:t>
      </w:r>
      <w:r w:rsidRPr="00C031BA">
        <w:rPr>
          <w:rFonts w:ascii="Arial" w:hAnsi="Arial" w:cs="Arial"/>
          <w:sz w:val="24"/>
          <w:szCs w:val="24"/>
        </w:rPr>
        <w:t>njegovim</w:t>
      </w:r>
      <w:r w:rsidR="00570739">
        <w:rPr>
          <w:rFonts w:ascii="Arial" w:hAnsi="Arial" w:cs="Arial"/>
          <w:sz w:val="24"/>
          <w:szCs w:val="24"/>
        </w:rPr>
        <w:t xml:space="preserve"> </w:t>
      </w:r>
      <w:r w:rsidRPr="00C031BA">
        <w:rPr>
          <w:rFonts w:ascii="Arial" w:hAnsi="Arial" w:cs="Arial"/>
          <w:spacing w:val="-142"/>
          <w:sz w:val="24"/>
          <w:szCs w:val="24"/>
        </w:rPr>
        <w:t xml:space="preserve"> </w:t>
      </w:r>
      <w:r w:rsidRPr="00C031BA">
        <w:rPr>
          <w:rFonts w:ascii="Arial" w:hAnsi="Arial" w:cs="Arial"/>
          <w:sz w:val="24"/>
          <w:szCs w:val="24"/>
        </w:rPr>
        <w:t>uzrocima.</w:t>
      </w:r>
    </w:p>
    <w:p w:rsidRPr="00C031BA" w:rsidR="00F63271" w:rsidP="00F63271" w:rsidRDefault="00F63271" w14:paraId="33AAA2BD" w14:textId="77777777">
      <w:pPr>
        <w:pStyle w:val="Tijeloteksta"/>
        <w:rPr>
          <w:rFonts w:cs="Arial"/>
          <w:szCs w:val="24"/>
        </w:rPr>
      </w:pPr>
    </w:p>
    <w:p w:rsidRPr="00F63271" w:rsidR="00F63271" w:rsidP="00F63271" w:rsidRDefault="00F63271" w14:paraId="7DC8B2D3" w14:textId="438E7D48">
      <w:pPr>
        <w:pStyle w:val="Odlomakpopisa"/>
        <w:widowControl w:val="false"/>
        <w:numPr>
          <w:ilvl w:val="0"/>
          <w:numId w:val="23"/>
        </w:numPr>
        <w:tabs>
          <w:tab w:val="left" w:pos="1198"/>
          <w:tab w:val="left" w:pos="3074"/>
          <w:tab w:val="left" w:pos="3798"/>
          <w:tab w:val="left" w:pos="4955"/>
          <w:tab w:val="left" w:pos="6543"/>
          <w:tab w:val="left" w:pos="7843"/>
        </w:tabs>
        <w:autoSpaceDE w:val="false"/>
        <w:autoSpaceDN w:val="false"/>
        <w:spacing w:after="0" w:line="240" w:lineRule="auto"/>
        <w:contextualSpacing w:val="false"/>
        <w:rPr>
          <w:rFonts w:ascii="Arial" w:hAnsi="Arial" w:cs="Arial"/>
          <w:sz w:val="24"/>
          <w:szCs w:val="24"/>
        </w:rPr>
      </w:pPr>
      <w:r>
        <w:rPr>
          <w:rFonts w:ascii="Arial" w:hAnsi="Arial" w:cs="Arial"/>
          <w:sz w:val="24"/>
          <w:szCs w:val="24"/>
        </w:rPr>
        <w:t xml:space="preserve">Prihvaćaju se dosad poduzete radnje </w:t>
      </w:r>
      <w:r w:rsidRPr="00C031BA">
        <w:rPr>
          <w:rFonts w:ascii="Arial" w:hAnsi="Arial" w:cs="Arial"/>
          <w:sz w:val="24"/>
          <w:szCs w:val="24"/>
        </w:rPr>
        <w:t>stečajnog</w:t>
      </w:r>
      <w:r>
        <w:rPr>
          <w:rFonts w:ascii="Arial" w:hAnsi="Arial" w:cs="Arial"/>
          <w:sz w:val="24"/>
          <w:szCs w:val="24"/>
        </w:rPr>
        <w:t xml:space="preserve"> </w:t>
      </w:r>
      <w:r w:rsidRPr="00F63271">
        <w:rPr>
          <w:rFonts w:ascii="Arial" w:hAnsi="Arial" w:cs="Arial"/>
          <w:sz w:val="24"/>
          <w:szCs w:val="24"/>
        </w:rPr>
        <w:t>upravitelja.</w:t>
      </w:r>
    </w:p>
    <w:p w:rsidRPr="00C031BA" w:rsidR="00F63271" w:rsidP="00F63271" w:rsidRDefault="00F63271" w14:paraId="17814350" w14:textId="77777777">
      <w:pPr>
        <w:pStyle w:val="Tijeloteksta"/>
        <w:rPr>
          <w:rFonts w:cs="Arial"/>
          <w:szCs w:val="24"/>
        </w:rPr>
      </w:pPr>
    </w:p>
    <w:p w:rsidRPr="00C031BA" w:rsidR="00F63271" w:rsidP="00F63271" w:rsidRDefault="00F63271" w14:paraId="550014E0" w14:textId="77777777">
      <w:pPr>
        <w:pStyle w:val="Odlomakpopisa"/>
        <w:widowControl w:val="false"/>
        <w:numPr>
          <w:ilvl w:val="0"/>
          <w:numId w:val="23"/>
        </w:numPr>
        <w:tabs>
          <w:tab w:val="left" w:pos="1198"/>
        </w:tabs>
        <w:autoSpaceDE w:val="false"/>
        <w:autoSpaceDN w:val="false"/>
        <w:spacing w:after="0" w:line="240" w:lineRule="auto"/>
        <w:ind w:right="108"/>
        <w:contextualSpacing w:val="false"/>
        <w:jc w:val="both"/>
        <w:rPr>
          <w:rFonts w:ascii="Arial" w:hAnsi="Arial" w:cs="Arial"/>
          <w:sz w:val="24"/>
          <w:szCs w:val="24"/>
        </w:rPr>
      </w:pPr>
      <w:r w:rsidRPr="00C031BA">
        <w:rPr>
          <w:rFonts w:ascii="Arial" w:hAnsi="Arial" w:cs="Arial"/>
          <w:sz w:val="24"/>
          <w:szCs w:val="24"/>
        </w:rPr>
        <w:t>Pozivaju se stečajni vjerovnici da solidarno uplate</w:t>
      </w:r>
      <w:r w:rsidRPr="00C031BA">
        <w:rPr>
          <w:rFonts w:ascii="Arial" w:hAnsi="Arial" w:cs="Arial"/>
          <w:spacing w:val="1"/>
          <w:sz w:val="24"/>
          <w:szCs w:val="24"/>
        </w:rPr>
        <w:t xml:space="preserve"> </w:t>
      </w:r>
      <w:r w:rsidRPr="00C031BA">
        <w:rPr>
          <w:rFonts w:ascii="Arial" w:hAnsi="Arial" w:cs="Arial"/>
          <w:sz w:val="24"/>
          <w:szCs w:val="24"/>
        </w:rPr>
        <w:t>predujam u iznosu od 12.000,00 kn / 1.592,67 € za</w:t>
      </w:r>
      <w:r w:rsidRPr="00C031BA">
        <w:rPr>
          <w:rFonts w:ascii="Arial" w:hAnsi="Arial" w:cs="Arial"/>
          <w:spacing w:val="1"/>
          <w:sz w:val="24"/>
          <w:szCs w:val="24"/>
        </w:rPr>
        <w:t xml:space="preserve"> </w:t>
      </w:r>
      <w:r w:rsidRPr="00C031BA">
        <w:rPr>
          <w:rFonts w:ascii="Arial" w:hAnsi="Arial" w:cs="Arial"/>
          <w:sz w:val="24"/>
          <w:szCs w:val="24"/>
        </w:rPr>
        <w:t>vođenje</w:t>
      </w:r>
      <w:r w:rsidRPr="00C031BA">
        <w:rPr>
          <w:rFonts w:ascii="Arial" w:hAnsi="Arial" w:cs="Arial"/>
          <w:spacing w:val="-4"/>
          <w:sz w:val="24"/>
          <w:szCs w:val="24"/>
        </w:rPr>
        <w:t xml:space="preserve"> </w:t>
      </w:r>
      <w:r w:rsidRPr="00C031BA">
        <w:rPr>
          <w:rFonts w:ascii="Arial" w:hAnsi="Arial" w:cs="Arial"/>
          <w:sz w:val="24"/>
          <w:szCs w:val="24"/>
        </w:rPr>
        <w:t>stečajnog</w:t>
      </w:r>
      <w:r w:rsidRPr="00C031BA">
        <w:rPr>
          <w:rFonts w:ascii="Arial" w:hAnsi="Arial" w:cs="Arial"/>
          <w:spacing w:val="-4"/>
          <w:sz w:val="24"/>
          <w:szCs w:val="24"/>
        </w:rPr>
        <w:t xml:space="preserve"> </w:t>
      </w:r>
      <w:r w:rsidRPr="00C031BA">
        <w:rPr>
          <w:rFonts w:ascii="Arial" w:hAnsi="Arial" w:cs="Arial"/>
          <w:sz w:val="24"/>
          <w:szCs w:val="24"/>
        </w:rPr>
        <w:t>postupka</w:t>
      </w:r>
      <w:r w:rsidRPr="00C031BA">
        <w:rPr>
          <w:rFonts w:ascii="Arial" w:hAnsi="Arial" w:cs="Arial"/>
          <w:spacing w:val="-4"/>
          <w:sz w:val="24"/>
          <w:szCs w:val="24"/>
        </w:rPr>
        <w:t xml:space="preserve"> </w:t>
      </w:r>
      <w:r w:rsidRPr="00C031BA">
        <w:rPr>
          <w:rFonts w:ascii="Arial" w:hAnsi="Arial" w:cs="Arial"/>
          <w:sz w:val="24"/>
          <w:szCs w:val="24"/>
        </w:rPr>
        <w:t>za</w:t>
      </w:r>
      <w:r w:rsidRPr="00C031BA">
        <w:rPr>
          <w:rFonts w:ascii="Arial" w:hAnsi="Arial" w:cs="Arial"/>
          <w:spacing w:val="-4"/>
          <w:sz w:val="24"/>
          <w:szCs w:val="24"/>
        </w:rPr>
        <w:t xml:space="preserve"> </w:t>
      </w:r>
      <w:r w:rsidRPr="00C031BA">
        <w:rPr>
          <w:rFonts w:ascii="Arial" w:hAnsi="Arial" w:cs="Arial"/>
          <w:sz w:val="24"/>
          <w:szCs w:val="24"/>
        </w:rPr>
        <w:t>daljnjih</w:t>
      </w:r>
      <w:r w:rsidRPr="00C031BA">
        <w:rPr>
          <w:rFonts w:ascii="Arial" w:hAnsi="Arial" w:cs="Arial"/>
          <w:spacing w:val="-4"/>
          <w:sz w:val="24"/>
          <w:szCs w:val="24"/>
        </w:rPr>
        <w:t xml:space="preserve"> </w:t>
      </w:r>
      <w:r w:rsidRPr="00C031BA">
        <w:rPr>
          <w:rFonts w:ascii="Arial" w:hAnsi="Arial" w:cs="Arial"/>
          <w:sz w:val="24"/>
          <w:szCs w:val="24"/>
        </w:rPr>
        <w:t>6</w:t>
      </w:r>
      <w:r w:rsidRPr="00C031BA">
        <w:rPr>
          <w:rFonts w:ascii="Arial" w:hAnsi="Arial" w:cs="Arial"/>
          <w:spacing w:val="-4"/>
          <w:sz w:val="24"/>
          <w:szCs w:val="24"/>
        </w:rPr>
        <w:t xml:space="preserve"> </w:t>
      </w:r>
      <w:r w:rsidRPr="00C031BA">
        <w:rPr>
          <w:rFonts w:ascii="Arial" w:hAnsi="Arial" w:cs="Arial"/>
          <w:sz w:val="24"/>
          <w:szCs w:val="24"/>
        </w:rPr>
        <w:t>mjeseci.</w:t>
      </w:r>
    </w:p>
    <w:p w:rsidRPr="00DE54F8" w:rsidR="00867D87" w:rsidP="00867D87" w:rsidRDefault="00867D87" w14:paraId="602537F8" w14:textId="77777777">
      <w:pPr>
        <w:pStyle w:val="Odlomakpopisa"/>
        <w:rPr>
          <w:rFonts w:ascii="Arial" w:hAnsi="Arial" w:cs="Arial"/>
          <w:color w:val="000000"/>
          <w:sz w:val="24"/>
          <w:szCs w:val="24"/>
        </w:rPr>
      </w:pPr>
    </w:p>
    <w:p w:rsidRPr="000932EB" w:rsidR="00867D87" w:rsidP="00867D87" w:rsidRDefault="00867D87" w14:paraId="0EE0FF76" w14:textId="5A146674">
      <w:pPr>
        <w:pStyle w:val="Odlomakpopisa"/>
        <w:ind w:left="142" w:firstLine="938"/>
        <w:jc w:val="center"/>
        <w:rPr>
          <w:rFonts w:ascii="Arial" w:hAnsi="Arial" w:cs="Arial"/>
          <w:bCs/>
          <w:sz w:val="24"/>
          <w:szCs w:val="24"/>
        </w:rPr>
      </w:pPr>
      <w:r w:rsidRPr="000932EB">
        <w:rPr>
          <w:rFonts w:ascii="Arial" w:hAnsi="Arial" w:cs="Arial"/>
          <w:bCs/>
          <w:sz w:val="24"/>
          <w:szCs w:val="24"/>
        </w:rPr>
        <w:t>Dovršeno u</w:t>
      </w:r>
      <w:r w:rsidR="00FD0CE9">
        <w:rPr>
          <w:rFonts w:ascii="Arial" w:hAnsi="Arial" w:cs="Arial"/>
          <w:bCs/>
          <w:sz w:val="24"/>
          <w:szCs w:val="24"/>
        </w:rPr>
        <w:t xml:space="preserve"> </w:t>
      </w:r>
      <w:r w:rsidR="008615D7">
        <w:rPr>
          <w:rFonts w:ascii="Arial" w:hAnsi="Arial" w:cs="Arial"/>
          <w:bCs/>
          <w:sz w:val="24"/>
          <w:szCs w:val="24"/>
        </w:rPr>
        <w:t xml:space="preserve">10,20 </w:t>
      </w:r>
      <w:r w:rsidRPr="000932EB">
        <w:rPr>
          <w:rFonts w:ascii="Arial" w:hAnsi="Arial" w:cs="Arial"/>
          <w:bCs/>
          <w:sz w:val="24"/>
          <w:szCs w:val="24"/>
        </w:rPr>
        <w:t>sati</w:t>
      </w:r>
    </w:p>
    <w:p w:rsidRPr="000932EB" w:rsidR="00867D87" w:rsidP="00867D87" w:rsidRDefault="00867D87" w14:paraId="68B50797" w14:textId="77777777">
      <w:pPr>
        <w:rPr>
          <w:rFonts w:ascii="Arial" w:hAnsi="Arial" w:cs="Arial"/>
          <w:bCs/>
          <w:sz w:val="24"/>
          <w:szCs w:val="24"/>
        </w:rPr>
      </w:pPr>
    </w:p>
    <w:p w:rsidRPr="000932EB" w:rsidR="00867D87" w:rsidP="00867D87" w:rsidRDefault="00867D87" w14:paraId="03F10EC4" w14:textId="77777777">
      <w:pPr>
        <w:jc w:val="center"/>
        <w:rPr>
          <w:rFonts w:ascii="Arial" w:hAnsi="Arial" w:cs="Arial"/>
          <w:bCs/>
          <w:sz w:val="24"/>
          <w:szCs w:val="24"/>
        </w:rPr>
      </w:pPr>
      <w:r w:rsidRPr="000932EB">
        <w:rPr>
          <w:rFonts w:ascii="Arial" w:hAnsi="Arial" w:cs="Arial"/>
          <w:bCs/>
          <w:sz w:val="24"/>
          <w:szCs w:val="24"/>
        </w:rPr>
        <w:t>Sudac:</w:t>
      </w:r>
    </w:p>
    <w:p w:rsidRPr="000932EB" w:rsidR="00867D87" w:rsidP="00867D87" w:rsidRDefault="00867D87" w14:paraId="51D01FB0" w14:textId="77777777">
      <w:pPr>
        <w:jc w:val="center"/>
        <w:rPr>
          <w:rFonts w:ascii="Arial" w:hAnsi="Arial" w:cs="Arial"/>
          <w:bCs/>
          <w:sz w:val="24"/>
          <w:szCs w:val="24"/>
        </w:rPr>
      </w:pPr>
      <w:r w:rsidRPr="000932EB">
        <w:rPr>
          <w:rFonts w:ascii="Arial" w:hAnsi="Arial" w:cs="Arial"/>
          <w:bCs/>
          <w:sz w:val="24"/>
          <w:szCs w:val="24"/>
        </w:rPr>
        <w:t>Vesna Sremac Šoštar</w:t>
      </w:r>
    </w:p>
    <w:p w:rsidRPr="000932EB" w:rsidR="00867D87" w:rsidP="00867D87" w:rsidRDefault="00867D87" w14:paraId="385C7C67" w14:textId="77777777">
      <w:pPr>
        <w:jc w:val="center"/>
        <w:rPr>
          <w:rFonts w:ascii="Arial" w:hAnsi="Arial" w:cs="Arial"/>
          <w:bCs/>
          <w:sz w:val="24"/>
          <w:szCs w:val="24"/>
        </w:rPr>
      </w:pPr>
    </w:p>
    <w:p w:rsidRPr="000932EB" w:rsidR="00867D87" w:rsidP="00867D87" w:rsidRDefault="00867D87" w14:paraId="4F1D509C" w14:textId="77777777">
      <w:pPr>
        <w:jc w:val="center"/>
        <w:rPr>
          <w:rFonts w:ascii="Arial" w:hAnsi="Arial" w:cs="Arial"/>
          <w:bCs/>
          <w:sz w:val="24"/>
          <w:szCs w:val="24"/>
        </w:rPr>
      </w:pPr>
    </w:p>
    <w:p w:rsidRPr="000932EB" w:rsidR="00867D87" w:rsidP="00867D87" w:rsidRDefault="00867D87" w14:paraId="32AA5EAB" w14:textId="77777777">
      <w:pPr>
        <w:jc w:val="center"/>
        <w:rPr>
          <w:rFonts w:ascii="Arial" w:hAnsi="Arial" w:cs="Arial"/>
          <w:bCs/>
          <w:sz w:val="24"/>
          <w:szCs w:val="24"/>
        </w:rPr>
      </w:pPr>
      <w:r w:rsidRPr="000932EB">
        <w:rPr>
          <w:rFonts w:ascii="Arial" w:hAnsi="Arial" w:cs="Arial"/>
          <w:bCs/>
          <w:sz w:val="24"/>
          <w:szCs w:val="24"/>
        </w:rPr>
        <w:t>Zapisničar:</w:t>
      </w:r>
    </w:p>
    <w:p w:rsidRPr="000932EB" w:rsidR="00867D87" w:rsidP="00867D87" w:rsidRDefault="00867D87" w14:paraId="4CFE9279" w14:textId="77777777">
      <w:pPr>
        <w:jc w:val="center"/>
        <w:rPr>
          <w:rFonts w:ascii="Arial" w:hAnsi="Arial" w:cs="Arial"/>
          <w:bCs/>
          <w:sz w:val="24"/>
          <w:szCs w:val="24"/>
        </w:rPr>
      </w:pPr>
    </w:p>
    <w:p w:rsidRPr="000932EB" w:rsidR="00867D87" w:rsidP="00867D87" w:rsidRDefault="00867D87" w14:paraId="5D460951" w14:textId="77777777">
      <w:pPr>
        <w:jc w:val="both"/>
        <w:rPr>
          <w:rFonts w:ascii="Arial" w:hAnsi="Arial" w:cs="Arial"/>
          <w:bCs/>
          <w:sz w:val="24"/>
          <w:szCs w:val="24"/>
        </w:rPr>
      </w:pPr>
      <w:r w:rsidRPr="000932EB">
        <w:rPr>
          <w:rFonts w:ascii="Arial" w:hAnsi="Arial" w:cs="Arial"/>
          <w:bCs/>
          <w:sz w:val="24"/>
          <w:szCs w:val="24"/>
        </w:rPr>
        <w:t>Stečajni upravitelj:</w:t>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t xml:space="preserve">  </w:t>
      </w:r>
    </w:p>
    <w:p w:rsidRPr="000932EB" w:rsidR="00867D87" w:rsidP="00867D87" w:rsidRDefault="00867D87" w14:paraId="62E04EB3" w14:textId="77777777">
      <w:pPr>
        <w:jc w:val="both"/>
        <w:rPr>
          <w:rFonts w:ascii="Arial" w:hAnsi="Arial" w:cs="Arial"/>
          <w:bCs/>
          <w:sz w:val="24"/>
          <w:szCs w:val="24"/>
        </w:rPr>
      </w:pPr>
    </w:p>
    <w:p w:rsidRPr="000932EB" w:rsidR="00867D87" w:rsidP="00867D87" w:rsidRDefault="00867D87" w14:paraId="523826E8" w14:textId="77777777">
      <w:pPr>
        <w:jc w:val="both"/>
        <w:rPr>
          <w:rFonts w:ascii="Arial" w:hAnsi="Arial" w:cs="Arial"/>
          <w:bCs/>
          <w:sz w:val="24"/>
          <w:szCs w:val="24"/>
        </w:rPr>
      </w:pPr>
      <w:r w:rsidRPr="000932EB">
        <w:rPr>
          <w:rFonts w:ascii="Arial" w:hAnsi="Arial" w:cs="Arial"/>
          <w:bCs/>
          <w:sz w:val="24"/>
          <w:szCs w:val="24"/>
        </w:rPr>
        <w:t xml:space="preserve">Stečajni vjerovnici: </w:t>
      </w:r>
    </w:p>
    <w:p w:rsidRPr="000932EB" w:rsidR="009E5EDE" w:rsidRDefault="004079E2" w14:paraId="74D2CFD9" w14:textId="6DD28EEF">
      <w:pPr>
        <w:jc w:val="both"/>
        <w:rPr>
          <w:rFonts w:ascii="Arial" w:hAnsi="Arial" w:cs="Arial"/>
          <w:bCs/>
          <w:sz w:val="24"/>
          <w:szCs w:val="24"/>
        </w:rPr>
      </w:pPr>
      <w:r w:rsidRPr="000932EB">
        <w:rPr>
          <w:rFonts w:ascii="Arial" w:hAnsi="Arial" w:cs="Arial"/>
          <w:bCs/>
          <w:sz w:val="24"/>
          <w:szCs w:val="24"/>
        </w:rPr>
        <w:t xml:space="preserve"> </w:t>
      </w:r>
    </w:p>
    <w:sectPr w:rsidRPr="000932EB" w:rsidR="009E5EDE" w:rsidSect="002A4349">
      <w:headerReference w:type="even" r:id="rId12"/>
      <w:headerReference w:type="default" r:id="rId13"/>
      <w:headerReference w:type="first" r:id="rId14"/>
      <w:type w:val="continuous"/>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79EF" w:rsidRDefault="009679EF" w14:paraId="66E23197" w14:textId="77777777">
      <w:r>
        <w:separator/>
      </w:r>
    </w:p>
  </w:endnote>
  <w:endnote w:type="continuationSeparator" w:id="0">
    <w:p w:rsidR="009679EF" w:rsidRDefault="009679EF" w14:paraId="10DDBE7A"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679EF" w:rsidRDefault="009679EF" w14:paraId="7BCBE5D3" w14:textId="5A596F43">
    <w:pPr>
      <w:pStyle w:val="Podnoje"/>
    </w:pPr>
  </w:p>
  <w:p w:rsidR="009679EF" w:rsidRDefault="009679EF" w14:paraId="6EEEBF02" w14:textId="50EEFF7B">
    <w:pPr>
      <w:pStyle w:val="Tijeloteksta"/>
      <w:spacing w:line="14" w:lineRule="auto"/>
      <w:rPr>
        <w:b/>
        <w:sz w:val="20"/>
      </w:rPr>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679EF" w:rsidRDefault="009679EF" w14:paraId="42F84F7C" w14:textId="77777777">
    <w:pPr>
      <w:pStyle w:val="Tijeloteksta"/>
      <w:spacing w:line="14" w:lineRule="auto"/>
      <w:rPr>
        <w:b/>
        <w:sz w:val="2"/>
      </w:rPr>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79EF" w:rsidRDefault="009679EF" w14:paraId="5D434255" w14:textId="77777777">
      <w:r>
        <w:separator/>
      </w:r>
    </w:p>
  </w:footnote>
  <w:footnote w:type="continuationSeparator" w:id="0">
    <w:p w:rsidR="009679EF" w:rsidRDefault="009679EF" w14:paraId="63D29FE1"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sz w:val="24"/>
        <w:szCs w:val="24"/>
      </w:rPr>
      <w:id w:val="-2046589810"/>
      <w:docPartObj>
        <w:docPartGallery w:val="Page Numbers (Top of Page)"/>
        <w:docPartUnique/>
      </w:docPartObj>
    </w:sdtPr>
    <w:sdtEndPr/>
    <w:sdtContent>
      <w:p w:rsidR="00C325DE" w:rsidRDefault="00C325DE" w14:paraId="7DFFE454" w14:textId="45BAFD25">
        <w:pPr>
          <w:pStyle w:val="Zaglavlje"/>
          <w:jc w:val="center"/>
          <w:rPr>
            <w:rFonts w:ascii="Arial" w:hAnsi="Arial" w:cs="Arial"/>
            <w:sz w:val="24"/>
            <w:szCs w:val="24"/>
          </w:rPr>
        </w:pPr>
      </w:p>
      <w:p w:rsidR="00C325DE" w:rsidRDefault="00C325DE" w14:paraId="318E3BC6" w14:textId="77777777">
        <w:pPr>
          <w:pStyle w:val="Zaglavlje"/>
          <w:jc w:val="center"/>
          <w:rPr>
            <w:rFonts w:ascii="Arial" w:hAnsi="Arial" w:cs="Arial"/>
            <w:sz w:val="24"/>
            <w:szCs w:val="24"/>
          </w:rPr>
        </w:pPr>
      </w:p>
      <w:p w:rsidRPr="00ED6060" w:rsidR="00ED6060" w:rsidRDefault="00ED6060" w14:paraId="1F529660" w14:textId="00D05871">
        <w:pPr>
          <w:pStyle w:val="Zaglavlje"/>
          <w:jc w:val="center"/>
          <w:rPr>
            <w:rFonts w:ascii="Arial" w:hAnsi="Arial" w:cs="Arial"/>
            <w:sz w:val="24"/>
            <w:szCs w:val="24"/>
          </w:rPr>
        </w:pPr>
        <w:r w:rsidRPr="00ED6060">
          <w:rPr>
            <w:rFonts w:ascii="Arial" w:hAnsi="Arial" w:cs="Arial"/>
            <w:sz w:val="24"/>
            <w:szCs w:val="24"/>
          </w:rPr>
          <w:fldChar w:fldCharType="begin"/>
        </w:r>
        <w:r w:rsidRPr="00ED6060">
          <w:rPr>
            <w:rFonts w:ascii="Arial" w:hAnsi="Arial" w:cs="Arial"/>
            <w:sz w:val="24"/>
            <w:szCs w:val="24"/>
          </w:rPr>
          <w:instrText>PAGE   \* MERGEFORMAT</w:instrText>
        </w:r>
        <w:r w:rsidRPr="00ED6060">
          <w:rPr>
            <w:rFonts w:ascii="Arial" w:hAnsi="Arial" w:cs="Arial"/>
            <w:sz w:val="24"/>
            <w:szCs w:val="24"/>
          </w:rPr>
          <w:fldChar w:fldCharType="separate"/>
        </w:r>
        <w:r w:rsidR="00EB3037">
          <w:rPr>
            <w:rFonts w:ascii="Arial" w:hAnsi="Arial" w:cs="Arial"/>
            <w:noProof/>
            <w:sz w:val="24"/>
            <w:szCs w:val="24"/>
          </w:rPr>
          <w:t>7</w:t>
        </w:r>
        <w:r w:rsidRPr="00ED6060">
          <w:rPr>
            <w:rFonts w:ascii="Arial" w:hAnsi="Arial" w:cs="Arial"/>
            <w:sz w:val="24"/>
            <w:szCs w:val="24"/>
          </w:rPr>
          <w:fldChar w:fldCharType="end"/>
        </w:r>
      </w:p>
    </w:sdtContent>
  </w:sdt>
  <w:p w:rsidRPr="00ED6060" w:rsidR="00ED6060" w:rsidRDefault="00ED6060" w14:paraId="2EB277A1" w14:textId="521F9A2F">
    <w:pPr>
      <w:pStyle w:val="Zaglavlje"/>
      <w:rPr>
        <w:rFonts w:ascii="Arial" w:hAnsi="Arial" w:cs="Arial"/>
        <w:sz w:val="24"/>
        <w:szCs w:val="24"/>
      </w:rPr>
    </w:pPr>
    <w:r>
      <w:tab/>
      <w:t xml:space="preserve">                                                                                                                   </w:t>
    </w:r>
    <w:r w:rsidRPr="00ED6060">
      <w:rPr>
        <w:rFonts w:ascii="Arial" w:hAnsi="Arial" w:cs="Arial"/>
        <w:sz w:val="24"/>
        <w:szCs w:val="24"/>
      </w:rPr>
      <w:t>48. St-2838/22</w:t>
    </w:r>
  </w:p>
  <w:p w:rsidR="00ED6060" w:rsidRDefault="00ED6060" w14:paraId="2C3D20DC"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679EF" w:rsidP="00D81A44" w:rsidRDefault="009679EF"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9679EF" w:rsidRDefault="009679EF" w14:paraId="02B9BA19" w14:textId="77777777">
    <w:pPr>
      <w:pStyle w:val="Zaglavlje"/>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9679EF" w:rsidP="00D81A44" w:rsidRDefault="009679EF" w14:paraId="66EDCD7D" w14:textId="47721B1D">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EB3037">
      <w:rPr>
        <w:rStyle w:val="Brojstranice"/>
        <w:rFonts w:ascii="Arial" w:hAnsi="Arial" w:cs="Arial"/>
        <w:noProof/>
        <w:sz w:val="24"/>
        <w:szCs w:val="24"/>
      </w:rPr>
      <w:t>9</w:t>
    </w:r>
    <w:r w:rsidRPr="00E44E9F">
      <w:rPr>
        <w:rStyle w:val="Brojstranice"/>
        <w:rFonts w:ascii="Arial" w:hAnsi="Arial" w:cs="Arial"/>
        <w:sz w:val="24"/>
        <w:szCs w:val="24"/>
      </w:rPr>
      <w:fldChar w:fldCharType="end"/>
    </w:r>
  </w:p>
  <w:p w:rsidR="009679EF" w:rsidP="003D5E96" w:rsidRDefault="009679EF" w14:paraId="1EAA623A" w14:textId="77777777">
    <w:pPr>
      <w:pStyle w:val="Zaglavlje"/>
      <w:jc w:val="center"/>
      <w:rPr>
        <w:rFonts w:ascii="Arial" w:hAnsi="Arial" w:cs="Arial"/>
        <w:bCs/>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9679EF" w:rsidP="003D5E96" w:rsidRDefault="009679EF" w14:paraId="4BF11105" w14:textId="677B5C7D">
    <w:pPr>
      <w:pStyle w:val="Zaglavlje"/>
      <w:jc w:val="center"/>
      <w:rPr>
        <w:rFonts w:ascii="Arial" w:hAnsi="Arial" w:cs="Arial"/>
        <w:bCs/>
        <w:sz w:val="24"/>
        <w:szCs w:val="24"/>
      </w:rPr>
    </w:pPr>
    <w:r>
      <w:rPr>
        <w:rFonts w:ascii="Arial" w:hAnsi="Arial" w:cs="Arial"/>
        <w:bCs/>
        <w:sz w:val="24"/>
        <w:szCs w:val="24"/>
      </w:rPr>
      <w:t xml:space="preserve">                                                                                                                            </w:t>
    </w:r>
    <w:r w:rsidRPr="00A207D6">
      <w:rPr>
        <w:rFonts w:ascii="Arial" w:hAnsi="Arial" w:cs="Arial"/>
        <w:bCs/>
        <w:sz w:val="24"/>
        <w:szCs w:val="24"/>
      </w:rPr>
      <w:t>48. St-</w:t>
    </w:r>
    <w:r w:rsidR="00C031BA">
      <w:rPr>
        <w:rFonts w:ascii="Arial" w:hAnsi="Arial" w:cs="Arial"/>
        <w:bCs/>
        <w:sz w:val="24"/>
        <w:szCs w:val="24"/>
      </w:rPr>
      <w:t>2838/23</w:t>
    </w:r>
  </w:p>
  <w:p w:rsidRPr="00A207D6" w:rsidR="009679EF" w:rsidP="003D5E96" w:rsidRDefault="009679EF" w14:paraId="2C4AAC7D" w14:textId="77777777">
    <w:pPr>
      <w:pStyle w:val="Zaglavlje"/>
      <w:jc w:val="center"/>
      <w:rPr>
        <w:rFonts w:ascii="Arial" w:hAnsi="Arial" w:cs="Arial"/>
        <w:sz w:val="24"/>
        <w:szCs w:val="24"/>
      </w:rPr>
    </w:pPr>
  </w:p>
</w:hdr>
</file>

<file path=word/header4.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679EF" w:rsidRDefault="009679EF" w14:paraId="3F8B4B14" w14:textId="77777777">
    <w:pPr>
      <w:pStyle w:val="Zaglavlje"/>
    </w:pPr>
  </w:p>
  <w:p w:rsidR="009679EF" w:rsidRDefault="009679EF" w14:paraId="5DCC1A80" w14:textId="77777777">
    <w:pPr>
      <w:pStyle w:val="Zaglavlje"/>
    </w:pPr>
  </w:p>
  <w:p w:rsidR="009679EF" w:rsidRDefault="009679EF" w14:paraId="7A219157"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557E0A"/>
    <w:multiLevelType w:val="hybridMultilevel"/>
    <w:tmpl w:val="409E6204"/>
    <w:lvl w:ilvl="0" w:tplc="C98A5F4E">
      <w:numFmt w:val="bullet"/>
      <w:lvlText w:val="-"/>
      <w:lvlJc w:val="left"/>
      <w:pPr>
        <w:ind w:left="256" w:hanging="128"/>
      </w:pPr>
      <w:rPr>
        <w:rFonts w:hint="default" w:ascii="Times New Roman" w:hAnsi="Times New Roman" w:eastAsia="Times New Roman" w:cs="Times New Roman"/>
        <w:w w:val="100"/>
        <w:sz w:val="22"/>
        <w:szCs w:val="22"/>
        <w:lang w:val="hr-HR" w:eastAsia="en-US" w:bidi="ar-SA"/>
      </w:rPr>
    </w:lvl>
    <w:lvl w:ilvl="1" w:tplc="900CA140">
      <w:numFmt w:val="bullet"/>
      <w:lvlText w:val="•"/>
      <w:lvlJc w:val="left"/>
      <w:pPr>
        <w:ind w:left="1080" w:hanging="128"/>
      </w:pPr>
      <w:rPr>
        <w:rFonts w:hint="default"/>
        <w:lang w:val="hr-HR" w:eastAsia="en-US" w:bidi="ar-SA"/>
      </w:rPr>
    </w:lvl>
    <w:lvl w:ilvl="2" w:tplc="8B4A3E3A">
      <w:numFmt w:val="bullet"/>
      <w:lvlText w:val="•"/>
      <w:lvlJc w:val="left"/>
      <w:pPr>
        <w:ind w:left="2025" w:hanging="128"/>
      </w:pPr>
      <w:rPr>
        <w:rFonts w:hint="default"/>
        <w:lang w:val="hr-HR" w:eastAsia="en-US" w:bidi="ar-SA"/>
      </w:rPr>
    </w:lvl>
    <w:lvl w:ilvl="3" w:tplc="C8D4F54E">
      <w:numFmt w:val="bullet"/>
      <w:lvlText w:val="•"/>
      <w:lvlJc w:val="left"/>
      <w:pPr>
        <w:ind w:left="2970" w:hanging="128"/>
      </w:pPr>
      <w:rPr>
        <w:rFonts w:hint="default"/>
        <w:lang w:val="hr-HR" w:eastAsia="en-US" w:bidi="ar-SA"/>
      </w:rPr>
    </w:lvl>
    <w:lvl w:ilvl="4" w:tplc="6E9A6E30">
      <w:numFmt w:val="bullet"/>
      <w:lvlText w:val="•"/>
      <w:lvlJc w:val="left"/>
      <w:pPr>
        <w:ind w:left="3915" w:hanging="128"/>
      </w:pPr>
      <w:rPr>
        <w:rFonts w:hint="default"/>
        <w:lang w:val="hr-HR" w:eastAsia="en-US" w:bidi="ar-SA"/>
      </w:rPr>
    </w:lvl>
    <w:lvl w:ilvl="5" w:tplc="BDD8C15E">
      <w:numFmt w:val="bullet"/>
      <w:lvlText w:val="•"/>
      <w:lvlJc w:val="left"/>
      <w:pPr>
        <w:ind w:left="4860" w:hanging="128"/>
      </w:pPr>
      <w:rPr>
        <w:rFonts w:hint="default"/>
        <w:lang w:val="hr-HR" w:eastAsia="en-US" w:bidi="ar-SA"/>
      </w:rPr>
    </w:lvl>
    <w:lvl w:ilvl="6" w:tplc="B07E6568">
      <w:numFmt w:val="bullet"/>
      <w:lvlText w:val="•"/>
      <w:lvlJc w:val="left"/>
      <w:pPr>
        <w:ind w:left="5805" w:hanging="128"/>
      </w:pPr>
      <w:rPr>
        <w:rFonts w:hint="default"/>
        <w:lang w:val="hr-HR" w:eastAsia="en-US" w:bidi="ar-SA"/>
      </w:rPr>
    </w:lvl>
    <w:lvl w:ilvl="7" w:tplc="A5BA7FBC">
      <w:numFmt w:val="bullet"/>
      <w:lvlText w:val="•"/>
      <w:lvlJc w:val="left"/>
      <w:pPr>
        <w:ind w:left="6750" w:hanging="128"/>
      </w:pPr>
      <w:rPr>
        <w:rFonts w:hint="default"/>
        <w:lang w:val="hr-HR" w:eastAsia="en-US" w:bidi="ar-SA"/>
      </w:rPr>
    </w:lvl>
    <w:lvl w:ilvl="8" w:tplc="AC98C2C8">
      <w:numFmt w:val="bullet"/>
      <w:lvlText w:val="•"/>
      <w:lvlJc w:val="left"/>
      <w:pPr>
        <w:ind w:left="7696" w:hanging="128"/>
      </w:pPr>
      <w:rPr>
        <w:rFonts w:hint="default"/>
        <w:lang w:val="hr-HR" w:eastAsia="en-US" w:bidi="ar-SA"/>
      </w:rPr>
    </w:lvl>
  </w:abstractNum>
  <w:abstractNum w:abstractNumId="8">
    <w:nsid w:val="055A068D"/>
    <w:multiLevelType w:val="hybridMultilevel"/>
    <w:tmpl w:val="3D069B40"/>
    <w:lvl w:ilvl="0" w:tplc="7C10100A">
      <w:start w:val="1"/>
      <w:numFmt w:val="decimal"/>
      <w:lvlText w:val="%1."/>
      <w:lvlJc w:val="left"/>
      <w:pPr>
        <w:ind w:left="1198" w:hanging="360"/>
        <w:jc w:val="left"/>
      </w:pPr>
      <w:rPr>
        <w:rFonts w:hint="default" w:ascii="Arial" w:hAnsi="Arial" w:eastAsia="Courier New" w:cs="Arial"/>
        <w:spacing w:val="-1"/>
        <w:w w:val="100"/>
        <w:sz w:val="24"/>
        <w:szCs w:val="24"/>
        <w:lang w:val="hr-HR" w:eastAsia="en-US" w:bidi="ar-SA"/>
      </w:rPr>
    </w:lvl>
    <w:lvl w:ilvl="1" w:tplc="6BBCA256">
      <w:numFmt w:val="bullet"/>
      <w:lvlText w:val="•"/>
      <w:lvlJc w:val="left"/>
      <w:pPr>
        <w:ind w:left="2005" w:hanging="360"/>
      </w:pPr>
      <w:rPr>
        <w:rFonts w:hint="default"/>
        <w:lang w:val="hr-HR" w:eastAsia="en-US" w:bidi="ar-SA"/>
      </w:rPr>
    </w:lvl>
    <w:lvl w:ilvl="2" w:tplc="37F41B76">
      <w:numFmt w:val="bullet"/>
      <w:lvlText w:val="•"/>
      <w:lvlJc w:val="left"/>
      <w:pPr>
        <w:ind w:left="2811" w:hanging="360"/>
      </w:pPr>
      <w:rPr>
        <w:rFonts w:hint="default"/>
        <w:lang w:val="hr-HR" w:eastAsia="en-US" w:bidi="ar-SA"/>
      </w:rPr>
    </w:lvl>
    <w:lvl w:ilvl="3" w:tplc="EFB44A84">
      <w:numFmt w:val="bullet"/>
      <w:lvlText w:val="•"/>
      <w:lvlJc w:val="left"/>
      <w:pPr>
        <w:ind w:left="3617" w:hanging="360"/>
      </w:pPr>
      <w:rPr>
        <w:rFonts w:hint="default"/>
        <w:lang w:val="hr-HR" w:eastAsia="en-US" w:bidi="ar-SA"/>
      </w:rPr>
    </w:lvl>
    <w:lvl w:ilvl="4" w:tplc="127EB72C">
      <w:numFmt w:val="bullet"/>
      <w:lvlText w:val="•"/>
      <w:lvlJc w:val="left"/>
      <w:pPr>
        <w:ind w:left="4423" w:hanging="360"/>
      </w:pPr>
      <w:rPr>
        <w:rFonts w:hint="default"/>
        <w:lang w:val="hr-HR" w:eastAsia="en-US" w:bidi="ar-SA"/>
      </w:rPr>
    </w:lvl>
    <w:lvl w:ilvl="5" w:tplc="B142BA04">
      <w:numFmt w:val="bullet"/>
      <w:lvlText w:val="•"/>
      <w:lvlJc w:val="left"/>
      <w:pPr>
        <w:ind w:left="5229" w:hanging="360"/>
      </w:pPr>
      <w:rPr>
        <w:rFonts w:hint="default"/>
        <w:lang w:val="hr-HR" w:eastAsia="en-US" w:bidi="ar-SA"/>
      </w:rPr>
    </w:lvl>
    <w:lvl w:ilvl="6" w:tplc="C73E07C6">
      <w:numFmt w:val="bullet"/>
      <w:lvlText w:val="•"/>
      <w:lvlJc w:val="left"/>
      <w:pPr>
        <w:ind w:left="6035" w:hanging="360"/>
      </w:pPr>
      <w:rPr>
        <w:rFonts w:hint="default"/>
        <w:lang w:val="hr-HR" w:eastAsia="en-US" w:bidi="ar-SA"/>
      </w:rPr>
    </w:lvl>
    <w:lvl w:ilvl="7" w:tplc="8FEA74CE">
      <w:numFmt w:val="bullet"/>
      <w:lvlText w:val="•"/>
      <w:lvlJc w:val="left"/>
      <w:pPr>
        <w:ind w:left="6841" w:hanging="360"/>
      </w:pPr>
      <w:rPr>
        <w:rFonts w:hint="default"/>
        <w:lang w:val="hr-HR" w:eastAsia="en-US" w:bidi="ar-SA"/>
      </w:rPr>
    </w:lvl>
    <w:lvl w:ilvl="8" w:tplc="96C80AA8">
      <w:numFmt w:val="bullet"/>
      <w:lvlText w:val="•"/>
      <w:lvlJc w:val="left"/>
      <w:pPr>
        <w:ind w:left="7647" w:hanging="360"/>
      </w:pPr>
      <w:rPr>
        <w:rFonts w:hint="default"/>
        <w:lang w:val="hr-HR" w:eastAsia="en-US" w:bidi="ar-SA"/>
      </w:rPr>
    </w:lvl>
  </w:abstractNum>
  <w:abstractNum w:abstractNumId="9">
    <w:nsid w:val="06342A70"/>
    <w:multiLevelType w:val="hybridMultilevel"/>
    <w:tmpl w:val="382ECFE0"/>
    <w:lvl w:ilvl="0" w:tplc="6AA00B20">
      <w:start w:val="1"/>
      <w:numFmt w:val="upperRoman"/>
      <w:lvlText w:val="%1."/>
      <w:lvlJc w:val="left"/>
      <w:pPr>
        <w:ind w:left="790" w:hanging="648"/>
        <w:jc w:val="right"/>
      </w:pPr>
      <w:rPr>
        <w:rFonts w:hint="default" w:ascii="Arial" w:hAnsi="Arial" w:eastAsia="Courier New" w:cs="Arial"/>
        <w:b w:val="false"/>
        <w:bCs/>
        <w:spacing w:val="-1"/>
        <w:w w:val="100"/>
        <w:sz w:val="24"/>
        <w:szCs w:val="24"/>
        <w:lang w:val="hr-HR" w:eastAsia="en-US" w:bidi="ar-SA"/>
      </w:rPr>
    </w:lvl>
    <w:lvl w:ilvl="1" w:tplc="D01EC544">
      <w:numFmt w:val="bullet"/>
      <w:lvlText w:val="-"/>
      <w:lvlJc w:val="left"/>
      <w:pPr>
        <w:ind w:left="1126" w:hanging="288"/>
      </w:pPr>
      <w:rPr>
        <w:rFonts w:hint="default" w:ascii="Courier New" w:hAnsi="Courier New" w:eastAsia="Courier New" w:cs="Courier New"/>
        <w:w w:val="100"/>
        <w:sz w:val="24"/>
        <w:szCs w:val="24"/>
        <w:lang w:val="hr-HR" w:eastAsia="en-US" w:bidi="ar-SA"/>
      </w:rPr>
    </w:lvl>
    <w:lvl w:ilvl="2" w:tplc="71AC718E">
      <w:numFmt w:val="bullet"/>
      <w:lvlText w:val="•"/>
      <w:lvlJc w:val="left"/>
      <w:pPr>
        <w:ind w:left="2095" w:hanging="288"/>
      </w:pPr>
      <w:rPr>
        <w:rFonts w:hint="default"/>
        <w:lang w:val="hr-HR" w:eastAsia="en-US" w:bidi="ar-SA"/>
      </w:rPr>
    </w:lvl>
    <w:lvl w:ilvl="3" w:tplc="AEFA261C">
      <w:numFmt w:val="bullet"/>
      <w:lvlText w:val="•"/>
      <w:lvlJc w:val="left"/>
      <w:pPr>
        <w:ind w:left="2990" w:hanging="288"/>
      </w:pPr>
      <w:rPr>
        <w:rFonts w:hint="default"/>
        <w:lang w:val="hr-HR" w:eastAsia="en-US" w:bidi="ar-SA"/>
      </w:rPr>
    </w:lvl>
    <w:lvl w:ilvl="4" w:tplc="648AA2A8">
      <w:numFmt w:val="bullet"/>
      <w:lvlText w:val="•"/>
      <w:lvlJc w:val="left"/>
      <w:pPr>
        <w:ind w:left="3886" w:hanging="288"/>
      </w:pPr>
      <w:rPr>
        <w:rFonts w:hint="default"/>
        <w:lang w:val="hr-HR" w:eastAsia="en-US" w:bidi="ar-SA"/>
      </w:rPr>
    </w:lvl>
    <w:lvl w:ilvl="5" w:tplc="A694F3A6">
      <w:numFmt w:val="bullet"/>
      <w:lvlText w:val="•"/>
      <w:lvlJc w:val="left"/>
      <w:pPr>
        <w:ind w:left="4781" w:hanging="288"/>
      </w:pPr>
      <w:rPr>
        <w:rFonts w:hint="default"/>
        <w:lang w:val="hr-HR" w:eastAsia="en-US" w:bidi="ar-SA"/>
      </w:rPr>
    </w:lvl>
    <w:lvl w:ilvl="6" w:tplc="DA00F286">
      <w:numFmt w:val="bullet"/>
      <w:lvlText w:val="•"/>
      <w:lvlJc w:val="left"/>
      <w:pPr>
        <w:ind w:left="5677" w:hanging="288"/>
      </w:pPr>
      <w:rPr>
        <w:rFonts w:hint="default"/>
        <w:lang w:val="hr-HR" w:eastAsia="en-US" w:bidi="ar-SA"/>
      </w:rPr>
    </w:lvl>
    <w:lvl w:ilvl="7" w:tplc="9A8087B0">
      <w:numFmt w:val="bullet"/>
      <w:lvlText w:val="•"/>
      <w:lvlJc w:val="left"/>
      <w:pPr>
        <w:ind w:left="6572" w:hanging="288"/>
      </w:pPr>
      <w:rPr>
        <w:rFonts w:hint="default"/>
        <w:lang w:val="hr-HR" w:eastAsia="en-US" w:bidi="ar-SA"/>
      </w:rPr>
    </w:lvl>
    <w:lvl w:ilvl="8" w:tplc="F19233CC">
      <w:numFmt w:val="bullet"/>
      <w:lvlText w:val="•"/>
      <w:lvlJc w:val="left"/>
      <w:pPr>
        <w:ind w:left="7468" w:hanging="288"/>
      </w:pPr>
      <w:rPr>
        <w:rFonts w:hint="default"/>
        <w:lang w:val="hr-HR" w:eastAsia="en-US" w:bidi="ar-SA"/>
      </w:rPr>
    </w:lvl>
  </w:abstractNum>
  <w:abstractNum w:abstractNumId="10">
    <w:nsid w:val="0E8F30B2"/>
    <w:multiLevelType w:val="multilevel"/>
    <w:tmpl w:val="9D4A958C"/>
    <w:lvl w:ilvl="0">
      <w:start w:val="1"/>
      <w:numFmt w:val="upperRoman"/>
      <w:lvlText w:val="%1."/>
      <w:lvlJc w:val="left"/>
      <w:pPr>
        <w:ind w:left="452" w:hanging="197"/>
        <w:jc w:val="right"/>
      </w:pPr>
      <w:rPr>
        <w:rFonts w:hint="default" w:ascii="Times New Roman" w:hAnsi="Times New Roman" w:eastAsia="Times New Roman" w:cs="Times New Roman"/>
        <w:b/>
        <w:bCs/>
        <w:w w:val="100"/>
        <w:sz w:val="22"/>
        <w:szCs w:val="22"/>
        <w:lang w:val="hr-HR" w:eastAsia="en-US" w:bidi="ar-SA"/>
      </w:rPr>
    </w:lvl>
    <w:lvl w:ilvl="1">
      <w:start w:val="1"/>
      <w:numFmt w:val="upperRoman"/>
      <w:lvlText w:val="%1.%2."/>
      <w:lvlJc w:val="left"/>
      <w:pPr>
        <w:ind w:left="964" w:hanging="708"/>
        <w:jc w:val="left"/>
      </w:pPr>
      <w:rPr>
        <w:rFonts w:hint="default" w:ascii="Times New Roman" w:hAnsi="Times New Roman" w:eastAsia="Times New Roman" w:cs="Times New Roman"/>
        <w:b/>
        <w:bCs/>
        <w:w w:val="100"/>
        <w:sz w:val="22"/>
        <w:szCs w:val="22"/>
        <w:lang w:val="hr-HR" w:eastAsia="en-US" w:bidi="ar-SA"/>
      </w:rPr>
    </w:lvl>
    <w:lvl w:ilvl="2">
      <w:numFmt w:val="bullet"/>
      <w:lvlText w:val="•"/>
      <w:lvlJc w:val="left"/>
      <w:pPr>
        <w:ind w:left="1460" w:hanging="708"/>
      </w:pPr>
      <w:rPr>
        <w:rFonts w:hint="default"/>
        <w:lang w:val="hr-HR" w:eastAsia="en-US" w:bidi="ar-SA"/>
      </w:rPr>
    </w:lvl>
    <w:lvl w:ilvl="3">
      <w:numFmt w:val="bullet"/>
      <w:lvlText w:val="•"/>
      <w:lvlJc w:val="left"/>
      <w:pPr>
        <w:ind w:left="2475" w:hanging="708"/>
      </w:pPr>
      <w:rPr>
        <w:rFonts w:hint="default"/>
        <w:lang w:val="hr-HR" w:eastAsia="en-US" w:bidi="ar-SA"/>
      </w:rPr>
    </w:lvl>
    <w:lvl w:ilvl="4">
      <w:numFmt w:val="bullet"/>
      <w:lvlText w:val="•"/>
      <w:lvlJc w:val="left"/>
      <w:pPr>
        <w:ind w:left="3491" w:hanging="708"/>
      </w:pPr>
      <w:rPr>
        <w:rFonts w:hint="default"/>
        <w:lang w:val="hr-HR" w:eastAsia="en-US" w:bidi="ar-SA"/>
      </w:rPr>
    </w:lvl>
    <w:lvl w:ilvl="5">
      <w:numFmt w:val="bullet"/>
      <w:lvlText w:val="•"/>
      <w:lvlJc w:val="left"/>
      <w:pPr>
        <w:ind w:left="4507" w:hanging="708"/>
      </w:pPr>
      <w:rPr>
        <w:rFonts w:hint="default"/>
        <w:lang w:val="hr-HR" w:eastAsia="en-US" w:bidi="ar-SA"/>
      </w:rPr>
    </w:lvl>
    <w:lvl w:ilvl="6">
      <w:numFmt w:val="bullet"/>
      <w:lvlText w:val="•"/>
      <w:lvlJc w:val="left"/>
      <w:pPr>
        <w:ind w:left="5523" w:hanging="708"/>
      </w:pPr>
      <w:rPr>
        <w:rFonts w:hint="default"/>
        <w:lang w:val="hr-HR" w:eastAsia="en-US" w:bidi="ar-SA"/>
      </w:rPr>
    </w:lvl>
    <w:lvl w:ilvl="7">
      <w:numFmt w:val="bullet"/>
      <w:lvlText w:val="•"/>
      <w:lvlJc w:val="left"/>
      <w:pPr>
        <w:ind w:left="6539" w:hanging="708"/>
      </w:pPr>
      <w:rPr>
        <w:rFonts w:hint="default"/>
        <w:lang w:val="hr-HR" w:eastAsia="en-US" w:bidi="ar-SA"/>
      </w:rPr>
    </w:lvl>
    <w:lvl w:ilvl="8">
      <w:numFmt w:val="bullet"/>
      <w:lvlText w:val="•"/>
      <w:lvlJc w:val="left"/>
      <w:pPr>
        <w:ind w:left="7554" w:hanging="708"/>
      </w:pPr>
      <w:rPr>
        <w:rFonts w:hint="default"/>
        <w:lang w:val="hr-HR" w:eastAsia="en-US" w:bidi="ar-SA"/>
      </w:rPr>
    </w:lvl>
  </w:abstractNum>
  <w:abstractNum w:abstractNumId="11">
    <w:nsid w:val="1D810899"/>
    <w:multiLevelType w:val="hybridMultilevel"/>
    <w:tmpl w:val="D37CD058"/>
    <w:lvl w:ilvl="0" w:tplc="741A6AFC">
      <w:start w:val="2"/>
      <w:numFmt w:val="upperRoman"/>
      <w:lvlText w:val="%1."/>
      <w:lvlJc w:val="left"/>
      <w:pPr>
        <w:ind w:left="2081" w:hanging="720"/>
      </w:pPr>
      <w:rPr>
        <w:rFonts w:hint="default"/>
      </w:rPr>
    </w:lvl>
    <w:lvl w:ilvl="1" w:tplc="041A0019" w:tentative="true">
      <w:start w:val="1"/>
      <w:numFmt w:val="lowerLetter"/>
      <w:lvlText w:val="%2."/>
      <w:lvlJc w:val="left"/>
      <w:pPr>
        <w:ind w:left="2441" w:hanging="360"/>
      </w:pPr>
    </w:lvl>
    <w:lvl w:ilvl="2" w:tplc="041A001B" w:tentative="true">
      <w:start w:val="1"/>
      <w:numFmt w:val="lowerRoman"/>
      <w:lvlText w:val="%3."/>
      <w:lvlJc w:val="right"/>
      <w:pPr>
        <w:ind w:left="3161" w:hanging="180"/>
      </w:pPr>
    </w:lvl>
    <w:lvl w:ilvl="3" w:tplc="041A000F" w:tentative="true">
      <w:start w:val="1"/>
      <w:numFmt w:val="decimal"/>
      <w:lvlText w:val="%4."/>
      <w:lvlJc w:val="left"/>
      <w:pPr>
        <w:ind w:left="3881" w:hanging="360"/>
      </w:pPr>
    </w:lvl>
    <w:lvl w:ilvl="4" w:tplc="041A0019" w:tentative="true">
      <w:start w:val="1"/>
      <w:numFmt w:val="lowerLetter"/>
      <w:lvlText w:val="%5."/>
      <w:lvlJc w:val="left"/>
      <w:pPr>
        <w:ind w:left="4601" w:hanging="360"/>
      </w:pPr>
    </w:lvl>
    <w:lvl w:ilvl="5" w:tplc="041A001B" w:tentative="true">
      <w:start w:val="1"/>
      <w:numFmt w:val="lowerRoman"/>
      <w:lvlText w:val="%6."/>
      <w:lvlJc w:val="right"/>
      <w:pPr>
        <w:ind w:left="5321" w:hanging="180"/>
      </w:pPr>
    </w:lvl>
    <w:lvl w:ilvl="6" w:tplc="041A000F" w:tentative="true">
      <w:start w:val="1"/>
      <w:numFmt w:val="decimal"/>
      <w:lvlText w:val="%7."/>
      <w:lvlJc w:val="left"/>
      <w:pPr>
        <w:ind w:left="6041" w:hanging="360"/>
      </w:pPr>
    </w:lvl>
    <w:lvl w:ilvl="7" w:tplc="041A0019" w:tentative="true">
      <w:start w:val="1"/>
      <w:numFmt w:val="lowerLetter"/>
      <w:lvlText w:val="%8."/>
      <w:lvlJc w:val="left"/>
      <w:pPr>
        <w:ind w:left="6761" w:hanging="360"/>
      </w:pPr>
    </w:lvl>
    <w:lvl w:ilvl="8" w:tplc="041A001B" w:tentative="true">
      <w:start w:val="1"/>
      <w:numFmt w:val="lowerRoman"/>
      <w:lvlText w:val="%9."/>
      <w:lvlJc w:val="right"/>
      <w:pPr>
        <w:ind w:left="7481" w:hanging="180"/>
      </w:pPr>
    </w:lvl>
  </w:abstractNum>
  <w:abstractNum w:abstractNumId="12">
    <w:nsid w:val="29235566"/>
    <w:multiLevelType w:val="hybridMultilevel"/>
    <w:tmpl w:val="E64C9F52"/>
    <w:lvl w:ilvl="0" w:tplc="76D65C06">
      <w:start w:val="1"/>
      <w:numFmt w:val="upperRoman"/>
      <w:lvlText w:val="%1."/>
      <w:lvlJc w:val="left"/>
      <w:pPr>
        <w:ind w:left="1296" w:hanging="720"/>
        <w:jc w:val="left"/>
      </w:pPr>
      <w:rPr>
        <w:rFonts w:hint="default" w:ascii="Arial MT" w:hAnsi="Arial MT" w:eastAsia="Arial MT" w:cs="Arial MT"/>
        <w:spacing w:val="0"/>
        <w:w w:val="100"/>
        <w:sz w:val="22"/>
        <w:szCs w:val="22"/>
        <w:lang w:val="hr-HR" w:eastAsia="en-US" w:bidi="ar-SA"/>
      </w:rPr>
    </w:lvl>
    <w:lvl w:ilvl="1" w:tplc="D514081C">
      <w:numFmt w:val="bullet"/>
      <w:lvlText w:val="•"/>
      <w:lvlJc w:val="left"/>
      <w:pPr>
        <w:ind w:left="2120" w:hanging="720"/>
      </w:pPr>
      <w:rPr>
        <w:rFonts w:hint="default"/>
        <w:lang w:val="hr-HR" w:eastAsia="en-US" w:bidi="ar-SA"/>
      </w:rPr>
    </w:lvl>
    <w:lvl w:ilvl="2" w:tplc="9E885A74">
      <w:numFmt w:val="bullet"/>
      <w:lvlText w:val="•"/>
      <w:lvlJc w:val="left"/>
      <w:pPr>
        <w:ind w:left="2941" w:hanging="720"/>
      </w:pPr>
      <w:rPr>
        <w:rFonts w:hint="default"/>
        <w:lang w:val="hr-HR" w:eastAsia="en-US" w:bidi="ar-SA"/>
      </w:rPr>
    </w:lvl>
    <w:lvl w:ilvl="3" w:tplc="6ED4175C">
      <w:numFmt w:val="bullet"/>
      <w:lvlText w:val="•"/>
      <w:lvlJc w:val="left"/>
      <w:pPr>
        <w:ind w:left="3761" w:hanging="720"/>
      </w:pPr>
      <w:rPr>
        <w:rFonts w:hint="default"/>
        <w:lang w:val="hr-HR" w:eastAsia="en-US" w:bidi="ar-SA"/>
      </w:rPr>
    </w:lvl>
    <w:lvl w:ilvl="4" w:tplc="A0D460DE">
      <w:numFmt w:val="bullet"/>
      <w:lvlText w:val="•"/>
      <w:lvlJc w:val="left"/>
      <w:pPr>
        <w:ind w:left="4582" w:hanging="720"/>
      </w:pPr>
      <w:rPr>
        <w:rFonts w:hint="default"/>
        <w:lang w:val="hr-HR" w:eastAsia="en-US" w:bidi="ar-SA"/>
      </w:rPr>
    </w:lvl>
    <w:lvl w:ilvl="5" w:tplc="85DA987A">
      <w:numFmt w:val="bullet"/>
      <w:lvlText w:val="•"/>
      <w:lvlJc w:val="left"/>
      <w:pPr>
        <w:ind w:left="5403" w:hanging="720"/>
      </w:pPr>
      <w:rPr>
        <w:rFonts w:hint="default"/>
        <w:lang w:val="hr-HR" w:eastAsia="en-US" w:bidi="ar-SA"/>
      </w:rPr>
    </w:lvl>
    <w:lvl w:ilvl="6" w:tplc="29588D08">
      <w:numFmt w:val="bullet"/>
      <w:lvlText w:val="•"/>
      <w:lvlJc w:val="left"/>
      <w:pPr>
        <w:ind w:left="6223" w:hanging="720"/>
      </w:pPr>
      <w:rPr>
        <w:rFonts w:hint="default"/>
        <w:lang w:val="hr-HR" w:eastAsia="en-US" w:bidi="ar-SA"/>
      </w:rPr>
    </w:lvl>
    <w:lvl w:ilvl="7" w:tplc="EDCAF0E4">
      <w:numFmt w:val="bullet"/>
      <w:lvlText w:val="•"/>
      <w:lvlJc w:val="left"/>
      <w:pPr>
        <w:ind w:left="7044" w:hanging="720"/>
      </w:pPr>
      <w:rPr>
        <w:rFonts w:hint="default"/>
        <w:lang w:val="hr-HR" w:eastAsia="en-US" w:bidi="ar-SA"/>
      </w:rPr>
    </w:lvl>
    <w:lvl w:ilvl="8" w:tplc="FAC056D0">
      <w:numFmt w:val="bullet"/>
      <w:lvlText w:val="•"/>
      <w:lvlJc w:val="left"/>
      <w:pPr>
        <w:ind w:left="7865" w:hanging="720"/>
      </w:pPr>
      <w:rPr>
        <w:rFonts w:hint="default"/>
        <w:lang w:val="hr-HR" w:eastAsia="en-US" w:bidi="ar-SA"/>
      </w:rPr>
    </w:lvl>
  </w:abstractNum>
  <w:abstractNum w:abstractNumId="13">
    <w:nsid w:val="2B4A743A"/>
    <w:multiLevelType w:val="hybridMultilevel"/>
    <w:tmpl w:val="4E7E8BCA"/>
    <w:lvl w:ilvl="0" w:tplc="69484E40">
      <w:numFmt w:val="bullet"/>
      <w:lvlText w:val="-"/>
      <w:lvlJc w:val="left"/>
      <w:pPr>
        <w:ind w:left="964" w:hanging="140"/>
      </w:pPr>
      <w:rPr>
        <w:rFonts w:hint="default" w:ascii="Times New Roman" w:hAnsi="Times New Roman" w:eastAsia="Times New Roman" w:cs="Times New Roman"/>
        <w:w w:val="100"/>
        <w:sz w:val="22"/>
        <w:szCs w:val="22"/>
        <w:lang w:val="hr-HR" w:eastAsia="en-US" w:bidi="ar-SA"/>
      </w:rPr>
    </w:lvl>
    <w:lvl w:ilvl="1" w:tplc="49B870A4">
      <w:numFmt w:val="bullet"/>
      <w:lvlText w:val="•"/>
      <w:lvlJc w:val="left"/>
      <w:pPr>
        <w:ind w:left="1822" w:hanging="140"/>
      </w:pPr>
      <w:rPr>
        <w:rFonts w:hint="default"/>
        <w:lang w:val="hr-HR" w:eastAsia="en-US" w:bidi="ar-SA"/>
      </w:rPr>
    </w:lvl>
    <w:lvl w:ilvl="2" w:tplc="CDA00F32">
      <w:numFmt w:val="bullet"/>
      <w:lvlText w:val="•"/>
      <w:lvlJc w:val="left"/>
      <w:pPr>
        <w:ind w:left="2685" w:hanging="140"/>
      </w:pPr>
      <w:rPr>
        <w:rFonts w:hint="default"/>
        <w:lang w:val="hr-HR" w:eastAsia="en-US" w:bidi="ar-SA"/>
      </w:rPr>
    </w:lvl>
    <w:lvl w:ilvl="3" w:tplc="6A56E164">
      <w:numFmt w:val="bullet"/>
      <w:lvlText w:val="•"/>
      <w:lvlJc w:val="left"/>
      <w:pPr>
        <w:ind w:left="3547" w:hanging="140"/>
      </w:pPr>
      <w:rPr>
        <w:rFonts w:hint="default"/>
        <w:lang w:val="hr-HR" w:eastAsia="en-US" w:bidi="ar-SA"/>
      </w:rPr>
    </w:lvl>
    <w:lvl w:ilvl="4" w:tplc="61E88524">
      <w:numFmt w:val="bullet"/>
      <w:lvlText w:val="•"/>
      <w:lvlJc w:val="left"/>
      <w:pPr>
        <w:ind w:left="4410" w:hanging="140"/>
      </w:pPr>
      <w:rPr>
        <w:rFonts w:hint="default"/>
        <w:lang w:val="hr-HR" w:eastAsia="en-US" w:bidi="ar-SA"/>
      </w:rPr>
    </w:lvl>
    <w:lvl w:ilvl="5" w:tplc="24203DD8">
      <w:numFmt w:val="bullet"/>
      <w:lvlText w:val="•"/>
      <w:lvlJc w:val="left"/>
      <w:pPr>
        <w:ind w:left="5273" w:hanging="140"/>
      </w:pPr>
      <w:rPr>
        <w:rFonts w:hint="default"/>
        <w:lang w:val="hr-HR" w:eastAsia="en-US" w:bidi="ar-SA"/>
      </w:rPr>
    </w:lvl>
    <w:lvl w:ilvl="6" w:tplc="E29C2732">
      <w:numFmt w:val="bullet"/>
      <w:lvlText w:val="•"/>
      <w:lvlJc w:val="left"/>
      <w:pPr>
        <w:ind w:left="6135" w:hanging="140"/>
      </w:pPr>
      <w:rPr>
        <w:rFonts w:hint="default"/>
        <w:lang w:val="hr-HR" w:eastAsia="en-US" w:bidi="ar-SA"/>
      </w:rPr>
    </w:lvl>
    <w:lvl w:ilvl="7" w:tplc="FC6A3042">
      <w:numFmt w:val="bullet"/>
      <w:lvlText w:val="•"/>
      <w:lvlJc w:val="left"/>
      <w:pPr>
        <w:ind w:left="6998" w:hanging="140"/>
      </w:pPr>
      <w:rPr>
        <w:rFonts w:hint="default"/>
        <w:lang w:val="hr-HR" w:eastAsia="en-US" w:bidi="ar-SA"/>
      </w:rPr>
    </w:lvl>
    <w:lvl w:ilvl="8" w:tplc="C62073C6">
      <w:numFmt w:val="bullet"/>
      <w:lvlText w:val="•"/>
      <w:lvlJc w:val="left"/>
      <w:pPr>
        <w:ind w:left="7861" w:hanging="140"/>
      </w:pPr>
      <w:rPr>
        <w:rFonts w:hint="default"/>
        <w:lang w:val="hr-HR" w:eastAsia="en-US" w:bidi="ar-SA"/>
      </w:rPr>
    </w:lvl>
  </w:abstractNum>
  <w:abstractNum w:abstractNumId="14">
    <w:nsid w:val="2CC950F8"/>
    <w:multiLevelType w:val="hybridMultilevel"/>
    <w:tmpl w:val="E64C9F52"/>
    <w:lvl w:ilvl="0" w:tplc="76D65C06">
      <w:start w:val="1"/>
      <w:numFmt w:val="upperRoman"/>
      <w:lvlText w:val="%1."/>
      <w:lvlJc w:val="left"/>
      <w:pPr>
        <w:ind w:left="1296" w:hanging="720"/>
        <w:jc w:val="left"/>
      </w:pPr>
      <w:rPr>
        <w:rFonts w:hint="default" w:ascii="Arial MT" w:hAnsi="Arial MT" w:eastAsia="Arial MT" w:cs="Arial MT"/>
        <w:spacing w:val="0"/>
        <w:w w:val="100"/>
        <w:sz w:val="22"/>
        <w:szCs w:val="22"/>
        <w:lang w:val="hr-HR" w:eastAsia="en-US" w:bidi="ar-SA"/>
      </w:rPr>
    </w:lvl>
    <w:lvl w:ilvl="1" w:tplc="D514081C">
      <w:numFmt w:val="bullet"/>
      <w:lvlText w:val="•"/>
      <w:lvlJc w:val="left"/>
      <w:pPr>
        <w:ind w:left="2120" w:hanging="720"/>
      </w:pPr>
      <w:rPr>
        <w:rFonts w:hint="default"/>
        <w:lang w:val="hr-HR" w:eastAsia="en-US" w:bidi="ar-SA"/>
      </w:rPr>
    </w:lvl>
    <w:lvl w:ilvl="2" w:tplc="9E885A74">
      <w:numFmt w:val="bullet"/>
      <w:lvlText w:val="•"/>
      <w:lvlJc w:val="left"/>
      <w:pPr>
        <w:ind w:left="2941" w:hanging="720"/>
      </w:pPr>
      <w:rPr>
        <w:rFonts w:hint="default"/>
        <w:lang w:val="hr-HR" w:eastAsia="en-US" w:bidi="ar-SA"/>
      </w:rPr>
    </w:lvl>
    <w:lvl w:ilvl="3" w:tplc="6ED4175C">
      <w:numFmt w:val="bullet"/>
      <w:lvlText w:val="•"/>
      <w:lvlJc w:val="left"/>
      <w:pPr>
        <w:ind w:left="3761" w:hanging="720"/>
      </w:pPr>
      <w:rPr>
        <w:rFonts w:hint="default"/>
        <w:lang w:val="hr-HR" w:eastAsia="en-US" w:bidi="ar-SA"/>
      </w:rPr>
    </w:lvl>
    <w:lvl w:ilvl="4" w:tplc="A0D460DE">
      <w:numFmt w:val="bullet"/>
      <w:lvlText w:val="•"/>
      <w:lvlJc w:val="left"/>
      <w:pPr>
        <w:ind w:left="4582" w:hanging="720"/>
      </w:pPr>
      <w:rPr>
        <w:rFonts w:hint="default"/>
        <w:lang w:val="hr-HR" w:eastAsia="en-US" w:bidi="ar-SA"/>
      </w:rPr>
    </w:lvl>
    <w:lvl w:ilvl="5" w:tplc="85DA987A">
      <w:numFmt w:val="bullet"/>
      <w:lvlText w:val="•"/>
      <w:lvlJc w:val="left"/>
      <w:pPr>
        <w:ind w:left="5403" w:hanging="720"/>
      </w:pPr>
      <w:rPr>
        <w:rFonts w:hint="default"/>
        <w:lang w:val="hr-HR" w:eastAsia="en-US" w:bidi="ar-SA"/>
      </w:rPr>
    </w:lvl>
    <w:lvl w:ilvl="6" w:tplc="29588D08">
      <w:numFmt w:val="bullet"/>
      <w:lvlText w:val="•"/>
      <w:lvlJc w:val="left"/>
      <w:pPr>
        <w:ind w:left="6223" w:hanging="720"/>
      </w:pPr>
      <w:rPr>
        <w:rFonts w:hint="default"/>
        <w:lang w:val="hr-HR" w:eastAsia="en-US" w:bidi="ar-SA"/>
      </w:rPr>
    </w:lvl>
    <w:lvl w:ilvl="7" w:tplc="EDCAF0E4">
      <w:numFmt w:val="bullet"/>
      <w:lvlText w:val="•"/>
      <w:lvlJc w:val="left"/>
      <w:pPr>
        <w:ind w:left="7044" w:hanging="720"/>
      </w:pPr>
      <w:rPr>
        <w:rFonts w:hint="default"/>
        <w:lang w:val="hr-HR" w:eastAsia="en-US" w:bidi="ar-SA"/>
      </w:rPr>
    </w:lvl>
    <w:lvl w:ilvl="8" w:tplc="FAC056D0">
      <w:numFmt w:val="bullet"/>
      <w:lvlText w:val="•"/>
      <w:lvlJc w:val="left"/>
      <w:pPr>
        <w:ind w:left="7865" w:hanging="720"/>
      </w:pPr>
      <w:rPr>
        <w:rFonts w:hint="default"/>
        <w:lang w:val="hr-HR" w:eastAsia="en-US" w:bidi="ar-SA"/>
      </w:rPr>
    </w:lvl>
  </w:abstractNum>
  <w:abstractNum w:abstractNumId="15">
    <w:nsid w:val="332E324C"/>
    <w:multiLevelType w:val="hybridMultilevel"/>
    <w:tmpl w:val="754ECB32"/>
    <w:lvl w:ilvl="0" w:tplc="B15824C6">
      <w:numFmt w:val="bullet"/>
      <w:lvlText w:val="-"/>
      <w:lvlJc w:val="left"/>
      <w:pPr>
        <w:ind w:left="1089" w:hanging="125"/>
      </w:pPr>
      <w:rPr>
        <w:rFonts w:hint="default" w:ascii="Times New Roman" w:hAnsi="Times New Roman" w:eastAsia="Times New Roman" w:cs="Times New Roman"/>
        <w:w w:val="100"/>
        <w:sz w:val="22"/>
        <w:szCs w:val="22"/>
        <w:lang w:val="hr-HR" w:eastAsia="en-US" w:bidi="ar-SA"/>
      </w:rPr>
    </w:lvl>
    <w:lvl w:ilvl="1" w:tplc="1658B0CA">
      <w:numFmt w:val="bullet"/>
      <w:lvlText w:val="•"/>
      <w:lvlJc w:val="left"/>
      <w:pPr>
        <w:ind w:left="1930" w:hanging="125"/>
      </w:pPr>
      <w:rPr>
        <w:rFonts w:hint="default"/>
        <w:lang w:val="hr-HR" w:eastAsia="en-US" w:bidi="ar-SA"/>
      </w:rPr>
    </w:lvl>
    <w:lvl w:ilvl="2" w:tplc="BBAC6156">
      <w:numFmt w:val="bullet"/>
      <w:lvlText w:val="•"/>
      <w:lvlJc w:val="left"/>
      <w:pPr>
        <w:ind w:left="2781" w:hanging="125"/>
      </w:pPr>
      <w:rPr>
        <w:rFonts w:hint="default"/>
        <w:lang w:val="hr-HR" w:eastAsia="en-US" w:bidi="ar-SA"/>
      </w:rPr>
    </w:lvl>
    <w:lvl w:ilvl="3" w:tplc="A0FC8B5C">
      <w:numFmt w:val="bullet"/>
      <w:lvlText w:val="•"/>
      <w:lvlJc w:val="left"/>
      <w:pPr>
        <w:ind w:left="3631" w:hanging="125"/>
      </w:pPr>
      <w:rPr>
        <w:rFonts w:hint="default"/>
        <w:lang w:val="hr-HR" w:eastAsia="en-US" w:bidi="ar-SA"/>
      </w:rPr>
    </w:lvl>
    <w:lvl w:ilvl="4" w:tplc="DFFE9A90">
      <w:numFmt w:val="bullet"/>
      <w:lvlText w:val="•"/>
      <w:lvlJc w:val="left"/>
      <w:pPr>
        <w:ind w:left="4482" w:hanging="125"/>
      </w:pPr>
      <w:rPr>
        <w:rFonts w:hint="default"/>
        <w:lang w:val="hr-HR" w:eastAsia="en-US" w:bidi="ar-SA"/>
      </w:rPr>
    </w:lvl>
    <w:lvl w:ilvl="5" w:tplc="2758D736">
      <w:numFmt w:val="bullet"/>
      <w:lvlText w:val="•"/>
      <w:lvlJc w:val="left"/>
      <w:pPr>
        <w:ind w:left="5333" w:hanging="125"/>
      </w:pPr>
      <w:rPr>
        <w:rFonts w:hint="default"/>
        <w:lang w:val="hr-HR" w:eastAsia="en-US" w:bidi="ar-SA"/>
      </w:rPr>
    </w:lvl>
    <w:lvl w:ilvl="6" w:tplc="BC1C0AA6">
      <w:numFmt w:val="bullet"/>
      <w:lvlText w:val="•"/>
      <w:lvlJc w:val="left"/>
      <w:pPr>
        <w:ind w:left="6183" w:hanging="125"/>
      </w:pPr>
      <w:rPr>
        <w:rFonts w:hint="default"/>
        <w:lang w:val="hr-HR" w:eastAsia="en-US" w:bidi="ar-SA"/>
      </w:rPr>
    </w:lvl>
    <w:lvl w:ilvl="7" w:tplc="FD24F45C">
      <w:numFmt w:val="bullet"/>
      <w:lvlText w:val="•"/>
      <w:lvlJc w:val="left"/>
      <w:pPr>
        <w:ind w:left="7034" w:hanging="125"/>
      </w:pPr>
      <w:rPr>
        <w:rFonts w:hint="default"/>
        <w:lang w:val="hr-HR" w:eastAsia="en-US" w:bidi="ar-SA"/>
      </w:rPr>
    </w:lvl>
    <w:lvl w:ilvl="8" w:tplc="0F80F3C8">
      <w:numFmt w:val="bullet"/>
      <w:lvlText w:val="•"/>
      <w:lvlJc w:val="left"/>
      <w:pPr>
        <w:ind w:left="7885" w:hanging="125"/>
      </w:pPr>
      <w:rPr>
        <w:rFonts w:hint="default"/>
        <w:lang w:val="hr-HR" w:eastAsia="en-US" w:bidi="ar-SA"/>
      </w:rPr>
    </w:lvl>
  </w:abstractNum>
  <w:abstractNum w:abstractNumId="16">
    <w:nsid w:val="45B74963"/>
    <w:multiLevelType w:val="hybridMultilevel"/>
    <w:tmpl w:val="205A98CA"/>
    <w:lvl w:ilvl="0" w:tplc="0D723628">
      <w:start w:val="1"/>
      <w:numFmt w:val="lowerLetter"/>
      <w:lvlText w:val="%1)"/>
      <w:lvlJc w:val="left"/>
      <w:pPr>
        <w:ind w:left="2546" w:hanging="247"/>
        <w:jc w:val="right"/>
      </w:pPr>
      <w:rPr>
        <w:rFonts w:hint="default" w:ascii="Times New Roman" w:hAnsi="Times New Roman" w:eastAsia="Times New Roman" w:cs="Times New Roman"/>
        <w:spacing w:val="-1"/>
        <w:w w:val="100"/>
        <w:sz w:val="24"/>
        <w:szCs w:val="24"/>
        <w:lang w:val="hr-HR" w:eastAsia="en-US" w:bidi="ar-SA"/>
      </w:rPr>
    </w:lvl>
    <w:lvl w:ilvl="1" w:tplc="FBACAF2C">
      <w:numFmt w:val="bullet"/>
      <w:lvlText w:val="•"/>
      <w:lvlJc w:val="left"/>
      <w:pPr>
        <w:ind w:left="3214" w:hanging="247"/>
      </w:pPr>
      <w:rPr>
        <w:rFonts w:hint="default"/>
        <w:lang w:val="hr-HR" w:eastAsia="en-US" w:bidi="ar-SA"/>
      </w:rPr>
    </w:lvl>
    <w:lvl w:ilvl="2" w:tplc="DDB05B64">
      <w:numFmt w:val="bullet"/>
      <w:lvlText w:val="•"/>
      <w:lvlJc w:val="left"/>
      <w:pPr>
        <w:ind w:left="3888" w:hanging="247"/>
      </w:pPr>
      <w:rPr>
        <w:rFonts w:hint="default"/>
        <w:lang w:val="hr-HR" w:eastAsia="en-US" w:bidi="ar-SA"/>
      </w:rPr>
    </w:lvl>
    <w:lvl w:ilvl="3" w:tplc="9AE490E8">
      <w:numFmt w:val="bullet"/>
      <w:lvlText w:val="•"/>
      <w:lvlJc w:val="left"/>
      <w:pPr>
        <w:ind w:left="4563" w:hanging="247"/>
      </w:pPr>
      <w:rPr>
        <w:rFonts w:hint="default"/>
        <w:lang w:val="hr-HR" w:eastAsia="en-US" w:bidi="ar-SA"/>
      </w:rPr>
    </w:lvl>
    <w:lvl w:ilvl="4" w:tplc="8B4C8876">
      <w:numFmt w:val="bullet"/>
      <w:lvlText w:val="•"/>
      <w:lvlJc w:val="left"/>
      <w:pPr>
        <w:ind w:left="5237" w:hanging="247"/>
      </w:pPr>
      <w:rPr>
        <w:rFonts w:hint="default"/>
        <w:lang w:val="hr-HR" w:eastAsia="en-US" w:bidi="ar-SA"/>
      </w:rPr>
    </w:lvl>
    <w:lvl w:ilvl="5" w:tplc="77743E44">
      <w:numFmt w:val="bullet"/>
      <w:lvlText w:val="•"/>
      <w:lvlJc w:val="left"/>
      <w:pPr>
        <w:ind w:left="5912" w:hanging="247"/>
      </w:pPr>
      <w:rPr>
        <w:rFonts w:hint="default"/>
        <w:lang w:val="hr-HR" w:eastAsia="en-US" w:bidi="ar-SA"/>
      </w:rPr>
    </w:lvl>
    <w:lvl w:ilvl="6" w:tplc="25C8F004">
      <w:numFmt w:val="bullet"/>
      <w:lvlText w:val="•"/>
      <w:lvlJc w:val="left"/>
      <w:pPr>
        <w:ind w:left="6586" w:hanging="247"/>
      </w:pPr>
      <w:rPr>
        <w:rFonts w:hint="default"/>
        <w:lang w:val="hr-HR" w:eastAsia="en-US" w:bidi="ar-SA"/>
      </w:rPr>
    </w:lvl>
    <w:lvl w:ilvl="7" w:tplc="68ECA610">
      <w:numFmt w:val="bullet"/>
      <w:lvlText w:val="•"/>
      <w:lvlJc w:val="left"/>
      <w:pPr>
        <w:ind w:left="7260" w:hanging="247"/>
      </w:pPr>
      <w:rPr>
        <w:rFonts w:hint="default"/>
        <w:lang w:val="hr-HR" w:eastAsia="en-US" w:bidi="ar-SA"/>
      </w:rPr>
    </w:lvl>
    <w:lvl w:ilvl="8" w:tplc="58BA55AC">
      <w:numFmt w:val="bullet"/>
      <w:lvlText w:val="•"/>
      <w:lvlJc w:val="left"/>
      <w:pPr>
        <w:ind w:left="7935" w:hanging="247"/>
      </w:pPr>
      <w:rPr>
        <w:rFonts w:hint="default"/>
        <w:lang w:val="hr-HR" w:eastAsia="en-US" w:bidi="ar-SA"/>
      </w:rPr>
    </w:lvl>
  </w:abstractNum>
  <w:abstractNum w:abstractNumId="17">
    <w:nsid w:val="4BF42345"/>
    <w:multiLevelType w:val="hybridMultilevel"/>
    <w:tmpl w:val="AC0A6D4C"/>
    <w:lvl w:ilvl="0" w:tplc="85B28112">
      <w:start w:val="1"/>
      <w:numFmt w:val="decimal"/>
      <w:lvlText w:val="%1."/>
      <w:lvlJc w:val="left"/>
      <w:pPr>
        <w:ind w:left="1295" w:hanging="332"/>
        <w:jc w:val="left"/>
      </w:pPr>
      <w:rPr>
        <w:rFonts w:hint="default" w:ascii="Times New Roman" w:hAnsi="Times New Roman" w:eastAsia="Times New Roman" w:cs="Times New Roman"/>
        <w:w w:val="100"/>
        <w:sz w:val="22"/>
        <w:szCs w:val="22"/>
        <w:lang w:val="hr-HR" w:eastAsia="en-US" w:bidi="ar-SA"/>
      </w:rPr>
    </w:lvl>
    <w:lvl w:ilvl="1" w:tplc="23BC54A8">
      <w:numFmt w:val="bullet"/>
      <w:lvlText w:val="•"/>
      <w:lvlJc w:val="left"/>
      <w:pPr>
        <w:ind w:left="2128" w:hanging="332"/>
      </w:pPr>
      <w:rPr>
        <w:rFonts w:hint="default"/>
        <w:lang w:val="hr-HR" w:eastAsia="en-US" w:bidi="ar-SA"/>
      </w:rPr>
    </w:lvl>
    <w:lvl w:ilvl="2" w:tplc="352A09F0">
      <w:numFmt w:val="bullet"/>
      <w:lvlText w:val="•"/>
      <w:lvlJc w:val="left"/>
      <w:pPr>
        <w:ind w:left="2957" w:hanging="332"/>
      </w:pPr>
      <w:rPr>
        <w:rFonts w:hint="default"/>
        <w:lang w:val="hr-HR" w:eastAsia="en-US" w:bidi="ar-SA"/>
      </w:rPr>
    </w:lvl>
    <w:lvl w:ilvl="3" w:tplc="7CC06C38">
      <w:numFmt w:val="bullet"/>
      <w:lvlText w:val="•"/>
      <w:lvlJc w:val="left"/>
      <w:pPr>
        <w:ind w:left="3785" w:hanging="332"/>
      </w:pPr>
      <w:rPr>
        <w:rFonts w:hint="default"/>
        <w:lang w:val="hr-HR" w:eastAsia="en-US" w:bidi="ar-SA"/>
      </w:rPr>
    </w:lvl>
    <w:lvl w:ilvl="4" w:tplc="3FB8DC7C">
      <w:numFmt w:val="bullet"/>
      <w:lvlText w:val="•"/>
      <w:lvlJc w:val="left"/>
      <w:pPr>
        <w:ind w:left="4614" w:hanging="332"/>
      </w:pPr>
      <w:rPr>
        <w:rFonts w:hint="default"/>
        <w:lang w:val="hr-HR" w:eastAsia="en-US" w:bidi="ar-SA"/>
      </w:rPr>
    </w:lvl>
    <w:lvl w:ilvl="5" w:tplc="3296EC04">
      <w:numFmt w:val="bullet"/>
      <w:lvlText w:val="•"/>
      <w:lvlJc w:val="left"/>
      <w:pPr>
        <w:ind w:left="5443" w:hanging="332"/>
      </w:pPr>
      <w:rPr>
        <w:rFonts w:hint="default"/>
        <w:lang w:val="hr-HR" w:eastAsia="en-US" w:bidi="ar-SA"/>
      </w:rPr>
    </w:lvl>
    <w:lvl w:ilvl="6" w:tplc="E182CB20">
      <w:numFmt w:val="bullet"/>
      <w:lvlText w:val="•"/>
      <w:lvlJc w:val="left"/>
      <w:pPr>
        <w:ind w:left="6271" w:hanging="332"/>
      </w:pPr>
      <w:rPr>
        <w:rFonts w:hint="default"/>
        <w:lang w:val="hr-HR" w:eastAsia="en-US" w:bidi="ar-SA"/>
      </w:rPr>
    </w:lvl>
    <w:lvl w:ilvl="7" w:tplc="20A6097C">
      <w:numFmt w:val="bullet"/>
      <w:lvlText w:val="•"/>
      <w:lvlJc w:val="left"/>
      <w:pPr>
        <w:ind w:left="7100" w:hanging="332"/>
      </w:pPr>
      <w:rPr>
        <w:rFonts w:hint="default"/>
        <w:lang w:val="hr-HR" w:eastAsia="en-US" w:bidi="ar-SA"/>
      </w:rPr>
    </w:lvl>
    <w:lvl w:ilvl="8" w:tplc="34784A5E">
      <w:numFmt w:val="bullet"/>
      <w:lvlText w:val="•"/>
      <w:lvlJc w:val="left"/>
      <w:pPr>
        <w:ind w:left="7929" w:hanging="332"/>
      </w:pPr>
      <w:rPr>
        <w:rFonts w:hint="default"/>
        <w:lang w:val="hr-HR" w:eastAsia="en-US" w:bidi="ar-SA"/>
      </w:rPr>
    </w:lvl>
  </w:abstractNum>
  <w:abstractNum w:abstractNumId="18">
    <w:nsid w:val="4F3867E7"/>
    <w:multiLevelType w:val="hybridMultilevel"/>
    <w:tmpl w:val="C3EA88BE"/>
    <w:lvl w:ilvl="0" w:tplc="78806144">
      <w:start w:val="1"/>
      <w:numFmt w:val="decimal"/>
      <w:lvlText w:val="%1."/>
      <w:lvlJc w:val="left"/>
      <w:pPr>
        <w:ind w:left="936" w:hanging="360"/>
        <w:jc w:val="left"/>
      </w:pPr>
      <w:rPr>
        <w:rFonts w:hint="default" w:ascii="Arial MT" w:hAnsi="Arial MT" w:eastAsia="Arial MT" w:cs="Arial MT"/>
        <w:spacing w:val="-1"/>
        <w:w w:val="100"/>
        <w:sz w:val="22"/>
        <w:szCs w:val="22"/>
        <w:lang w:val="hr-HR" w:eastAsia="en-US" w:bidi="ar-SA"/>
      </w:rPr>
    </w:lvl>
    <w:lvl w:ilvl="1" w:tplc="FD60139A">
      <w:start w:val="1"/>
      <w:numFmt w:val="lowerLetter"/>
      <w:lvlText w:val="%2."/>
      <w:lvlJc w:val="left"/>
      <w:pPr>
        <w:ind w:left="1656" w:hanging="360"/>
        <w:jc w:val="left"/>
      </w:pPr>
      <w:rPr>
        <w:rFonts w:hint="default" w:ascii="Arial MT" w:hAnsi="Arial MT" w:eastAsia="Arial MT" w:cs="Arial MT"/>
        <w:spacing w:val="-1"/>
        <w:w w:val="100"/>
        <w:sz w:val="22"/>
        <w:szCs w:val="22"/>
        <w:lang w:val="hr-HR" w:eastAsia="en-US" w:bidi="ar-SA"/>
      </w:rPr>
    </w:lvl>
    <w:lvl w:ilvl="2" w:tplc="3E86E482">
      <w:numFmt w:val="bullet"/>
      <w:lvlText w:val="•"/>
      <w:lvlJc w:val="left"/>
      <w:pPr>
        <w:ind w:left="2531" w:hanging="360"/>
      </w:pPr>
      <w:rPr>
        <w:rFonts w:hint="default"/>
        <w:lang w:val="hr-HR" w:eastAsia="en-US" w:bidi="ar-SA"/>
      </w:rPr>
    </w:lvl>
    <w:lvl w:ilvl="3" w:tplc="117E8D7E">
      <w:numFmt w:val="bullet"/>
      <w:lvlText w:val="•"/>
      <w:lvlJc w:val="left"/>
      <w:pPr>
        <w:ind w:left="3403" w:hanging="360"/>
      </w:pPr>
      <w:rPr>
        <w:rFonts w:hint="default"/>
        <w:lang w:val="hr-HR" w:eastAsia="en-US" w:bidi="ar-SA"/>
      </w:rPr>
    </w:lvl>
    <w:lvl w:ilvl="4" w:tplc="828EE726">
      <w:numFmt w:val="bullet"/>
      <w:lvlText w:val="•"/>
      <w:lvlJc w:val="left"/>
      <w:pPr>
        <w:ind w:left="4275" w:hanging="360"/>
      </w:pPr>
      <w:rPr>
        <w:rFonts w:hint="default"/>
        <w:lang w:val="hr-HR" w:eastAsia="en-US" w:bidi="ar-SA"/>
      </w:rPr>
    </w:lvl>
    <w:lvl w:ilvl="5" w:tplc="5E36C4D8">
      <w:numFmt w:val="bullet"/>
      <w:lvlText w:val="•"/>
      <w:lvlJc w:val="left"/>
      <w:pPr>
        <w:ind w:left="5147" w:hanging="360"/>
      </w:pPr>
      <w:rPr>
        <w:rFonts w:hint="default"/>
        <w:lang w:val="hr-HR" w:eastAsia="en-US" w:bidi="ar-SA"/>
      </w:rPr>
    </w:lvl>
    <w:lvl w:ilvl="6" w:tplc="23F0FCFE">
      <w:numFmt w:val="bullet"/>
      <w:lvlText w:val="•"/>
      <w:lvlJc w:val="left"/>
      <w:pPr>
        <w:ind w:left="6019" w:hanging="360"/>
      </w:pPr>
      <w:rPr>
        <w:rFonts w:hint="default"/>
        <w:lang w:val="hr-HR" w:eastAsia="en-US" w:bidi="ar-SA"/>
      </w:rPr>
    </w:lvl>
    <w:lvl w:ilvl="7" w:tplc="5240B532">
      <w:numFmt w:val="bullet"/>
      <w:lvlText w:val="•"/>
      <w:lvlJc w:val="left"/>
      <w:pPr>
        <w:ind w:left="6890" w:hanging="360"/>
      </w:pPr>
      <w:rPr>
        <w:rFonts w:hint="default"/>
        <w:lang w:val="hr-HR" w:eastAsia="en-US" w:bidi="ar-SA"/>
      </w:rPr>
    </w:lvl>
    <w:lvl w:ilvl="8" w:tplc="ACE42E34">
      <w:numFmt w:val="bullet"/>
      <w:lvlText w:val="•"/>
      <w:lvlJc w:val="left"/>
      <w:pPr>
        <w:ind w:left="7762" w:hanging="360"/>
      </w:pPr>
      <w:rPr>
        <w:rFonts w:hint="default"/>
        <w:lang w:val="hr-HR" w:eastAsia="en-US" w:bidi="ar-SA"/>
      </w:rPr>
    </w:lvl>
  </w:abstractNum>
  <w:abstractNum w:abstractNumId="19">
    <w:nsid w:val="507E31F9"/>
    <w:multiLevelType w:val="hybridMultilevel"/>
    <w:tmpl w:val="BBFA0C0E"/>
    <w:lvl w:ilvl="0" w:tplc="A1EE96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5FDC5769"/>
    <w:multiLevelType w:val="hybridMultilevel"/>
    <w:tmpl w:val="41D86270"/>
    <w:lvl w:ilvl="0" w:tplc="D4D2F852">
      <w:numFmt w:val="bullet"/>
      <w:lvlText w:val="-"/>
      <w:lvlJc w:val="left"/>
      <w:pPr>
        <w:ind w:left="1797" w:hanging="125"/>
      </w:pPr>
      <w:rPr>
        <w:rFonts w:hint="default" w:ascii="Times New Roman" w:hAnsi="Times New Roman" w:eastAsia="Times New Roman" w:cs="Times New Roman"/>
        <w:w w:val="100"/>
        <w:sz w:val="22"/>
        <w:szCs w:val="22"/>
        <w:lang w:val="hr-HR" w:eastAsia="en-US" w:bidi="ar-SA"/>
      </w:rPr>
    </w:lvl>
    <w:lvl w:ilvl="1" w:tplc="271820BE">
      <w:numFmt w:val="bullet"/>
      <w:lvlText w:val="•"/>
      <w:lvlJc w:val="left"/>
      <w:pPr>
        <w:ind w:left="2578" w:hanging="125"/>
      </w:pPr>
      <w:rPr>
        <w:rFonts w:hint="default"/>
        <w:lang w:val="hr-HR" w:eastAsia="en-US" w:bidi="ar-SA"/>
      </w:rPr>
    </w:lvl>
    <w:lvl w:ilvl="2" w:tplc="6B68FCCE">
      <w:numFmt w:val="bullet"/>
      <w:lvlText w:val="•"/>
      <w:lvlJc w:val="left"/>
      <w:pPr>
        <w:ind w:left="3357" w:hanging="125"/>
      </w:pPr>
      <w:rPr>
        <w:rFonts w:hint="default"/>
        <w:lang w:val="hr-HR" w:eastAsia="en-US" w:bidi="ar-SA"/>
      </w:rPr>
    </w:lvl>
    <w:lvl w:ilvl="3" w:tplc="040C9108">
      <w:numFmt w:val="bullet"/>
      <w:lvlText w:val="•"/>
      <w:lvlJc w:val="left"/>
      <w:pPr>
        <w:ind w:left="4135" w:hanging="125"/>
      </w:pPr>
      <w:rPr>
        <w:rFonts w:hint="default"/>
        <w:lang w:val="hr-HR" w:eastAsia="en-US" w:bidi="ar-SA"/>
      </w:rPr>
    </w:lvl>
    <w:lvl w:ilvl="4" w:tplc="8272B0BC">
      <w:numFmt w:val="bullet"/>
      <w:lvlText w:val="•"/>
      <w:lvlJc w:val="left"/>
      <w:pPr>
        <w:ind w:left="4914" w:hanging="125"/>
      </w:pPr>
      <w:rPr>
        <w:rFonts w:hint="default"/>
        <w:lang w:val="hr-HR" w:eastAsia="en-US" w:bidi="ar-SA"/>
      </w:rPr>
    </w:lvl>
    <w:lvl w:ilvl="5" w:tplc="A23699BC">
      <w:numFmt w:val="bullet"/>
      <w:lvlText w:val="•"/>
      <w:lvlJc w:val="left"/>
      <w:pPr>
        <w:ind w:left="5693" w:hanging="125"/>
      </w:pPr>
      <w:rPr>
        <w:rFonts w:hint="default"/>
        <w:lang w:val="hr-HR" w:eastAsia="en-US" w:bidi="ar-SA"/>
      </w:rPr>
    </w:lvl>
    <w:lvl w:ilvl="6" w:tplc="5994FA58">
      <w:numFmt w:val="bullet"/>
      <w:lvlText w:val="•"/>
      <w:lvlJc w:val="left"/>
      <w:pPr>
        <w:ind w:left="6471" w:hanging="125"/>
      </w:pPr>
      <w:rPr>
        <w:rFonts w:hint="default"/>
        <w:lang w:val="hr-HR" w:eastAsia="en-US" w:bidi="ar-SA"/>
      </w:rPr>
    </w:lvl>
    <w:lvl w:ilvl="7" w:tplc="9C50389E">
      <w:numFmt w:val="bullet"/>
      <w:lvlText w:val="•"/>
      <w:lvlJc w:val="left"/>
      <w:pPr>
        <w:ind w:left="7250" w:hanging="125"/>
      </w:pPr>
      <w:rPr>
        <w:rFonts w:hint="default"/>
        <w:lang w:val="hr-HR" w:eastAsia="en-US" w:bidi="ar-SA"/>
      </w:rPr>
    </w:lvl>
    <w:lvl w:ilvl="8" w:tplc="7D1610C4">
      <w:numFmt w:val="bullet"/>
      <w:lvlText w:val="•"/>
      <w:lvlJc w:val="left"/>
      <w:pPr>
        <w:ind w:left="8029" w:hanging="125"/>
      </w:pPr>
      <w:rPr>
        <w:rFonts w:hint="default"/>
        <w:lang w:val="hr-HR" w:eastAsia="en-US" w:bidi="ar-SA"/>
      </w:rPr>
    </w:lvl>
  </w:abstractNum>
  <w:abstractNum w:abstractNumId="21">
    <w:nsid w:val="60270B07"/>
    <w:multiLevelType w:val="hybridMultilevel"/>
    <w:tmpl w:val="6B60B28E"/>
    <w:lvl w:ilvl="0" w:tplc="8B5A6A06">
      <w:start w:val="1"/>
      <w:numFmt w:val="upperRoman"/>
      <w:lvlText w:val="%1"/>
      <w:lvlJc w:val="left"/>
      <w:pPr>
        <w:ind w:left="216" w:hanging="708"/>
        <w:jc w:val="left"/>
      </w:pPr>
      <w:rPr>
        <w:rFonts w:hint="default" w:ascii="Arial MT" w:hAnsi="Arial MT" w:eastAsia="Arial MT" w:cs="Arial MT"/>
        <w:w w:val="100"/>
        <w:sz w:val="22"/>
        <w:szCs w:val="22"/>
        <w:lang w:val="hr-HR" w:eastAsia="en-US" w:bidi="ar-SA"/>
      </w:rPr>
    </w:lvl>
    <w:lvl w:ilvl="1" w:tplc="DD9EB87A">
      <w:start w:val="1"/>
      <w:numFmt w:val="decimal"/>
      <w:lvlText w:val="%2."/>
      <w:lvlJc w:val="left"/>
      <w:pPr>
        <w:ind w:left="1284" w:hanging="708"/>
        <w:jc w:val="left"/>
      </w:pPr>
      <w:rPr>
        <w:rFonts w:hint="default" w:ascii="Arial MT" w:hAnsi="Arial MT" w:eastAsia="Arial MT" w:cs="Arial MT"/>
        <w:spacing w:val="-1"/>
        <w:w w:val="100"/>
        <w:sz w:val="22"/>
        <w:szCs w:val="22"/>
        <w:lang w:val="hr-HR" w:eastAsia="en-US" w:bidi="ar-SA"/>
      </w:rPr>
    </w:lvl>
    <w:lvl w:ilvl="2" w:tplc="CEDA339E">
      <w:numFmt w:val="bullet"/>
      <w:lvlText w:val="•"/>
      <w:lvlJc w:val="left"/>
      <w:pPr>
        <w:ind w:left="2194" w:hanging="708"/>
      </w:pPr>
      <w:rPr>
        <w:rFonts w:hint="default"/>
        <w:lang w:val="hr-HR" w:eastAsia="en-US" w:bidi="ar-SA"/>
      </w:rPr>
    </w:lvl>
    <w:lvl w:ilvl="3" w:tplc="BEC2A158">
      <w:numFmt w:val="bullet"/>
      <w:lvlText w:val="•"/>
      <w:lvlJc w:val="left"/>
      <w:pPr>
        <w:ind w:left="3108" w:hanging="708"/>
      </w:pPr>
      <w:rPr>
        <w:rFonts w:hint="default"/>
        <w:lang w:val="hr-HR" w:eastAsia="en-US" w:bidi="ar-SA"/>
      </w:rPr>
    </w:lvl>
    <w:lvl w:ilvl="4" w:tplc="3AA4F47E">
      <w:numFmt w:val="bullet"/>
      <w:lvlText w:val="•"/>
      <w:lvlJc w:val="left"/>
      <w:pPr>
        <w:ind w:left="4022" w:hanging="708"/>
      </w:pPr>
      <w:rPr>
        <w:rFonts w:hint="default"/>
        <w:lang w:val="hr-HR" w:eastAsia="en-US" w:bidi="ar-SA"/>
      </w:rPr>
    </w:lvl>
    <w:lvl w:ilvl="5" w:tplc="253613A6">
      <w:numFmt w:val="bullet"/>
      <w:lvlText w:val="•"/>
      <w:lvlJc w:val="left"/>
      <w:pPr>
        <w:ind w:left="4936" w:hanging="708"/>
      </w:pPr>
      <w:rPr>
        <w:rFonts w:hint="default"/>
        <w:lang w:val="hr-HR" w:eastAsia="en-US" w:bidi="ar-SA"/>
      </w:rPr>
    </w:lvl>
    <w:lvl w:ilvl="6" w:tplc="3F34376E">
      <w:numFmt w:val="bullet"/>
      <w:lvlText w:val="•"/>
      <w:lvlJc w:val="left"/>
      <w:pPr>
        <w:ind w:left="5850" w:hanging="708"/>
      </w:pPr>
      <w:rPr>
        <w:rFonts w:hint="default"/>
        <w:lang w:val="hr-HR" w:eastAsia="en-US" w:bidi="ar-SA"/>
      </w:rPr>
    </w:lvl>
    <w:lvl w:ilvl="7" w:tplc="C268B928">
      <w:numFmt w:val="bullet"/>
      <w:lvlText w:val="•"/>
      <w:lvlJc w:val="left"/>
      <w:pPr>
        <w:ind w:left="6764" w:hanging="708"/>
      </w:pPr>
      <w:rPr>
        <w:rFonts w:hint="default"/>
        <w:lang w:val="hr-HR" w:eastAsia="en-US" w:bidi="ar-SA"/>
      </w:rPr>
    </w:lvl>
    <w:lvl w:ilvl="8" w:tplc="C7A46FC0">
      <w:numFmt w:val="bullet"/>
      <w:lvlText w:val="•"/>
      <w:lvlJc w:val="left"/>
      <w:pPr>
        <w:ind w:left="7678" w:hanging="708"/>
      </w:pPr>
      <w:rPr>
        <w:rFonts w:hint="default"/>
        <w:lang w:val="hr-HR" w:eastAsia="en-US" w:bidi="ar-SA"/>
      </w:rPr>
    </w:lvl>
  </w:abstractNum>
  <w:abstractNum w:abstractNumId="22">
    <w:nsid w:val="67493514"/>
    <w:multiLevelType w:val="hybridMultilevel"/>
    <w:tmpl w:val="76589F02"/>
    <w:lvl w:ilvl="0" w:tplc="7A7AFDE8">
      <w:start w:val="1"/>
      <w:numFmt w:val="decimal"/>
      <w:lvlText w:val="%1."/>
      <w:lvlJc w:val="left"/>
      <w:pPr>
        <w:ind w:left="603" w:hanging="368"/>
        <w:jc w:val="left"/>
      </w:pPr>
      <w:rPr>
        <w:rFonts w:hint="default" w:ascii="Times New Roman" w:hAnsi="Times New Roman" w:eastAsia="Times New Roman" w:cs="Times New Roman"/>
        <w:w w:val="100"/>
        <w:sz w:val="24"/>
        <w:szCs w:val="24"/>
        <w:lang w:val="hr-HR" w:eastAsia="en-US" w:bidi="ar-SA"/>
      </w:rPr>
    </w:lvl>
    <w:lvl w:ilvl="1" w:tplc="5516A140">
      <w:numFmt w:val="bullet"/>
      <w:lvlText w:val="•"/>
      <w:lvlJc w:val="left"/>
      <w:pPr>
        <w:ind w:left="1494" w:hanging="368"/>
      </w:pPr>
      <w:rPr>
        <w:rFonts w:hint="default"/>
        <w:lang w:val="hr-HR" w:eastAsia="en-US" w:bidi="ar-SA"/>
      </w:rPr>
    </w:lvl>
    <w:lvl w:ilvl="2" w:tplc="A6BC24B0">
      <w:numFmt w:val="bullet"/>
      <w:lvlText w:val="•"/>
      <w:lvlJc w:val="left"/>
      <w:pPr>
        <w:ind w:left="2389" w:hanging="368"/>
      </w:pPr>
      <w:rPr>
        <w:rFonts w:hint="default"/>
        <w:lang w:val="hr-HR" w:eastAsia="en-US" w:bidi="ar-SA"/>
      </w:rPr>
    </w:lvl>
    <w:lvl w:ilvl="3" w:tplc="E1D2EB52">
      <w:numFmt w:val="bullet"/>
      <w:lvlText w:val="•"/>
      <w:lvlJc w:val="left"/>
      <w:pPr>
        <w:ind w:left="3283" w:hanging="368"/>
      </w:pPr>
      <w:rPr>
        <w:rFonts w:hint="default"/>
        <w:lang w:val="hr-HR" w:eastAsia="en-US" w:bidi="ar-SA"/>
      </w:rPr>
    </w:lvl>
    <w:lvl w:ilvl="4" w:tplc="523ACBA8">
      <w:numFmt w:val="bullet"/>
      <w:lvlText w:val="•"/>
      <w:lvlJc w:val="left"/>
      <w:pPr>
        <w:ind w:left="4178" w:hanging="368"/>
      </w:pPr>
      <w:rPr>
        <w:rFonts w:hint="default"/>
        <w:lang w:val="hr-HR" w:eastAsia="en-US" w:bidi="ar-SA"/>
      </w:rPr>
    </w:lvl>
    <w:lvl w:ilvl="5" w:tplc="7A3CD322">
      <w:numFmt w:val="bullet"/>
      <w:lvlText w:val="•"/>
      <w:lvlJc w:val="left"/>
      <w:pPr>
        <w:ind w:left="5073" w:hanging="368"/>
      </w:pPr>
      <w:rPr>
        <w:rFonts w:hint="default"/>
        <w:lang w:val="hr-HR" w:eastAsia="en-US" w:bidi="ar-SA"/>
      </w:rPr>
    </w:lvl>
    <w:lvl w:ilvl="6" w:tplc="3E6C3A7A">
      <w:numFmt w:val="bullet"/>
      <w:lvlText w:val="•"/>
      <w:lvlJc w:val="left"/>
      <w:pPr>
        <w:ind w:left="5967" w:hanging="368"/>
      </w:pPr>
      <w:rPr>
        <w:rFonts w:hint="default"/>
        <w:lang w:val="hr-HR" w:eastAsia="en-US" w:bidi="ar-SA"/>
      </w:rPr>
    </w:lvl>
    <w:lvl w:ilvl="7" w:tplc="D652C0E8">
      <w:numFmt w:val="bullet"/>
      <w:lvlText w:val="•"/>
      <w:lvlJc w:val="left"/>
      <w:pPr>
        <w:ind w:left="6862" w:hanging="368"/>
      </w:pPr>
      <w:rPr>
        <w:rFonts w:hint="default"/>
        <w:lang w:val="hr-HR" w:eastAsia="en-US" w:bidi="ar-SA"/>
      </w:rPr>
    </w:lvl>
    <w:lvl w:ilvl="8" w:tplc="F88EE42A">
      <w:numFmt w:val="bullet"/>
      <w:lvlText w:val="•"/>
      <w:lvlJc w:val="left"/>
      <w:pPr>
        <w:ind w:left="7757" w:hanging="368"/>
      </w:pPr>
      <w:rPr>
        <w:rFonts w:hint="default"/>
        <w:lang w:val="hr-HR" w:eastAsia="en-US" w:bidi="ar-SA"/>
      </w:rPr>
    </w:lvl>
  </w:abstractNum>
  <w:abstractNum w:abstractNumId="23">
    <w:nsid w:val="683754BF"/>
    <w:multiLevelType w:val="hybridMultilevel"/>
    <w:tmpl w:val="C8F63DD2"/>
    <w:lvl w:ilvl="0" w:tplc="2ACAE436">
      <w:start w:val="1"/>
      <w:numFmt w:val="decimal"/>
      <w:lvlText w:val="%1."/>
      <w:lvlJc w:val="left"/>
      <w:pPr>
        <w:ind w:left="256" w:hanging="708"/>
        <w:jc w:val="left"/>
      </w:pPr>
      <w:rPr>
        <w:rFonts w:hint="default" w:ascii="Times New Roman" w:hAnsi="Times New Roman" w:eastAsia="Times New Roman" w:cs="Times New Roman"/>
        <w:b/>
        <w:bCs/>
        <w:w w:val="100"/>
        <w:sz w:val="22"/>
        <w:szCs w:val="22"/>
        <w:lang w:val="hr-HR" w:eastAsia="en-US" w:bidi="ar-SA"/>
      </w:rPr>
    </w:lvl>
    <w:lvl w:ilvl="1" w:tplc="8A8EFF3E">
      <w:numFmt w:val="bullet"/>
      <w:lvlText w:val="•"/>
      <w:lvlJc w:val="left"/>
      <w:pPr>
        <w:ind w:left="1192" w:hanging="708"/>
      </w:pPr>
      <w:rPr>
        <w:rFonts w:hint="default"/>
        <w:lang w:val="hr-HR" w:eastAsia="en-US" w:bidi="ar-SA"/>
      </w:rPr>
    </w:lvl>
    <w:lvl w:ilvl="2" w:tplc="A6942656">
      <w:numFmt w:val="bullet"/>
      <w:lvlText w:val="•"/>
      <w:lvlJc w:val="left"/>
      <w:pPr>
        <w:ind w:left="2125" w:hanging="708"/>
      </w:pPr>
      <w:rPr>
        <w:rFonts w:hint="default"/>
        <w:lang w:val="hr-HR" w:eastAsia="en-US" w:bidi="ar-SA"/>
      </w:rPr>
    </w:lvl>
    <w:lvl w:ilvl="3" w:tplc="32E6131C">
      <w:numFmt w:val="bullet"/>
      <w:lvlText w:val="•"/>
      <w:lvlJc w:val="left"/>
      <w:pPr>
        <w:ind w:left="3057" w:hanging="708"/>
      </w:pPr>
      <w:rPr>
        <w:rFonts w:hint="default"/>
        <w:lang w:val="hr-HR" w:eastAsia="en-US" w:bidi="ar-SA"/>
      </w:rPr>
    </w:lvl>
    <w:lvl w:ilvl="4" w:tplc="8C9E1860">
      <w:numFmt w:val="bullet"/>
      <w:lvlText w:val="•"/>
      <w:lvlJc w:val="left"/>
      <w:pPr>
        <w:ind w:left="3990" w:hanging="708"/>
      </w:pPr>
      <w:rPr>
        <w:rFonts w:hint="default"/>
        <w:lang w:val="hr-HR" w:eastAsia="en-US" w:bidi="ar-SA"/>
      </w:rPr>
    </w:lvl>
    <w:lvl w:ilvl="5" w:tplc="7548EA9C">
      <w:numFmt w:val="bullet"/>
      <w:lvlText w:val="•"/>
      <w:lvlJc w:val="left"/>
      <w:pPr>
        <w:ind w:left="4923" w:hanging="708"/>
      </w:pPr>
      <w:rPr>
        <w:rFonts w:hint="default"/>
        <w:lang w:val="hr-HR" w:eastAsia="en-US" w:bidi="ar-SA"/>
      </w:rPr>
    </w:lvl>
    <w:lvl w:ilvl="6" w:tplc="18B42F76">
      <w:numFmt w:val="bullet"/>
      <w:lvlText w:val="•"/>
      <w:lvlJc w:val="left"/>
      <w:pPr>
        <w:ind w:left="5855" w:hanging="708"/>
      </w:pPr>
      <w:rPr>
        <w:rFonts w:hint="default"/>
        <w:lang w:val="hr-HR" w:eastAsia="en-US" w:bidi="ar-SA"/>
      </w:rPr>
    </w:lvl>
    <w:lvl w:ilvl="7" w:tplc="2D544F52">
      <w:numFmt w:val="bullet"/>
      <w:lvlText w:val="•"/>
      <w:lvlJc w:val="left"/>
      <w:pPr>
        <w:ind w:left="6788" w:hanging="708"/>
      </w:pPr>
      <w:rPr>
        <w:rFonts w:hint="default"/>
        <w:lang w:val="hr-HR" w:eastAsia="en-US" w:bidi="ar-SA"/>
      </w:rPr>
    </w:lvl>
    <w:lvl w:ilvl="8" w:tplc="6C8EEF96">
      <w:numFmt w:val="bullet"/>
      <w:lvlText w:val="•"/>
      <w:lvlJc w:val="left"/>
      <w:pPr>
        <w:ind w:left="7721" w:hanging="708"/>
      </w:pPr>
      <w:rPr>
        <w:rFonts w:hint="default"/>
        <w:lang w:val="hr-HR" w:eastAsia="en-US" w:bidi="ar-SA"/>
      </w:rPr>
    </w:lvl>
  </w:abstractNum>
  <w:abstractNum w:abstractNumId="24">
    <w:nsid w:val="6F6A7576"/>
    <w:multiLevelType w:val="hybridMultilevel"/>
    <w:tmpl w:val="D3D2CB6E"/>
    <w:lvl w:ilvl="0" w:tplc="041A000F">
      <w:start w:val="1"/>
      <w:numFmt w:val="decimal"/>
      <w:lvlText w:val="%1."/>
      <w:lvlJc w:val="left"/>
      <w:pPr>
        <w:ind w:left="720" w:hanging="360"/>
      </w:pPr>
      <w:rPr>
        <w:rFonts w:hint="default" w:ascii="Times New Roman" w:hAnsi="Times New Roman" w:cs="Times New Roman"/>
        <w:color w:val="auto"/>
        <w:sz w:val="2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6FF973F6"/>
    <w:multiLevelType w:val="hybridMultilevel"/>
    <w:tmpl w:val="E5D84DD0"/>
    <w:lvl w:ilvl="0" w:tplc="980A1BC6">
      <w:start w:val="1"/>
      <w:numFmt w:val="decimal"/>
      <w:lvlText w:val="%1."/>
      <w:lvlJc w:val="left"/>
      <w:pPr>
        <w:ind w:left="964" w:hanging="708"/>
        <w:jc w:val="left"/>
      </w:pPr>
      <w:rPr>
        <w:rFonts w:hint="default" w:ascii="Times New Roman" w:hAnsi="Times New Roman" w:eastAsia="Times New Roman" w:cs="Times New Roman"/>
        <w:w w:val="100"/>
        <w:sz w:val="22"/>
        <w:szCs w:val="22"/>
        <w:lang w:val="hr-HR" w:eastAsia="en-US" w:bidi="ar-SA"/>
      </w:rPr>
    </w:lvl>
    <w:lvl w:ilvl="1" w:tplc="E3804042">
      <w:numFmt w:val="bullet"/>
      <w:lvlText w:val="•"/>
      <w:lvlJc w:val="left"/>
      <w:pPr>
        <w:ind w:left="1822" w:hanging="708"/>
      </w:pPr>
      <w:rPr>
        <w:rFonts w:hint="default"/>
        <w:lang w:val="hr-HR" w:eastAsia="en-US" w:bidi="ar-SA"/>
      </w:rPr>
    </w:lvl>
    <w:lvl w:ilvl="2" w:tplc="8D624D80">
      <w:numFmt w:val="bullet"/>
      <w:lvlText w:val="•"/>
      <w:lvlJc w:val="left"/>
      <w:pPr>
        <w:ind w:left="2685" w:hanging="708"/>
      </w:pPr>
      <w:rPr>
        <w:rFonts w:hint="default"/>
        <w:lang w:val="hr-HR" w:eastAsia="en-US" w:bidi="ar-SA"/>
      </w:rPr>
    </w:lvl>
    <w:lvl w:ilvl="3" w:tplc="A664C494">
      <w:numFmt w:val="bullet"/>
      <w:lvlText w:val="•"/>
      <w:lvlJc w:val="left"/>
      <w:pPr>
        <w:ind w:left="3547" w:hanging="708"/>
      </w:pPr>
      <w:rPr>
        <w:rFonts w:hint="default"/>
        <w:lang w:val="hr-HR" w:eastAsia="en-US" w:bidi="ar-SA"/>
      </w:rPr>
    </w:lvl>
    <w:lvl w:ilvl="4" w:tplc="1CB219B6">
      <w:numFmt w:val="bullet"/>
      <w:lvlText w:val="•"/>
      <w:lvlJc w:val="left"/>
      <w:pPr>
        <w:ind w:left="4410" w:hanging="708"/>
      </w:pPr>
      <w:rPr>
        <w:rFonts w:hint="default"/>
        <w:lang w:val="hr-HR" w:eastAsia="en-US" w:bidi="ar-SA"/>
      </w:rPr>
    </w:lvl>
    <w:lvl w:ilvl="5" w:tplc="B722042E">
      <w:numFmt w:val="bullet"/>
      <w:lvlText w:val="•"/>
      <w:lvlJc w:val="left"/>
      <w:pPr>
        <w:ind w:left="5273" w:hanging="708"/>
      </w:pPr>
      <w:rPr>
        <w:rFonts w:hint="default"/>
        <w:lang w:val="hr-HR" w:eastAsia="en-US" w:bidi="ar-SA"/>
      </w:rPr>
    </w:lvl>
    <w:lvl w:ilvl="6" w:tplc="A4CA4428">
      <w:numFmt w:val="bullet"/>
      <w:lvlText w:val="•"/>
      <w:lvlJc w:val="left"/>
      <w:pPr>
        <w:ind w:left="6135" w:hanging="708"/>
      </w:pPr>
      <w:rPr>
        <w:rFonts w:hint="default"/>
        <w:lang w:val="hr-HR" w:eastAsia="en-US" w:bidi="ar-SA"/>
      </w:rPr>
    </w:lvl>
    <w:lvl w:ilvl="7" w:tplc="44EEC1E6">
      <w:numFmt w:val="bullet"/>
      <w:lvlText w:val="•"/>
      <w:lvlJc w:val="left"/>
      <w:pPr>
        <w:ind w:left="6998" w:hanging="708"/>
      </w:pPr>
      <w:rPr>
        <w:rFonts w:hint="default"/>
        <w:lang w:val="hr-HR" w:eastAsia="en-US" w:bidi="ar-SA"/>
      </w:rPr>
    </w:lvl>
    <w:lvl w:ilvl="8" w:tplc="1BEC7C72">
      <w:numFmt w:val="bullet"/>
      <w:lvlText w:val="•"/>
      <w:lvlJc w:val="left"/>
      <w:pPr>
        <w:ind w:left="7861" w:hanging="708"/>
      </w:pPr>
      <w:rPr>
        <w:rFonts w:hint="default"/>
        <w:lang w:val="hr-HR" w:eastAsia="en-US" w:bidi="ar-SA"/>
      </w:rPr>
    </w:lvl>
  </w:abstractNum>
  <w:abstractNum w:abstractNumId="26">
    <w:nsid w:val="74400AE7"/>
    <w:multiLevelType w:val="hybridMultilevel"/>
    <w:tmpl w:val="C8F63DD2"/>
    <w:lvl w:ilvl="0" w:tplc="2ACAE436">
      <w:start w:val="1"/>
      <w:numFmt w:val="decimal"/>
      <w:lvlText w:val="%1."/>
      <w:lvlJc w:val="left"/>
      <w:pPr>
        <w:ind w:left="708" w:hanging="708"/>
        <w:jc w:val="left"/>
      </w:pPr>
      <w:rPr>
        <w:rFonts w:hint="default" w:ascii="Times New Roman" w:hAnsi="Times New Roman" w:eastAsia="Times New Roman" w:cs="Times New Roman"/>
        <w:b/>
        <w:bCs/>
        <w:w w:val="100"/>
        <w:sz w:val="22"/>
        <w:szCs w:val="22"/>
        <w:lang w:val="hr-HR" w:eastAsia="en-US" w:bidi="ar-SA"/>
      </w:rPr>
    </w:lvl>
    <w:lvl w:ilvl="1" w:tplc="8A8EFF3E">
      <w:numFmt w:val="bullet"/>
      <w:lvlText w:val="•"/>
      <w:lvlJc w:val="left"/>
      <w:pPr>
        <w:ind w:left="1644" w:hanging="708"/>
      </w:pPr>
      <w:rPr>
        <w:rFonts w:hint="default"/>
        <w:lang w:val="hr-HR" w:eastAsia="en-US" w:bidi="ar-SA"/>
      </w:rPr>
    </w:lvl>
    <w:lvl w:ilvl="2" w:tplc="A6942656">
      <w:numFmt w:val="bullet"/>
      <w:lvlText w:val="•"/>
      <w:lvlJc w:val="left"/>
      <w:pPr>
        <w:ind w:left="2577" w:hanging="708"/>
      </w:pPr>
      <w:rPr>
        <w:rFonts w:hint="default"/>
        <w:lang w:val="hr-HR" w:eastAsia="en-US" w:bidi="ar-SA"/>
      </w:rPr>
    </w:lvl>
    <w:lvl w:ilvl="3" w:tplc="32E6131C">
      <w:numFmt w:val="bullet"/>
      <w:lvlText w:val="•"/>
      <w:lvlJc w:val="left"/>
      <w:pPr>
        <w:ind w:left="3509" w:hanging="708"/>
      </w:pPr>
      <w:rPr>
        <w:rFonts w:hint="default"/>
        <w:lang w:val="hr-HR" w:eastAsia="en-US" w:bidi="ar-SA"/>
      </w:rPr>
    </w:lvl>
    <w:lvl w:ilvl="4" w:tplc="8C9E1860">
      <w:numFmt w:val="bullet"/>
      <w:lvlText w:val="•"/>
      <w:lvlJc w:val="left"/>
      <w:pPr>
        <w:ind w:left="4442" w:hanging="708"/>
      </w:pPr>
      <w:rPr>
        <w:rFonts w:hint="default"/>
        <w:lang w:val="hr-HR" w:eastAsia="en-US" w:bidi="ar-SA"/>
      </w:rPr>
    </w:lvl>
    <w:lvl w:ilvl="5" w:tplc="7548EA9C">
      <w:numFmt w:val="bullet"/>
      <w:lvlText w:val="•"/>
      <w:lvlJc w:val="left"/>
      <w:pPr>
        <w:ind w:left="5375" w:hanging="708"/>
      </w:pPr>
      <w:rPr>
        <w:rFonts w:hint="default"/>
        <w:lang w:val="hr-HR" w:eastAsia="en-US" w:bidi="ar-SA"/>
      </w:rPr>
    </w:lvl>
    <w:lvl w:ilvl="6" w:tplc="18B42F76">
      <w:numFmt w:val="bullet"/>
      <w:lvlText w:val="•"/>
      <w:lvlJc w:val="left"/>
      <w:pPr>
        <w:ind w:left="6307" w:hanging="708"/>
      </w:pPr>
      <w:rPr>
        <w:rFonts w:hint="default"/>
        <w:lang w:val="hr-HR" w:eastAsia="en-US" w:bidi="ar-SA"/>
      </w:rPr>
    </w:lvl>
    <w:lvl w:ilvl="7" w:tplc="2D544F52">
      <w:numFmt w:val="bullet"/>
      <w:lvlText w:val="•"/>
      <w:lvlJc w:val="left"/>
      <w:pPr>
        <w:ind w:left="7240" w:hanging="708"/>
      </w:pPr>
      <w:rPr>
        <w:rFonts w:hint="default"/>
        <w:lang w:val="hr-HR" w:eastAsia="en-US" w:bidi="ar-SA"/>
      </w:rPr>
    </w:lvl>
    <w:lvl w:ilvl="8" w:tplc="6C8EEF96">
      <w:numFmt w:val="bullet"/>
      <w:lvlText w:val="•"/>
      <w:lvlJc w:val="left"/>
      <w:pPr>
        <w:ind w:left="8173" w:hanging="708"/>
      </w:pPr>
      <w:rPr>
        <w:rFonts w:hint="default"/>
        <w:lang w:val="hr-HR" w:eastAsia="en-US" w:bidi="ar-SA"/>
      </w:rPr>
    </w:lvl>
  </w:abstractNum>
  <w:abstractNum w:abstractNumId="27">
    <w:nsid w:val="77606554"/>
    <w:multiLevelType w:val="hybridMultilevel"/>
    <w:tmpl w:val="46E63312"/>
    <w:lvl w:ilvl="0" w:tplc="AD4E35C8">
      <w:numFmt w:val="bullet"/>
      <w:lvlText w:val=""/>
      <w:lvlJc w:val="left"/>
      <w:pPr>
        <w:ind w:left="860" w:hanging="360"/>
      </w:pPr>
      <w:rPr>
        <w:rFonts w:hint="default" w:ascii="Symbol" w:hAnsi="Symbol" w:eastAsia="Symbol" w:cs="Symbol"/>
        <w:w w:val="100"/>
        <w:sz w:val="24"/>
        <w:szCs w:val="24"/>
        <w:lang w:val="hr-HR" w:eastAsia="en-US" w:bidi="ar-SA"/>
      </w:rPr>
    </w:lvl>
    <w:lvl w:ilvl="1" w:tplc="B64C2C9E">
      <w:numFmt w:val="bullet"/>
      <w:lvlText w:val="•"/>
      <w:lvlJc w:val="left"/>
      <w:pPr>
        <w:ind w:left="1702" w:hanging="360"/>
      </w:pPr>
      <w:rPr>
        <w:rFonts w:hint="default"/>
        <w:lang w:val="hr-HR" w:eastAsia="en-US" w:bidi="ar-SA"/>
      </w:rPr>
    </w:lvl>
    <w:lvl w:ilvl="2" w:tplc="2A02FFBA">
      <w:numFmt w:val="bullet"/>
      <w:lvlText w:val="•"/>
      <w:lvlJc w:val="left"/>
      <w:pPr>
        <w:ind w:left="2544" w:hanging="360"/>
      </w:pPr>
      <w:rPr>
        <w:rFonts w:hint="default"/>
        <w:lang w:val="hr-HR" w:eastAsia="en-US" w:bidi="ar-SA"/>
      </w:rPr>
    </w:lvl>
    <w:lvl w:ilvl="3" w:tplc="164E12AE">
      <w:numFmt w:val="bullet"/>
      <w:lvlText w:val="•"/>
      <w:lvlJc w:val="left"/>
      <w:pPr>
        <w:ind w:left="3387" w:hanging="360"/>
      </w:pPr>
      <w:rPr>
        <w:rFonts w:hint="default"/>
        <w:lang w:val="hr-HR" w:eastAsia="en-US" w:bidi="ar-SA"/>
      </w:rPr>
    </w:lvl>
    <w:lvl w:ilvl="4" w:tplc="217CFCEC">
      <w:numFmt w:val="bullet"/>
      <w:lvlText w:val="•"/>
      <w:lvlJc w:val="left"/>
      <w:pPr>
        <w:ind w:left="4229" w:hanging="360"/>
      </w:pPr>
      <w:rPr>
        <w:rFonts w:hint="default"/>
        <w:lang w:val="hr-HR" w:eastAsia="en-US" w:bidi="ar-SA"/>
      </w:rPr>
    </w:lvl>
    <w:lvl w:ilvl="5" w:tplc="A56E03AA">
      <w:numFmt w:val="bullet"/>
      <w:lvlText w:val="•"/>
      <w:lvlJc w:val="left"/>
      <w:pPr>
        <w:ind w:left="5072" w:hanging="360"/>
      </w:pPr>
      <w:rPr>
        <w:rFonts w:hint="default"/>
        <w:lang w:val="hr-HR" w:eastAsia="en-US" w:bidi="ar-SA"/>
      </w:rPr>
    </w:lvl>
    <w:lvl w:ilvl="6" w:tplc="DD78FAF6">
      <w:numFmt w:val="bullet"/>
      <w:lvlText w:val="•"/>
      <w:lvlJc w:val="left"/>
      <w:pPr>
        <w:ind w:left="5914" w:hanging="360"/>
      </w:pPr>
      <w:rPr>
        <w:rFonts w:hint="default"/>
        <w:lang w:val="hr-HR" w:eastAsia="en-US" w:bidi="ar-SA"/>
      </w:rPr>
    </w:lvl>
    <w:lvl w:ilvl="7" w:tplc="713CADA2">
      <w:numFmt w:val="bullet"/>
      <w:lvlText w:val="•"/>
      <w:lvlJc w:val="left"/>
      <w:pPr>
        <w:ind w:left="6756" w:hanging="360"/>
      </w:pPr>
      <w:rPr>
        <w:rFonts w:hint="default"/>
        <w:lang w:val="hr-HR" w:eastAsia="en-US" w:bidi="ar-SA"/>
      </w:rPr>
    </w:lvl>
    <w:lvl w:ilvl="8" w:tplc="D186A580">
      <w:numFmt w:val="bullet"/>
      <w:lvlText w:val="•"/>
      <w:lvlJc w:val="left"/>
      <w:pPr>
        <w:ind w:left="7599" w:hanging="360"/>
      </w:pPr>
      <w:rPr>
        <w:rFonts w:hint="default"/>
        <w:lang w:val="hr-HR" w:eastAsia="en-US" w:bidi="ar-SA"/>
      </w:rPr>
    </w:lvl>
  </w:abstractNum>
  <w:abstractNum w:abstractNumId="28">
    <w:nsid w:val="7EDD4A7B"/>
    <w:multiLevelType w:val="hybridMultilevel"/>
    <w:tmpl w:val="3D069B40"/>
    <w:lvl w:ilvl="0" w:tplc="7C10100A">
      <w:start w:val="1"/>
      <w:numFmt w:val="decimal"/>
      <w:lvlText w:val="%1."/>
      <w:lvlJc w:val="left"/>
      <w:pPr>
        <w:ind w:left="1198" w:hanging="360"/>
        <w:jc w:val="left"/>
      </w:pPr>
      <w:rPr>
        <w:rFonts w:hint="default" w:ascii="Arial" w:hAnsi="Arial" w:eastAsia="Courier New" w:cs="Arial"/>
        <w:spacing w:val="-1"/>
        <w:w w:val="100"/>
        <w:sz w:val="24"/>
        <w:szCs w:val="24"/>
        <w:lang w:val="hr-HR" w:eastAsia="en-US" w:bidi="ar-SA"/>
      </w:rPr>
    </w:lvl>
    <w:lvl w:ilvl="1" w:tplc="6BBCA256">
      <w:numFmt w:val="bullet"/>
      <w:lvlText w:val="•"/>
      <w:lvlJc w:val="left"/>
      <w:pPr>
        <w:ind w:left="2005" w:hanging="360"/>
      </w:pPr>
      <w:rPr>
        <w:rFonts w:hint="default"/>
        <w:lang w:val="hr-HR" w:eastAsia="en-US" w:bidi="ar-SA"/>
      </w:rPr>
    </w:lvl>
    <w:lvl w:ilvl="2" w:tplc="37F41B76">
      <w:numFmt w:val="bullet"/>
      <w:lvlText w:val="•"/>
      <w:lvlJc w:val="left"/>
      <w:pPr>
        <w:ind w:left="2811" w:hanging="360"/>
      </w:pPr>
      <w:rPr>
        <w:rFonts w:hint="default"/>
        <w:lang w:val="hr-HR" w:eastAsia="en-US" w:bidi="ar-SA"/>
      </w:rPr>
    </w:lvl>
    <w:lvl w:ilvl="3" w:tplc="EFB44A84">
      <w:numFmt w:val="bullet"/>
      <w:lvlText w:val="•"/>
      <w:lvlJc w:val="left"/>
      <w:pPr>
        <w:ind w:left="3617" w:hanging="360"/>
      </w:pPr>
      <w:rPr>
        <w:rFonts w:hint="default"/>
        <w:lang w:val="hr-HR" w:eastAsia="en-US" w:bidi="ar-SA"/>
      </w:rPr>
    </w:lvl>
    <w:lvl w:ilvl="4" w:tplc="127EB72C">
      <w:numFmt w:val="bullet"/>
      <w:lvlText w:val="•"/>
      <w:lvlJc w:val="left"/>
      <w:pPr>
        <w:ind w:left="4423" w:hanging="360"/>
      </w:pPr>
      <w:rPr>
        <w:rFonts w:hint="default"/>
        <w:lang w:val="hr-HR" w:eastAsia="en-US" w:bidi="ar-SA"/>
      </w:rPr>
    </w:lvl>
    <w:lvl w:ilvl="5" w:tplc="B142BA04">
      <w:numFmt w:val="bullet"/>
      <w:lvlText w:val="•"/>
      <w:lvlJc w:val="left"/>
      <w:pPr>
        <w:ind w:left="5229" w:hanging="360"/>
      </w:pPr>
      <w:rPr>
        <w:rFonts w:hint="default"/>
        <w:lang w:val="hr-HR" w:eastAsia="en-US" w:bidi="ar-SA"/>
      </w:rPr>
    </w:lvl>
    <w:lvl w:ilvl="6" w:tplc="C73E07C6">
      <w:numFmt w:val="bullet"/>
      <w:lvlText w:val="•"/>
      <w:lvlJc w:val="left"/>
      <w:pPr>
        <w:ind w:left="6035" w:hanging="360"/>
      </w:pPr>
      <w:rPr>
        <w:rFonts w:hint="default"/>
        <w:lang w:val="hr-HR" w:eastAsia="en-US" w:bidi="ar-SA"/>
      </w:rPr>
    </w:lvl>
    <w:lvl w:ilvl="7" w:tplc="8FEA74CE">
      <w:numFmt w:val="bullet"/>
      <w:lvlText w:val="•"/>
      <w:lvlJc w:val="left"/>
      <w:pPr>
        <w:ind w:left="6841" w:hanging="360"/>
      </w:pPr>
      <w:rPr>
        <w:rFonts w:hint="default"/>
        <w:lang w:val="hr-HR" w:eastAsia="en-US" w:bidi="ar-SA"/>
      </w:rPr>
    </w:lvl>
    <w:lvl w:ilvl="8" w:tplc="96C80AA8">
      <w:numFmt w:val="bullet"/>
      <w:lvlText w:val="•"/>
      <w:lvlJc w:val="left"/>
      <w:pPr>
        <w:ind w:left="7647" w:hanging="360"/>
      </w:pPr>
      <w:rPr>
        <w:rFonts w:hint="default"/>
        <w:lang w:val="hr-HR" w:eastAsia="en-US" w:bidi="ar-SA"/>
      </w:rPr>
    </w:lvl>
  </w:abstractNum>
  <w:abstractNum w:abstractNumId="29">
    <w:nsid w:val="7FEC456B"/>
    <w:multiLevelType w:val="hybridMultilevel"/>
    <w:tmpl w:val="C2468ACC"/>
    <w:lvl w:ilvl="0" w:tplc="21BC9D48">
      <w:start w:val="1"/>
      <w:numFmt w:val="decimal"/>
      <w:lvlText w:val="%1."/>
      <w:lvlJc w:val="left"/>
      <w:pPr>
        <w:ind w:left="477" w:hanging="221"/>
        <w:jc w:val="left"/>
      </w:pPr>
      <w:rPr>
        <w:rFonts w:hint="default" w:ascii="Times New Roman" w:hAnsi="Times New Roman" w:eastAsia="Times New Roman" w:cs="Times New Roman"/>
        <w:w w:val="100"/>
        <w:sz w:val="22"/>
        <w:szCs w:val="22"/>
        <w:lang w:val="hr-HR" w:eastAsia="en-US" w:bidi="ar-SA"/>
      </w:rPr>
    </w:lvl>
    <w:lvl w:ilvl="1" w:tplc="5B7E88FE">
      <w:numFmt w:val="bullet"/>
      <w:lvlText w:val="•"/>
      <w:lvlJc w:val="left"/>
      <w:pPr>
        <w:ind w:left="746" w:hanging="221"/>
      </w:pPr>
      <w:rPr>
        <w:rFonts w:hint="default"/>
        <w:lang w:val="hr-HR" w:eastAsia="en-US" w:bidi="ar-SA"/>
      </w:rPr>
    </w:lvl>
    <w:lvl w:ilvl="2" w:tplc="EDF68ED4">
      <w:numFmt w:val="bullet"/>
      <w:lvlText w:val="•"/>
      <w:lvlJc w:val="left"/>
      <w:pPr>
        <w:ind w:left="1013" w:hanging="221"/>
      </w:pPr>
      <w:rPr>
        <w:rFonts w:hint="default"/>
        <w:lang w:val="hr-HR" w:eastAsia="en-US" w:bidi="ar-SA"/>
      </w:rPr>
    </w:lvl>
    <w:lvl w:ilvl="3" w:tplc="060E9642">
      <w:numFmt w:val="bullet"/>
      <w:lvlText w:val="•"/>
      <w:lvlJc w:val="left"/>
      <w:pPr>
        <w:ind w:left="1279" w:hanging="221"/>
      </w:pPr>
      <w:rPr>
        <w:rFonts w:hint="default"/>
        <w:lang w:val="hr-HR" w:eastAsia="en-US" w:bidi="ar-SA"/>
      </w:rPr>
    </w:lvl>
    <w:lvl w:ilvl="4" w:tplc="D95AFEBC">
      <w:numFmt w:val="bullet"/>
      <w:lvlText w:val="•"/>
      <w:lvlJc w:val="left"/>
      <w:pPr>
        <w:ind w:left="1546" w:hanging="221"/>
      </w:pPr>
      <w:rPr>
        <w:rFonts w:hint="default"/>
        <w:lang w:val="hr-HR" w:eastAsia="en-US" w:bidi="ar-SA"/>
      </w:rPr>
    </w:lvl>
    <w:lvl w:ilvl="5" w:tplc="22161B3A">
      <w:numFmt w:val="bullet"/>
      <w:lvlText w:val="•"/>
      <w:lvlJc w:val="left"/>
      <w:pPr>
        <w:ind w:left="1813" w:hanging="221"/>
      </w:pPr>
      <w:rPr>
        <w:rFonts w:hint="default"/>
        <w:lang w:val="hr-HR" w:eastAsia="en-US" w:bidi="ar-SA"/>
      </w:rPr>
    </w:lvl>
    <w:lvl w:ilvl="6" w:tplc="09C89756">
      <w:numFmt w:val="bullet"/>
      <w:lvlText w:val="•"/>
      <w:lvlJc w:val="left"/>
      <w:pPr>
        <w:ind w:left="2079" w:hanging="221"/>
      </w:pPr>
      <w:rPr>
        <w:rFonts w:hint="default"/>
        <w:lang w:val="hr-HR" w:eastAsia="en-US" w:bidi="ar-SA"/>
      </w:rPr>
    </w:lvl>
    <w:lvl w:ilvl="7" w:tplc="5ACEE3B8">
      <w:numFmt w:val="bullet"/>
      <w:lvlText w:val="•"/>
      <w:lvlJc w:val="left"/>
      <w:pPr>
        <w:ind w:left="2346" w:hanging="221"/>
      </w:pPr>
      <w:rPr>
        <w:rFonts w:hint="default"/>
        <w:lang w:val="hr-HR" w:eastAsia="en-US" w:bidi="ar-SA"/>
      </w:rPr>
    </w:lvl>
    <w:lvl w:ilvl="8" w:tplc="AC3E7820">
      <w:numFmt w:val="bullet"/>
      <w:lvlText w:val="•"/>
      <w:lvlJc w:val="left"/>
      <w:pPr>
        <w:ind w:left="2612" w:hanging="221"/>
      </w:pPr>
      <w:rPr>
        <w:rFonts w:hint="default"/>
        <w:lang w:val="hr-HR" w:eastAsia="en-US" w:bidi="ar-SA"/>
      </w:rPr>
    </w:lvl>
  </w:abstractNum>
  <w:num w:numId="1">
    <w:abstractNumId w:val="22"/>
  </w:num>
  <w:num w:numId="2">
    <w:abstractNumId w:val="11"/>
  </w:num>
  <w:num w:numId="3">
    <w:abstractNumId w:val="27"/>
  </w:num>
  <w:num w:numId="4">
    <w:abstractNumId w:val="16"/>
  </w:num>
  <w:num w:numId="5">
    <w:abstractNumId w:val="24"/>
  </w:num>
  <w:num w:numId="6">
    <w:abstractNumId w:val="19"/>
  </w:num>
  <w:num w:numId="7">
    <w:abstractNumId w:val="29"/>
  </w:num>
  <w:num w:numId="8">
    <w:abstractNumId w:val="23"/>
  </w:num>
  <w:num w:numId="9">
    <w:abstractNumId w:val="25"/>
  </w:num>
  <w:num w:numId="10">
    <w:abstractNumId w:val="20"/>
  </w:num>
  <w:num w:numId="11">
    <w:abstractNumId w:val="17"/>
  </w:num>
  <w:num w:numId="12">
    <w:abstractNumId w:val="13"/>
  </w:num>
  <w:num w:numId="13">
    <w:abstractNumId w:val="7"/>
  </w:num>
  <w:num w:numId="14">
    <w:abstractNumId w:val="10"/>
  </w:num>
  <w:num w:numId="15">
    <w:abstractNumId w:val="15"/>
  </w:num>
  <w:num w:numId="16">
    <w:abstractNumId w:val="26"/>
  </w:num>
  <w:num w:numId="17">
    <w:abstractNumId w:val="14"/>
  </w:num>
  <w:num w:numId="18">
    <w:abstractNumId w:val="21"/>
  </w:num>
  <w:num w:numId="19">
    <w:abstractNumId w:val="18"/>
  </w:num>
  <w:num w:numId="20">
    <w:abstractNumId w:val="12"/>
  </w:num>
  <w:num w:numId="21">
    <w:abstractNumId w:val="8"/>
  </w:num>
  <w:num w:numId="22">
    <w:abstractNumId w:val="9"/>
  </w:num>
  <w:num w:numId="23">
    <w:abstractNumId w:val="28"/>
  </w:num>
  <w:numIdMacAtCleanup w:val="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1361"/>
  <w:hyphenationZone w:val="425"/>
  <w:characterSpacingControl w:val="doNotCompress"/>
  <w:hdrShapeDefaults>
    <o:shapedefaults spidmax="4505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149B"/>
    <w:rsid w:val="0000152F"/>
    <w:rsid w:val="00001C2F"/>
    <w:rsid w:val="000022AD"/>
    <w:rsid w:val="00002E02"/>
    <w:rsid w:val="0000321D"/>
    <w:rsid w:val="000039FF"/>
    <w:rsid w:val="000049CA"/>
    <w:rsid w:val="00004ABE"/>
    <w:rsid w:val="0000570A"/>
    <w:rsid w:val="000072E2"/>
    <w:rsid w:val="000079B9"/>
    <w:rsid w:val="0001116A"/>
    <w:rsid w:val="00011735"/>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603E"/>
    <w:rsid w:val="00027B30"/>
    <w:rsid w:val="00030559"/>
    <w:rsid w:val="000305D3"/>
    <w:rsid w:val="00030ACE"/>
    <w:rsid w:val="000322B1"/>
    <w:rsid w:val="000338B6"/>
    <w:rsid w:val="00033B31"/>
    <w:rsid w:val="0003620A"/>
    <w:rsid w:val="0003629C"/>
    <w:rsid w:val="00036619"/>
    <w:rsid w:val="00036646"/>
    <w:rsid w:val="00037023"/>
    <w:rsid w:val="00037E28"/>
    <w:rsid w:val="00040257"/>
    <w:rsid w:val="00040FFC"/>
    <w:rsid w:val="00042895"/>
    <w:rsid w:val="000457CD"/>
    <w:rsid w:val="00046063"/>
    <w:rsid w:val="0004683F"/>
    <w:rsid w:val="00047061"/>
    <w:rsid w:val="00047D9F"/>
    <w:rsid w:val="000517EC"/>
    <w:rsid w:val="00051B4C"/>
    <w:rsid w:val="00051F33"/>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B43"/>
    <w:rsid w:val="00063BDF"/>
    <w:rsid w:val="00063C23"/>
    <w:rsid w:val="00064134"/>
    <w:rsid w:val="0006433A"/>
    <w:rsid w:val="0007058D"/>
    <w:rsid w:val="000706C0"/>
    <w:rsid w:val="00071633"/>
    <w:rsid w:val="00073159"/>
    <w:rsid w:val="00073C73"/>
    <w:rsid w:val="00074410"/>
    <w:rsid w:val="00075EF6"/>
    <w:rsid w:val="00077613"/>
    <w:rsid w:val="000776F3"/>
    <w:rsid w:val="00077B6B"/>
    <w:rsid w:val="000809CF"/>
    <w:rsid w:val="00081359"/>
    <w:rsid w:val="000815D6"/>
    <w:rsid w:val="000823E1"/>
    <w:rsid w:val="00083048"/>
    <w:rsid w:val="000831C8"/>
    <w:rsid w:val="000834A6"/>
    <w:rsid w:val="000834CF"/>
    <w:rsid w:val="00083954"/>
    <w:rsid w:val="00083C4D"/>
    <w:rsid w:val="0008430C"/>
    <w:rsid w:val="000857AF"/>
    <w:rsid w:val="00085A2D"/>
    <w:rsid w:val="000912F0"/>
    <w:rsid w:val="0009159E"/>
    <w:rsid w:val="00091816"/>
    <w:rsid w:val="000932EB"/>
    <w:rsid w:val="00093902"/>
    <w:rsid w:val="00094398"/>
    <w:rsid w:val="00094AB4"/>
    <w:rsid w:val="00094AE9"/>
    <w:rsid w:val="00094D9A"/>
    <w:rsid w:val="000959C4"/>
    <w:rsid w:val="00095ADF"/>
    <w:rsid w:val="000962A3"/>
    <w:rsid w:val="0009678D"/>
    <w:rsid w:val="000968E3"/>
    <w:rsid w:val="00096A7D"/>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4BFE"/>
    <w:rsid w:val="000C56D2"/>
    <w:rsid w:val="000D0832"/>
    <w:rsid w:val="000D0E0E"/>
    <w:rsid w:val="000D15E9"/>
    <w:rsid w:val="000D1A95"/>
    <w:rsid w:val="000D272E"/>
    <w:rsid w:val="000D28B2"/>
    <w:rsid w:val="000D3377"/>
    <w:rsid w:val="000D383E"/>
    <w:rsid w:val="000D4384"/>
    <w:rsid w:val="000D445C"/>
    <w:rsid w:val="000D525C"/>
    <w:rsid w:val="000D5BDE"/>
    <w:rsid w:val="000D5DA3"/>
    <w:rsid w:val="000D6BA8"/>
    <w:rsid w:val="000D6CDF"/>
    <w:rsid w:val="000D6F92"/>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3804"/>
    <w:rsid w:val="0010502C"/>
    <w:rsid w:val="001051CB"/>
    <w:rsid w:val="0010553E"/>
    <w:rsid w:val="0010567A"/>
    <w:rsid w:val="00105802"/>
    <w:rsid w:val="00105C21"/>
    <w:rsid w:val="00106B48"/>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992"/>
    <w:rsid w:val="00115C00"/>
    <w:rsid w:val="00115D9A"/>
    <w:rsid w:val="00116B3C"/>
    <w:rsid w:val="001176F1"/>
    <w:rsid w:val="00117D8C"/>
    <w:rsid w:val="0012021F"/>
    <w:rsid w:val="001218DE"/>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2D27"/>
    <w:rsid w:val="0013398F"/>
    <w:rsid w:val="001354E6"/>
    <w:rsid w:val="0013610F"/>
    <w:rsid w:val="001408EA"/>
    <w:rsid w:val="00141CE9"/>
    <w:rsid w:val="00142524"/>
    <w:rsid w:val="00143B09"/>
    <w:rsid w:val="00143DC6"/>
    <w:rsid w:val="00144C1A"/>
    <w:rsid w:val="00145665"/>
    <w:rsid w:val="00146405"/>
    <w:rsid w:val="00150D16"/>
    <w:rsid w:val="00151B3D"/>
    <w:rsid w:val="00152098"/>
    <w:rsid w:val="00152E50"/>
    <w:rsid w:val="0015448A"/>
    <w:rsid w:val="00155D26"/>
    <w:rsid w:val="00155D9A"/>
    <w:rsid w:val="00156582"/>
    <w:rsid w:val="00156779"/>
    <w:rsid w:val="001570D7"/>
    <w:rsid w:val="0016019A"/>
    <w:rsid w:val="00160A10"/>
    <w:rsid w:val="00162DBE"/>
    <w:rsid w:val="00163076"/>
    <w:rsid w:val="00164375"/>
    <w:rsid w:val="0016535C"/>
    <w:rsid w:val="00165A0D"/>
    <w:rsid w:val="00166167"/>
    <w:rsid w:val="00170F84"/>
    <w:rsid w:val="00172202"/>
    <w:rsid w:val="001723ED"/>
    <w:rsid w:val="00172D60"/>
    <w:rsid w:val="00174671"/>
    <w:rsid w:val="00175846"/>
    <w:rsid w:val="00175AE1"/>
    <w:rsid w:val="00175CA0"/>
    <w:rsid w:val="00175F9B"/>
    <w:rsid w:val="001765E0"/>
    <w:rsid w:val="0017688B"/>
    <w:rsid w:val="00176E40"/>
    <w:rsid w:val="00180340"/>
    <w:rsid w:val="001809CF"/>
    <w:rsid w:val="00182185"/>
    <w:rsid w:val="00182244"/>
    <w:rsid w:val="00182D1B"/>
    <w:rsid w:val="00183362"/>
    <w:rsid w:val="001834E2"/>
    <w:rsid w:val="001847BE"/>
    <w:rsid w:val="00185203"/>
    <w:rsid w:val="00186722"/>
    <w:rsid w:val="00186836"/>
    <w:rsid w:val="00186CB8"/>
    <w:rsid w:val="001875E5"/>
    <w:rsid w:val="001876F9"/>
    <w:rsid w:val="00190AD2"/>
    <w:rsid w:val="00192251"/>
    <w:rsid w:val="00192476"/>
    <w:rsid w:val="001932CC"/>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EB1"/>
    <w:rsid w:val="001A605B"/>
    <w:rsid w:val="001A70B3"/>
    <w:rsid w:val="001A761E"/>
    <w:rsid w:val="001B06D0"/>
    <w:rsid w:val="001B1357"/>
    <w:rsid w:val="001B2642"/>
    <w:rsid w:val="001B2756"/>
    <w:rsid w:val="001B2FB3"/>
    <w:rsid w:val="001B5959"/>
    <w:rsid w:val="001B7518"/>
    <w:rsid w:val="001B7A0E"/>
    <w:rsid w:val="001C14A2"/>
    <w:rsid w:val="001C25C3"/>
    <w:rsid w:val="001C343B"/>
    <w:rsid w:val="001C42B4"/>
    <w:rsid w:val="001C50EF"/>
    <w:rsid w:val="001C57B6"/>
    <w:rsid w:val="001C640F"/>
    <w:rsid w:val="001C716F"/>
    <w:rsid w:val="001D068B"/>
    <w:rsid w:val="001D3E70"/>
    <w:rsid w:val="001D56BB"/>
    <w:rsid w:val="001D6014"/>
    <w:rsid w:val="001D6412"/>
    <w:rsid w:val="001D6A2F"/>
    <w:rsid w:val="001D70B1"/>
    <w:rsid w:val="001E0404"/>
    <w:rsid w:val="001E096F"/>
    <w:rsid w:val="001E0A1A"/>
    <w:rsid w:val="001E12B0"/>
    <w:rsid w:val="001E1576"/>
    <w:rsid w:val="001E1955"/>
    <w:rsid w:val="001E1FBD"/>
    <w:rsid w:val="001E4570"/>
    <w:rsid w:val="001E5599"/>
    <w:rsid w:val="001E630F"/>
    <w:rsid w:val="001E7E93"/>
    <w:rsid w:val="001F13EE"/>
    <w:rsid w:val="001F173B"/>
    <w:rsid w:val="001F1A91"/>
    <w:rsid w:val="001F30CC"/>
    <w:rsid w:val="001F34B5"/>
    <w:rsid w:val="001F34E3"/>
    <w:rsid w:val="001F412D"/>
    <w:rsid w:val="001F46C6"/>
    <w:rsid w:val="001F4C0D"/>
    <w:rsid w:val="001F4F7C"/>
    <w:rsid w:val="001F7087"/>
    <w:rsid w:val="001F736C"/>
    <w:rsid w:val="00200583"/>
    <w:rsid w:val="00200B38"/>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60F4"/>
    <w:rsid w:val="00217B3D"/>
    <w:rsid w:val="00217D53"/>
    <w:rsid w:val="002217C4"/>
    <w:rsid w:val="00221BD5"/>
    <w:rsid w:val="00221E1F"/>
    <w:rsid w:val="00223578"/>
    <w:rsid w:val="00225EC1"/>
    <w:rsid w:val="00226B2B"/>
    <w:rsid w:val="00227D14"/>
    <w:rsid w:val="002304A6"/>
    <w:rsid w:val="002337E1"/>
    <w:rsid w:val="002350FE"/>
    <w:rsid w:val="002357B3"/>
    <w:rsid w:val="002358D3"/>
    <w:rsid w:val="00235CF1"/>
    <w:rsid w:val="0023722E"/>
    <w:rsid w:val="00237320"/>
    <w:rsid w:val="00237CBE"/>
    <w:rsid w:val="002400CB"/>
    <w:rsid w:val="002400DD"/>
    <w:rsid w:val="002402AE"/>
    <w:rsid w:val="00240B29"/>
    <w:rsid w:val="00240E0B"/>
    <w:rsid w:val="00241014"/>
    <w:rsid w:val="00242371"/>
    <w:rsid w:val="002423FE"/>
    <w:rsid w:val="002426EF"/>
    <w:rsid w:val="00242B46"/>
    <w:rsid w:val="00243008"/>
    <w:rsid w:val="00243278"/>
    <w:rsid w:val="00243621"/>
    <w:rsid w:val="00246906"/>
    <w:rsid w:val="0024696F"/>
    <w:rsid w:val="0024796E"/>
    <w:rsid w:val="002505ED"/>
    <w:rsid w:val="002506B1"/>
    <w:rsid w:val="00250D95"/>
    <w:rsid w:val="00251093"/>
    <w:rsid w:val="00251803"/>
    <w:rsid w:val="002530EA"/>
    <w:rsid w:val="00253704"/>
    <w:rsid w:val="00253B27"/>
    <w:rsid w:val="00256078"/>
    <w:rsid w:val="00257192"/>
    <w:rsid w:val="00257290"/>
    <w:rsid w:val="00257A66"/>
    <w:rsid w:val="0026172F"/>
    <w:rsid w:val="00261AED"/>
    <w:rsid w:val="00263A62"/>
    <w:rsid w:val="002654D4"/>
    <w:rsid w:val="00266C01"/>
    <w:rsid w:val="00266D3A"/>
    <w:rsid w:val="002677E6"/>
    <w:rsid w:val="00271875"/>
    <w:rsid w:val="00271ADD"/>
    <w:rsid w:val="002720B1"/>
    <w:rsid w:val="002720D6"/>
    <w:rsid w:val="00272FD0"/>
    <w:rsid w:val="00273E82"/>
    <w:rsid w:val="002742D9"/>
    <w:rsid w:val="0027464B"/>
    <w:rsid w:val="00274EEE"/>
    <w:rsid w:val="002753EC"/>
    <w:rsid w:val="0027653E"/>
    <w:rsid w:val="002766AA"/>
    <w:rsid w:val="00280D1D"/>
    <w:rsid w:val="00281099"/>
    <w:rsid w:val="002821D9"/>
    <w:rsid w:val="0028264D"/>
    <w:rsid w:val="00283E5E"/>
    <w:rsid w:val="00283EE7"/>
    <w:rsid w:val="00284BF3"/>
    <w:rsid w:val="00284E50"/>
    <w:rsid w:val="00286321"/>
    <w:rsid w:val="00286CD1"/>
    <w:rsid w:val="002875B2"/>
    <w:rsid w:val="00287ED1"/>
    <w:rsid w:val="0029212D"/>
    <w:rsid w:val="00292F3B"/>
    <w:rsid w:val="00293205"/>
    <w:rsid w:val="00293461"/>
    <w:rsid w:val="00293F32"/>
    <w:rsid w:val="002956CD"/>
    <w:rsid w:val="00295B82"/>
    <w:rsid w:val="00296204"/>
    <w:rsid w:val="00296442"/>
    <w:rsid w:val="002A1202"/>
    <w:rsid w:val="002A1B69"/>
    <w:rsid w:val="002A1D92"/>
    <w:rsid w:val="002A3A8D"/>
    <w:rsid w:val="002A3EB2"/>
    <w:rsid w:val="002A3F14"/>
    <w:rsid w:val="002A4349"/>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C5919"/>
    <w:rsid w:val="002D1523"/>
    <w:rsid w:val="002D3254"/>
    <w:rsid w:val="002D3EE7"/>
    <w:rsid w:val="002D4FB7"/>
    <w:rsid w:val="002D61EC"/>
    <w:rsid w:val="002D7257"/>
    <w:rsid w:val="002D7B8A"/>
    <w:rsid w:val="002E01C2"/>
    <w:rsid w:val="002E0852"/>
    <w:rsid w:val="002E1864"/>
    <w:rsid w:val="002E20B2"/>
    <w:rsid w:val="002E479B"/>
    <w:rsid w:val="002E59B3"/>
    <w:rsid w:val="002E5FE2"/>
    <w:rsid w:val="002E6260"/>
    <w:rsid w:val="002E6C71"/>
    <w:rsid w:val="002E6DAC"/>
    <w:rsid w:val="002F0169"/>
    <w:rsid w:val="002F0D2E"/>
    <w:rsid w:val="002F1015"/>
    <w:rsid w:val="002F1C90"/>
    <w:rsid w:val="002F2966"/>
    <w:rsid w:val="002F2AED"/>
    <w:rsid w:val="002F3A62"/>
    <w:rsid w:val="002F41A1"/>
    <w:rsid w:val="002F5E6D"/>
    <w:rsid w:val="002F6637"/>
    <w:rsid w:val="002F75F3"/>
    <w:rsid w:val="003007B4"/>
    <w:rsid w:val="003020FF"/>
    <w:rsid w:val="00302E19"/>
    <w:rsid w:val="00302E7D"/>
    <w:rsid w:val="003031D5"/>
    <w:rsid w:val="00303510"/>
    <w:rsid w:val="00303628"/>
    <w:rsid w:val="003039DD"/>
    <w:rsid w:val="003041C1"/>
    <w:rsid w:val="003066CB"/>
    <w:rsid w:val="00307297"/>
    <w:rsid w:val="00307820"/>
    <w:rsid w:val="00312379"/>
    <w:rsid w:val="003128B3"/>
    <w:rsid w:val="003133CB"/>
    <w:rsid w:val="003144DF"/>
    <w:rsid w:val="00315430"/>
    <w:rsid w:val="0031596B"/>
    <w:rsid w:val="00316A33"/>
    <w:rsid w:val="00316C3B"/>
    <w:rsid w:val="00317410"/>
    <w:rsid w:val="003178EC"/>
    <w:rsid w:val="0032019A"/>
    <w:rsid w:val="00320681"/>
    <w:rsid w:val="003214B5"/>
    <w:rsid w:val="003216AA"/>
    <w:rsid w:val="00322042"/>
    <w:rsid w:val="003220FD"/>
    <w:rsid w:val="0032364C"/>
    <w:rsid w:val="00324B13"/>
    <w:rsid w:val="0032505E"/>
    <w:rsid w:val="00325E6C"/>
    <w:rsid w:val="00327017"/>
    <w:rsid w:val="003276B3"/>
    <w:rsid w:val="00336CA1"/>
    <w:rsid w:val="003378F8"/>
    <w:rsid w:val="00337A17"/>
    <w:rsid w:val="003406CE"/>
    <w:rsid w:val="003408B0"/>
    <w:rsid w:val="003418FE"/>
    <w:rsid w:val="00342482"/>
    <w:rsid w:val="003478ED"/>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5E15"/>
    <w:rsid w:val="003776C9"/>
    <w:rsid w:val="00377AED"/>
    <w:rsid w:val="003806F6"/>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5CB"/>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B716A"/>
    <w:rsid w:val="003C082D"/>
    <w:rsid w:val="003C0986"/>
    <w:rsid w:val="003C1E04"/>
    <w:rsid w:val="003C3B2D"/>
    <w:rsid w:val="003C3C6C"/>
    <w:rsid w:val="003C3D81"/>
    <w:rsid w:val="003C44EC"/>
    <w:rsid w:val="003C5DCB"/>
    <w:rsid w:val="003C6553"/>
    <w:rsid w:val="003C6A5D"/>
    <w:rsid w:val="003D0252"/>
    <w:rsid w:val="003D0586"/>
    <w:rsid w:val="003D06D8"/>
    <w:rsid w:val="003D0F3E"/>
    <w:rsid w:val="003D4B0D"/>
    <w:rsid w:val="003D4DD0"/>
    <w:rsid w:val="003D4FE8"/>
    <w:rsid w:val="003D5E96"/>
    <w:rsid w:val="003D6258"/>
    <w:rsid w:val="003D6497"/>
    <w:rsid w:val="003D6590"/>
    <w:rsid w:val="003D670A"/>
    <w:rsid w:val="003E04FF"/>
    <w:rsid w:val="003E1FDA"/>
    <w:rsid w:val="003E30C3"/>
    <w:rsid w:val="003E49B9"/>
    <w:rsid w:val="003E4BFA"/>
    <w:rsid w:val="003E5674"/>
    <w:rsid w:val="003E57CC"/>
    <w:rsid w:val="003E7F52"/>
    <w:rsid w:val="003F0062"/>
    <w:rsid w:val="003F00DA"/>
    <w:rsid w:val="003F01CF"/>
    <w:rsid w:val="003F0711"/>
    <w:rsid w:val="003F1052"/>
    <w:rsid w:val="003F20CA"/>
    <w:rsid w:val="003F2A17"/>
    <w:rsid w:val="003F3FE5"/>
    <w:rsid w:val="003F4A7C"/>
    <w:rsid w:val="003F555C"/>
    <w:rsid w:val="003F5B2C"/>
    <w:rsid w:val="003F7B91"/>
    <w:rsid w:val="003F7E70"/>
    <w:rsid w:val="004004D7"/>
    <w:rsid w:val="004007FD"/>
    <w:rsid w:val="00400834"/>
    <w:rsid w:val="00401148"/>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17DB0"/>
    <w:rsid w:val="00420873"/>
    <w:rsid w:val="00421A4C"/>
    <w:rsid w:val="004223E2"/>
    <w:rsid w:val="00422496"/>
    <w:rsid w:val="004228CF"/>
    <w:rsid w:val="00424647"/>
    <w:rsid w:val="004257DC"/>
    <w:rsid w:val="00425BF9"/>
    <w:rsid w:val="00426057"/>
    <w:rsid w:val="00427B12"/>
    <w:rsid w:val="00427BF5"/>
    <w:rsid w:val="004301D6"/>
    <w:rsid w:val="00430B7A"/>
    <w:rsid w:val="00431553"/>
    <w:rsid w:val="00432FF8"/>
    <w:rsid w:val="00433369"/>
    <w:rsid w:val="00434492"/>
    <w:rsid w:val="00434FEA"/>
    <w:rsid w:val="00436F37"/>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30"/>
    <w:rsid w:val="004821AC"/>
    <w:rsid w:val="00483960"/>
    <w:rsid w:val="00484281"/>
    <w:rsid w:val="004843E5"/>
    <w:rsid w:val="00484BAA"/>
    <w:rsid w:val="00485582"/>
    <w:rsid w:val="00487E0D"/>
    <w:rsid w:val="0049067D"/>
    <w:rsid w:val="0049076A"/>
    <w:rsid w:val="00491322"/>
    <w:rsid w:val="00493DCE"/>
    <w:rsid w:val="004942D3"/>
    <w:rsid w:val="00494471"/>
    <w:rsid w:val="0049555F"/>
    <w:rsid w:val="00497572"/>
    <w:rsid w:val="004A38B4"/>
    <w:rsid w:val="004A6323"/>
    <w:rsid w:val="004A71A3"/>
    <w:rsid w:val="004A7288"/>
    <w:rsid w:val="004B0917"/>
    <w:rsid w:val="004B16FC"/>
    <w:rsid w:val="004B345B"/>
    <w:rsid w:val="004B35A8"/>
    <w:rsid w:val="004B457C"/>
    <w:rsid w:val="004B4EC3"/>
    <w:rsid w:val="004B51EE"/>
    <w:rsid w:val="004B6FEF"/>
    <w:rsid w:val="004B7FFA"/>
    <w:rsid w:val="004C3554"/>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580"/>
    <w:rsid w:val="004D5B67"/>
    <w:rsid w:val="004D74FA"/>
    <w:rsid w:val="004D76F5"/>
    <w:rsid w:val="004E0DCB"/>
    <w:rsid w:val="004E2855"/>
    <w:rsid w:val="004E2E52"/>
    <w:rsid w:val="004E3BB6"/>
    <w:rsid w:val="004E675C"/>
    <w:rsid w:val="004E6CEF"/>
    <w:rsid w:val="004E75E5"/>
    <w:rsid w:val="004E7E91"/>
    <w:rsid w:val="004F00B3"/>
    <w:rsid w:val="004F047B"/>
    <w:rsid w:val="004F0F1B"/>
    <w:rsid w:val="004F1E23"/>
    <w:rsid w:val="004F3E2A"/>
    <w:rsid w:val="004F4BBC"/>
    <w:rsid w:val="004F4D18"/>
    <w:rsid w:val="004F52A6"/>
    <w:rsid w:val="004F5887"/>
    <w:rsid w:val="004F62C6"/>
    <w:rsid w:val="005030F2"/>
    <w:rsid w:val="0050311C"/>
    <w:rsid w:val="00503BF4"/>
    <w:rsid w:val="00503EE5"/>
    <w:rsid w:val="005061B9"/>
    <w:rsid w:val="00506DFE"/>
    <w:rsid w:val="005073D2"/>
    <w:rsid w:val="00507A2D"/>
    <w:rsid w:val="005106D3"/>
    <w:rsid w:val="00510FB2"/>
    <w:rsid w:val="0051300D"/>
    <w:rsid w:val="0051314B"/>
    <w:rsid w:val="00513873"/>
    <w:rsid w:val="005154DA"/>
    <w:rsid w:val="00515C65"/>
    <w:rsid w:val="005168BE"/>
    <w:rsid w:val="00516B93"/>
    <w:rsid w:val="00517F7C"/>
    <w:rsid w:val="00520D71"/>
    <w:rsid w:val="00521AEE"/>
    <w:rsid w:val="00522D16"/>
    <w:rsid w:val="005230F2"/>
    <w:rsid w:val="00524EF6"/>
    <w:rsid w:val="0052515C"/>
    <w:rsid w:val="005272E0"/>
    <w:rsid w:val="005277D5"/>
    <w:rsid w:val="00530689"/>
    <w:rsid w:val="0053166F"/>
    <w:rsid w:val="00531BA7"/>
    <w:rsid w:val="00532F34"/>
    <w:rsid w:val="00533077"/>
    <w:rsid w:val="00533361"/>
    <w:rsid w:val="00533E07"/>
    <w:rsid w:val="00536010"/>
    <w:rsid w:val="00540890"/>
    <w:rsid w:val="00541000"/>
    <w:rsid w:val="005418DC"/>
    <w:rsid w:val="00542B77"/>
    <w:rsid w:val="00544003"/>
    <w:rsid w:val="00544E9A"/>
    <w:rsid w:val="005466D2"/>
    <w:rsid w:val="00546DD3"/>
    <w:rsid w:val="005501AB"/>
    <w:rsid w:val="00550D5F"/>
    <w:rsid w:val="00551656"/>
    <w:rsid w:val="00551D28"/>
    <w:rsid w:val="0055245C"/>
    <w:rsid w:val="0055348F"/>
    <w:rsid w:val="005538C0"/>
    <w:rsid w:val="00554197"/>
    <w:rsid w:val="00554A28"/>
    <w:rsid w:val="00555601"/>
    <w:rsid w:val="00556009"/>
    <w:rsid w:val="005568C5"/>
    <w:rsid w:val="00556E6A"/>
    <w:rsid w:val="00561466"/>
    <w:rsid w:val="00563891"/>
    <w:rsid w:val="00564878"/>
    <w:rsid w:val="005656EC"/>
    <w:rsid w:val="00565D7E"/>
    <w:rsid w:val="00565D99"/>
    <w:rsid w:val="00565FF4"/>
    <w:rsid w:val="0056615C"/>
    <w:rsid w:val="00567070"/>
    <w:rsid w:val="00570739"/>
    <w:rsid w:val="00570945"/>
    <w:rsid w:val="005711A3"/>
    <w:rsid w:val="00571D36"/>
    <w:rsid w:val="00574B27"/>
    <w:rsid w:val="005750A7"/>
    <w:rsid w:val="00575D4E"/>
    <w:rsid w:val="005762A7"/>
    <w:rsid w:val="00577C20"/>
    <w:rsid w:val="005800B9"/>
    <w:rsid w:val="005809A6"/>
    <w:rsid w:val="00580B43"/>
    <w:rsid w:val="00582005"/>
    <w:rsid w:val="00583F01"/>
    <w:rsid w:val="005844CE"/>
    <w:rsid w:val="00584A40"/>
    <w:rsid w:val="005858B3"/>
    <w:rsid w:val="00585B79"/>
    <w:rsid w:val="0058698A"/>
    <w:rsid w:val="00587DBA"/>
    <w:rsid w:val="005901F0"/>
    <w:rsid w:val="0059251B"/>
    <w:rsid w:val="005928D1"/>
    <w:rsid w:val="005929B6"/>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31B9"/>
    <w:rsid w:val="005A4EA1"/>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AA9"/>
    <w:rsid w:val="005C2D40"/>
    <w:rsid w:val="005C3EDA"/>
    <w:rsid w:val="005C47BE"/>
    <w:rsid w:val="005C60D8"/>
    <w:rsid w:val="005C6799"/>
    <w:rsid w:val="005C6CBD"/>
    <w:rsid w:val="005C7A7D"/>
    <w:rsid w:val="005D1023"/>
    <w:rsid w:val="005D16E8"/>
    <w:rsid w:val="005D1BDB"/>
    <w:rsid w:val="005D2E0A"/>
    <w:rsid w:val="005D3AC2"/>
    <w:rsid w:val="005D581F"/>
    <w:rsid w:val="005D7C9B"/>
    <w:rsid w:val="005E07DF"/>
    <w:rsid w:val="005E0FA2"/>
    <w:rsid w:val="005E18E0"/>
    <w:rsid w:val="005E26DA"/>
    <w:rsid w:val="005E3E42"/>
    <w:rsid w:val="005E4202"/>
    <w:rsid w:val="005E4872"/>
    <w:rsid w:val="005E5D9C"/>
    <w:rsid w:val="005E6228"/>
    <w:rsid w:val="005F1361"/>
    <w:rsid w:val="005F153E"/>
    <w:rsid w:val="005F187F"/>
    <w:rsid w:val="005F25B5"/>
    <w:rsid w:val="005F39CB"/>
    <w:rsid w:val="005F4893"/>
    <w:rsid w:val="005F4BFF"/>
    <w:rsid w:val="005F6283"/>
    <w:rsid w:val="005F673D"/>
    <w:rsid w:val="005F7D42"/>
    <w:rsid w:val="006012DE"/>
    <w:rsid w:val="00606C53"/>
    <w:rsid w:val="0060717A"/>
    <w:rsid w:val="00607D63"/>
    <w:rsid w:val="00607EA2"/>
    <w:rsid w:val="006103B0"/>
    <w:rsid w:val="00610D69"/>
    <w:rsid w:val="00611242"/>
    <w:rsid w:val="00611B77"/>
    <w:rsid w:val="006134BF"/>
    <w:rsid w:val="00616181"/>
    <w:rsid w:val="006163D4"/>
    <w:rsid w:val="006165AE"/>
    <w:rsid w:val="00617459"/>
    <w:rsid w:val="00617495"/>
    <w:rsid w:val="00620372"/>
    <w:rsid w:val="0062286E"/>
    <w:rsid w:val="0062297C"/>
    <w:rsid w:val="00623081"/>
    <w:rsid w:val="0062357A"/>
    <w:rsid w:val="00623BBA"/>
    <w:rsid w:val="00623C43"/>
    <w:rsid w:val="00624D4F"/>
    <w:rsid w:val="00625E68"/>
    <w:rsid w:val="00626120"/>
    <w:rsid w:val="00630A9B"/>
    <w:rsid w:val="0063136B"/>
    <w:rsid w:val="00631C0B"/>
    <w:rsid w:val="00632F42"/>
    <w:rsid w:val="00634789"/>
    <w:rsid w:val="00635716"/>
    <w:rsid w:val="00636072"/>
    <w:rsid w:val="00636A2A"/>
    <w:rsid w:val="006370C5"/>
    <w:rsid w:val="006378A1"/>
    <w:rsid w:val="00640018"/>
    <w:rsid w:val="00640376"/>
    <w:rsid w:val="0064081E"/>
    <w:rsid w:val="0064196D"/>
    <w:rsid w:val="00641CFB"/>
    <w:rsid w:val="00643DBE"/>
    <w:rsid w:val="00646325"/>
    <w:rsid w:val="006464C4"/>
    <w:rsid w:val="006469E1"/>
    <w:rsid w:val="00646E9D"/>
    <w:rsid w:val="006471B8"/>
    <w:rsid w:val="00650286"/>
    <w:rsid w:val="00651AB7"/>
    <w:rsid w:val="006524E6"/>
    <w:rsid w:val="006528D4"/>
    <w:rsid w:val="00654610"/>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811"/>
    <w:rsid w:val="00675AF7"/>
    <w:rsid w:val="00675F0C"/>
    <w:rsid w:val="00680327"/>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9F8"/>
    <w:rsid w:val="006B0CE1"/>
    <w:rsid w:val="006B0F0B"/>
    <w:rsid w:val="006B1055"/>
    <w:rsid w:val="006B22FB"/>
    <w:rsid w:val="006B2B2C"/>
    <w:rsid w:val="006B2DAB"/>
    <w:rsid w:val="006B4046"/>
    <w:rsid w:val="006B5E30"/>
    <w:rsid w:val="006C17D4"/>
    <w:rsid w:val="006C1986"/>
    <w:rsid w:val="006C202C"/>
    <w:rsid w:val="006C27F9"/>
    <w:rsid w:val="006C2EC9"/>
    <w:rsid w:val="006C32ED"/>
    <w:rsid w:val="006C3395"/>
    <w:rsid w:val="006C47AB"/>
    <w:rsid w:val="006C5541"/>
    <w:rsid w:val="006C5597"/>
    <w:rsid w:val="006C5A8D"/>
    <w:rsid w:val="006C60CC"/>
    <w:rsid w:val="006C689E"/>
    <w:rsid w:val="006C6FE4"/>
    <w:rsid w:val="006D0273"/>
    <w:rsid w:val="006D1165"/>
    <w:rsid w:val="006D1DD8"/>
    <w:rsid w:val="006D3496"/>
    <w:rsid w:val="006D354C"/>
    <w:rsid w:val="006D4C39"/>
    <w:rsid w:val="006E11F9"/>
    <w:rsid w:val="006E203B"/>
    <w:rsid w:val="006E2D51"/>
    <w:rsid w:val="006E4D0A"/>
    <w:rsid w:val="006E4FEA"/>
    <w:rsid w:val="006E5636"/>
    <w:rsid w:val="006E6245"/>
    <w:rsid w:val="006E7CA8"/>
    <w:rsid w:val="006F1E19"/>
    <w:rsid w:val="006F2DC3"/>
    <w:rsid w:val="006F2F2E"/>
    <w:rsid w:val="006F2FAC"/>
    <w:rsid w:val="006F3E6F"/>
    <w:rsid w:val="006F464F"/>
    <w:rsid w:val="006F474D"/>
    <w:rsid w:val="006F4AF0"/>
    <w:rsid w:val="006F5092"/>
    <w:rsid w:val="006F5F57"/>
    <w:rsid w:val="006F626C"/>
    <w:rsid w:val="006F7CC2"/>
    <w:rsid w:val="006F7E5D"/>
    <w:rsid w:val="00700271"/>
    <w:rsid w:val="00700850"/>
    <w:rsid w:val="00700A21"/>
    <w:rsid w:val="00702714"/>
    <w:rsid w:val="0070654E"/>
    <w:rsid w:val="00710D0F"/>
    <w:rsid w:val="007124BA"/>
    <w:rsid w:val="00712C1D"/>
    <w:rsid w:val="00714F9E"/>
    <w:rsid w:val="00715157"/>
    <w:rsid w:val="007152C1"/>
    <w:rsid w:val="0071633C"/>
    <w:rsid w:val="00716654"/>
    <w:rsid w:val="007167CB"/>
    <w:rsid w:val="0071767D"/>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313AF"/>
    <w:rsid w:val="00732558"/>
    <w:rsid w:val="00732EC3"/>
    <w:rsid w:val="00733A1C"/>
    <w:rsid w:val="00733FA9"/>
    <w:rsid w:val="007340BC"/>
    <w:rsid w:val="00736E2D"/>
    <w:rsid w:val="0073726A"/>
    <w:rsid w:val="00737273"/>
    <w:rsid w:val="007376D5"/>
    <w:rsid w:val="00737A38"/>
    <w:rsid w:val="00740D75"/>
    <w:rsid w:val="00740D90"/>
    <w:rsid w:val="00742560"/>
    <w:rsid w:val="00742688"/>
    <w:rsid w:val="007447FD"/>
    <w:rsid w:val="007459B6"/>
    <w:rsid w:val="0074784E"/>
    <w:rsid w:val="00750449"/>
    <w:rsid w:val="0075064E"/>
    <w:rsid w:val="00751856"/>
    <w:rsid w:val="00752DB8"/>
    <w:rsid w:val="00752EAE"/>
    <w:rsid w:val="00753355"/>
    <w:rsid w:val="00753E67"/>
    <w:rsid w:val="00753FA5"/>
    <w:rsid w:val="007541C8"/>
    <w:rsid w:val="00754DEC"/>
    <w:rsid w:val="0075543A"/>
    <w:rsid w:val="00756047"/>
    <w:rsid w:val="0075698C"/>
    <w:rsid w:val="0076080B"/>
    <w:rsid w:val="00760D2B"/>
    <w:rsid w:val="0076111F"/>
    <w:rsid w:val="00761368"/>
    <w:rsid w:val="007628CC"/>
    <w:rsid w:val="00762A0F"/>
    <w:rsid w:val="00764175"/>
    <w:rsid w:val="007648D9"/>
    <w:rsid w:val="0076544A"/>
    <w:rsid w:val="007657B8"/>
    <w:rsid w:val="00766E12"/>
    <w:rsid w:val="007718F4"/>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A95"/>
    <w:rsid w:val="0079753E"/>
    <w:rsid w:val="0079778C"/>
    <w:rsid w:val="007A0565"/>
    <w:rsid w:val="007A3AEB"/>
    <w:rsid w:val="007A4404"/>
    <w:rsid w:val="007A502A"/>
    <w:rsid w:val="007A6276"/>
    <w:rsid w:val="007B097B"/>
    <w:rsid w:val="007B1143"/>
    <w:rsid w:val="007B23EA"/>
    <w:rsid w:val="007B2960"/>
    <w:rsid w:val="007B2E1E"/>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B1D"/>
    <w:rsid w:val="007D0E06"/>
    <w:rsid w:val="007D117B"/>
    <w:rsid w:val="007D1518"/>
    <w:rsid w:val="007D15DE"/>
    <w:rsid w:val="007D20D6"/>
    <w:rsid w:val="007D24CB"/>
    <w:rsid w:val="007D2A47"/>
    <w:rsid w:val="007D2D2F"/>
    <w:rsid w:val="007D3CE7"/>
    <w:rsid w:val="007D4DBC"/>
    <w:rsid w:val="007D4F95"/>
    <w:rsid w:val="007D5ADB"/>
    <w:rsid w:val="007D7A99"/>
    <w:rsid w:val="007E0AC3"/>
    <w:rsid w:val="007E4199"/>
    <w:rsid w:val="007E4F56"/>
    <w:rsid w:val="007E57D6"/>
    <w:rsid w:val="007E612B"/>
    <w:rsid w:val="007E6433"/>
    <w:rsid w:val="007E65C6"/>
    <w:rsid w:val="007E69FA"/>
    <w:rsid w:val="007E6C89"/>
    <w:rsid w:val="007E7785"/>
    <w:rsid w:val="007F1362"/>
    <w:rsid w:val="007F1CB1"/>
    <w:rsid w:val="007F34F0"/>
    <w:rsid w:val="007F3546"/>
    <w:rsid w:val="007F4E00"/>
    <w:rsid w:val="007F650C"/>
    <w:rsid w:val="007F6BA0"/>
    <w:rsid w:val="007F7076"/>
    <w:rsid w:val="007F72CE"/>
    <w:rsid w:val="007F7608"/>
    <w:rsid w:val="007F7DEF"/>
    <w:rsid w:val="00800E7C"/>
    <w:rsid w:val="0080559F"/>
    <w:rsid w:val="00805907"/>
    <w:rsid w:val="00805B00"/>
    <w:rsid w:val="00806BA9"/>
    <w:rsid w:val="00806FDD"/>
    <w:rsid w:val="00807071"/>
    <w:rsid w:val="00807ACD"/>
    <w:rsid w:val="00810915"/>
    <w:rsid w:val="00810B85"/>
    <w:rsid w:val="00811690"/>
    <w:rsid w:val="00813E3B"/>
    <w:rsid w:val="00814D44"/>
    <w:rsid w:val="00816025"/>
    <w:rsid w:val="00817C19"/>
    <w:rsid w:val="00820CF2"/>
    <w:rsid w:val="00820ECE"/>
    <w:rsid w:val="00823271"/>
    <w:rsid w:val="00823A9B"/>
    <w:rsid w:val="00823B41"/>
    <w:rsid w:val="0082501F"/>
    <w:rsid w:val="008258A0"/>
    <w:rsid w:val="00827CE0"/>
    <w:rsid w:val="0083259F"/>
    <w:rsid w:val="00833FAD"/>
    <w:rsid w:val="008362E0"/>
    <w:rsid w:val="0083630A"/>
    <w:rsid w:val="008408D7"/>
    <w:rsid w:val="00840929"/>
    <w:rsid w:val="00842D52"/>
    <w:rsid w:val="00843078"/>
    <w:rsid w:val="00844225"/>
    <w:rsid w:val="00844E3E"/>
    <w:rsid w:val="0085011E"/>
    <w:rsid w:val="00851C81"/>
    <w:rsid w:val="00851E0E"/>
    <w:rsid w:val="00852275"/>
    <w:rsid w:val="00852ABD"/>
    <w:rsid w:val="00852B0D"/>
    <w:rsid w:val="0085340C"/>
    <w:rsid w:val="008535BF"/>
    <w:rsid w:val="00853FF6"/>
    <w:rsid w:val="0085446A"/>
    <w:rsid w:val="00854AAE"/>
    <w:rsid w:val="00855FDE"/>
    <w:rsid w:val="00860209"/>
    <w:rsid w:val="0086044C"/>
    <w:rsid w:val="008604EE"/>
    <w:rsid w:val="00860BCD"/>
    <w:rsid w:val="00860CD9"/>
    <w:rsid w:val="00860EFC"/>
    <w:rsid w:val="008612E8"/>
    <w:rsid w:val="008615D7"/>
    <w:rsid w:val="008621E0"/>
    <w:rsid w:val="00862E38"/>
    <w:rsid w:val="00862EA6"/>
    <w:rsid w:val="0086337E"/>
    <w:rsid w:val="00863763"/>
    <w:rsid w:val="00863A1D"/>
    <w:rsid w:val="00864E0D"/>
    <w:rsid w:val="00865EEC"/>
    <w:rsid w:val="008668A8"/>
    <w:rsid w:val="0086784E"/>
    <w:rsid w:val="00867982"/>
    <w:rsid w:val="00867D87"/>
    <w:rsid w:val="00871B7F"/>
    <w:rsid w:val="00871E67"/>
    <w:rsid w:val="008722D4"/>
    <w:rsid w:val="00873D4E"/>
    <w:rsid w:val="008751BE"/>
    <w:rsid w:val="008753F6"/>
    <w:rsid w:val="008770DE"/>
    <w:rsid w:val="008777C5"/>
    <w:rsid w:val="00877E95"/>
    <w:rsid w:val="00881175"/>
    <w:rsid w:val="00881730"/>
    <w:rsid w:val="0088448B"/>
    <w:rsid w:val="00887483"/>
    <w:rsid w:val="00887D95"/>
    <w:rsid w:val="0089076F"/>
    <w:rsid w:val="008926F4"/>
    <w:rsid w:val="0089443C"/>
    <w:rsid w:val="00895E2C"/>
    <w:rsid w:val="008962AC"/>
    <w:rsid w:val="00896A06"/>
    <w:rsid w:val="008974DA"/>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51C6"/>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D1E"/>
    <w:rsid w:val="008D2F0C"/>
    <w:rsid w:val="008D3228"/>
    <w:rsid w:val="008D4BF3"/>
    <w:rsid w:val="008D50F6"/>
    <w:rsid w:val="008D6A10"/>
    <w:rsid w:val="008D6F1A"/>
    <w:rsid w:val="008E0500"/>
    <w:rsid w:val="008E2646"/>
    <w:rsid w:val="008E2958"/>
    <w:rsid w:val="008E3EB3"/>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6F0A"/>
    <w:rsid w:val="008F7510"/>
    <w:rsid w:val="009000B9"/>
    <w:rsid w:val="00900A7F"/>
    <w:rsid w:val="00900E24"/>
    <w:rsid w:val="0090196B"/>
    <w:rsid w:val="00902467"/>
    <w:rsid w:val="009029D4"/>
    <w:rsid w:val="00902B27"/>
    <w:rsid w:val="00903185"/>
    <w:rsid w:val="009034E6"/>
    <w:rsid w:val="009045A8"/>
    <w:rsid w:val="00905211"/>
    <w:rsid w:val="00905217"/>
    <w:rsid w:val="0090525F"/>
    <w:rsid w:val="009059C9"/>
    <w:rsid w:val="009078B6"/>
    <w:rsid w:val="00910B23"/>
    <w:rsid w:val="00910B3A"/>
    <w:rsid w:val="00910D88"/>
    <w:rsid w:val="0091137C"/>
    <w:rsid w:val="00911A6D"/>
    <w:rsid w:val="00913C12"/>
    <w:rsid w:val="00913E45"/>
    <w:rsid w:val="00913EC0"/>
    <w:rsid w:val="00917653"/>
    <w:rsid w:val="00920367"/>
    <w:rsid w:val="00921379"/>
    <w:rsid w:val="00921454"/>
    <w:rsid w:val="009219FD"/>
    <w:rsid w:val="00926F18"/>
    <w:rsid w:val="009270EA"/>
    <w:rsid w:val="0092786A"/>
    <w:rsid w:val="00930349"/>
    <w:rsid w:val="00930638"/>
    <w:rsid w:val="00930DD0"/>
    <w:rsid w:val="00931C47"/>
    <w:rsid w:val="009322F7"/>
    <w:rsid w:val="009323B9"/>
    <w:rsid w:val="009327F9"/>
    <w:rsid w:val="00932E48"/>
    <w:rsid w:val="0093305B"/>
    <w:rsid w:val="0093566F"/>
    <w:rsid w:val="00935ABA"/>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5B72"/>
    <w:rsid w:val="00946597"/>
    <w:rsid w:val="0094686C"/>
    <w:rsid w:val="00950CAB"/>
    <w:rsid w:val="00951BD5"/>
    <w:rsid w:val="009527E8"/>
    <w:rsid w:val="00952ED3"/>
    <w:rsid w:val="00954230"/>
    <w:rsid w:val="009548EE"/>
    <w:rsid w:val="00954A54"/>
    <w:rsid w:val="00954EEB"/>
    <w:rsid w:val="0095515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9EF"/>
    <w:rsid w:val="00967E1C"/>
    <w:rsid w:val="00970469"/>
    <w:rsid w:val="00970FFC"/>
    <w:rsid w:val="00971100"/>
    <w:rsid w:val="00971C12"/>
    <w:rsid w:val="00972304"/>
    <w:rsid w:val="009729C5"/>
    <w:rsid w:val="00974E50"/>
    <w:rsid w:val="00976289"/>
    <w:rsid w:val="0097631D"/>
    <w:rsid w:val="00976884"/>
    <w:rsid w:val="009777F3"/>
    <w:rsid w:val="009778D5"/>
    <w:rsid w:val="009813DA"/>
    <w:rsid w:val="0098164F"/>
    <w:rsid w:val="00982F46"/>
    <w:rsid w:val="009835D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EB2"/>
    <w:rsid w:val="00995290"/>
    <w:rsid w:val="009957B6"/>
    <w:rsid w:val="00995894"/>
    <w:rsid w:val="009A0224"/>
    <w:rsid w:val="009A1105"/>
    <w:rsid w:val="009A16CE"/>
    <w:rsid w:val="009A32F0"/>
    <w:rsid w:val="009A4C46"/>
    <w:rsid w:val="009A5C23"/>
    <w:rsid w:val="009A5C80"/>
    <w:rsid w:val="009A6089"/>
    <w:rsid w:val="009A7064"/>
    <w:rsid w:val="009B1635"/>
    <w:rsid w:val="009B1B66"/>
    <w:rsid w:val="009B21F2"/>
    <w:rsid w:val="009B265B"/>
    <w:rsid w:val="009B2D26"/>
    <w:rsid w:val="009B4223"/>
    <w:rsid w:val="009B4D15"/>
    <w:rsid w:val="009B5781"/>
    <w:rsid w:val="009B5F1E"/>
    <w:rsid w:val="009B6DB7"/>
    <w:rsid w:val="009C0247"/>
    <w:rsid w:val="009C1CDF"/>
    <w:rsid w:val="009C1F15"/>
    <w:rsid w:val="009C3A5D"/>
    <w:rsid w:val="009C3ED2"/>
    <w:rsid w:val="009C3FC7"/>
    <w:rsid w:val="009C4493"/>
    <w:rsid w:val="009C4873"/>
    <w:rsid w:val="009C4B69"/>
    <w:rsid w:val="009C4DBC"/>
    <w:rsid w:val="009C506F"/>
    <w:rsid w:val="009C53DE"/>
    <w:rsid w:val="009C65DC"/>
    <w:rsid w:val="009C7DA4"/>
    <w:rsid w:val="009D02F5"/>
    <w:rsid w:val="009D1549"/>
    <w:rsid w:val="009D2433"/>
    <w:rsid w:val="009D3455"/>
    <w:rsid w:val="009D3C71"/>
    <w:rsid w:val="009D40DD"/>
    <w:rsid w:val="009D5A34"/>
    <w:rsid w:val="009D7292"/>
    <w:rsid w:val="009D79C5"/>
    <w:rsid w:val="009E00A1"/>
    <w:rsid w:val="009E0186"/>
    <w:rsid w:val="009E0988"/>
    <w:rsid w:val="009E282C"/>
    <w:rsid w:val="009E2B6E"/>
    <w:rsid w:val="009E2D84"/>
    <w:rsid w:val="009E2E3B"/>
    <w:rsid w:val="009E3AAC"/>
    <w:rsid w:val="009E45DF"/>
    <w:rsid w:val="009E495E"/>
    <w:rsid w:val="009E551B"/>
    <w:rsid w:val="009E5D54"/>
    <w:rsid w:val="009E5EDE"/>
    <w:rsid w:val="009E6808"/>
    <w:rsid w:val="009F22C6"/>
    <w:rsid w:val="009F2737"/>
    <w:rsid w:val="009F3B2D"/>
    <w:rsid w:val="009F3EB1"/>
    <w:rsid w:val="009F4B75"/>
    <w:rsid w:val="009F51D3"/>
    <w:rsid w:val="009F707E"/>
    <w:rsid w:val="009F79B8"/>
    <w:rsid w:val="009F7A05"/>
    <w:rsid w:val="00A00232"/>
    <w:rsid w:val="00A006E0"/>
    <w:rsid w:val="00A00C58"/>
    <w:rsid w:val="00A010A6"/>
    <w:rsid w:val="00A02E28"/>
    <w:rsid w:val="00A0301E"/>
    <w:rsid w:val="00A04A7E"/>
    <w:rsid w:val="00A05409"/>
    <w:rsid w:val="00A0568B"/>
    <w:rsid w:val="00A100DB"/>
    <w:rsid w:val="00A10A2B"/>
    <w:rsid w:val="00A11C17"/>
    <w:rsid w:val="00A1205B"/>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25D0"/>
    <w:rsid w:val="00A32BFC"/>
    <w:rsid w:val="00A32F04"/>
    <w:rsid w:val="00A3386F"/>
    <w:rsid w:val="00A350B3"/>
    <w:rsid w:val="00A35696"/>
    <w:rsid w:val="00A35723"/>
    <w:rsid w:val="00A3654E"/>
    <w:rsid w:val="00A368CE"/>
    <w:rsid w:val="00A36CB7"/>
    <w:rsid w:val="00A36E12"/>
    <w:rsid w:val="00A400F9"/>
    <w:rsid w:val="00A405DB"/>
    <w:rsid w:val="00A41930"/>
    <w:rsid w:val="00A432FD"/>
    <w:rsid w:val="00A43DE2"/>
    <w:rsid w:val="00A45273"/>
    <w:rsid w:val="00A45925"/>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41C4"/>
    <w:rsid w:val="00A7422D"/>
    <w:rsid w:val="00A74562"/>
    <w:rsid w:val="00A74AD8"/>
    <w:rsid w:val="00A7715D"/>
    <w:rsid w:val="00A80F37"/>
    <w:rsid w:val="00A82AF3"/>
    <w:rsid w:val="00A82D0F"/>
    <w:rsid w:val="00A84154"/>
    <w:rsid w:val="00A8543D"/>
    <w:rsid w:val="00A86810"/>
    <w:rsid w:val="00A872F4"/>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964"/>
    <w:rsid w:val="00AA6F70"/>
    <w:rsid w:val="00AA72F0"/>
    <w:rsid w:val="00AA778C"/>
    <w:rsid w:val="00AA7CD0"/>
    <w:rsid w:val="00AB0A43"/>
    <w:rsid w:val="00AB3B14"/>
    <w:rsid w:val="00AB50AD"/>
    <w:rsid w:val="00AB540F"/>
    <w:rsid w:val="00AB5AC2"/>
    <w:rsid w:val="00AB6F50"/>
    <w:rsid w:val="00AB7641"/>
    <w:rsid w:val="00AC1310"/>
    <w:rsid w:val="00AC2B26"/>
    <w:rsid w:val="00AC3539"/>
    <w:rsid w:val="00AC35D6"/>
    <w:rsid w:val="00AC4183"/>
    <w:rsid w:val="00AC4A83"/>
    <w:rsid w:val="00AC4B9E"/>
    <w:rsid w:val="00AC6819"/>
    <w:rsid w:val="00AC76B8"/>
    <w:rsid w:val="00AC771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E7574"/>
    <w:rsid w:val="00AF0070"/>
    <w:rsid w:val="00AF0263"/>
    <w:rsid w:val="00AF0288"/>
    <w:rsid w:val="00AF1F29"/>
    <w:rsid w:val="00AF2508"/>
    <w:rsid w:val="00AF470C"/>
    <w:rsid w:val="00AF4DCC"/>
    <w:rsid w:val="00B02304"/>
    <w:rsid w:val="00B0250E"/>
    <w:rsid w:val="00B0277B"/>
    <w:rsid w:val="00B0352C"/>
    <w:rsid w:val="00B0354B"/>
    <w:rsid w:val="00B054B7"/>
    <w:rsid w:val="00B06086"/>
    <w:rsid w:val="00B063A4"/>
    <w:rsid w:val="00B069CD"/>
    <w:rsid w:val="00B06C14"/>
    <w:rsid w:val="00B074BB"/>
    <w:rsid w:val="00B074FC"/>
    <w:rsid w:val="00B1059A"/>
    <w:rsid w:val="00B10A70"/>
    <w:rsid w:val="00B10BF0"/>
    <w:rsid w:val="00B11995"/>
    <w:rsid w:val="00B11C5B"/>
    <w:rsid w:val="00B11DA9"/>
    <w:rsid w:val="00B12848"/>
    <w:rsid w:val="00B12CBC"/>
    <w:rsid w:val="00B13FFB"/>
    <w:rsid w:val="00B1481C"/>
    <w:rsid w:val="00B167DD"/>
    <w:rsid w:val="00B17AC7"/>
    <w:rsid w:val="00B20591"/>
    <w:rsid w:val="00B21938"/>
    <w:rsid w:val="00B21A68"/>
    <w:rsid w:val="00B21D6F"/>
    <w:rsid w:val="00B21F0F"/>
    <w:rsid w:val="00B23978"/>
    <w:rsid w:val="00B239FA"/>
    <w:rsid w:val="00B240C2"/>
    <w:rsid w:val="00B24E07"/>
    <w:rsid w:val="00B26293"/>
    <w:rsid w:val="00B3064C"/>
    <w:rsid w:val="00B309C0"/>
    <w:rsid w:val="00B30A32"/>
    <w:rsid w:val="00B30F9C"/>
    <w:rsid w:val="00B31B55"/>
    <w:rsid w:val="00B31FAE"/>
    <w:rsid w:val="00B33F76"/>
    <w:rsid w:val="00B342D2"/>
    <w:rsid w:val="00B35133"/>
    <w:rsid w:val="00B36637"/>
    <w:rsid w:val="00B3704A"/>
    <w:rsid w:val="00B37981"/>
    <w:rsid w:val="00B406EF"/>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D98"/>
    <w:rsid w:val="00B61C7F"/>
    <w:rsid w:val="00B62E94"/>
    <w:rsid w:val="00B63FE7"/>
    <w:rsid w:val="00B64160"/>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015"/>
    <w:rsid w:val="00B77933"/>
    <w:rsid w:val="00B77E51"/>
    <w:rsid w:val="00B8110B"/>
    <w:rsid w:val="00B832CD"/>
    <w:rsid w:val="00B84EFD"/>
    <w:rsid w:val="00B84F6E"/>
    <w:rsid w:val="00B861DE"/>
    <w:rsid w:val="00B871F7"/>
    <w:rsid w:val="00B87536"/>
    <w:rsid w:val="00B90205"/>
    <w:rsid w:val="00B90833"/>
    <w:rsid w:val="00B90E57"/>
    <w:rsid w:val="00B91A1F"/>
    <w:rsid w:val="00B9298E"/>
    <w:rsid w:val="00B92E2C"/>
    <w:rsid w:val="00B930B0"/>
    <w:rsid w:val="00B93711"/>
    <w:rsid w:val="00B9377F"/>
    <w:rsid w:val="00B937F1"/>
    <w:rsid w:val="00B946AE"/>
    <w:rsid w:val="00B9470D"/>
    <w:rsid w:val="00B9470F"/>
    <w:rsid w:val="00B9475E"/>
    <w:rsid w:val="00B947D7"/>
    <w:rsid w:val="00B94901"/>
    <w:rsid w:val="00B94B2B"/>
    <w:rsid w:val="00B94EE3"/>
    <w:rsid w:val="00B95649"/>
    <w:rsid w:val="00B9569B"/>
    <w:rsid w:val="00B9580E"/>
    <w:rsid w:val="00B95F84"/>
    <w:rsid w:val="00B97319"/>
    <w:rsid w:val="00B97582"/>
    <w:rsid w:val="00B97A43"/>
    <w:rsid w:val="00BA0317"/>
    <w:rsid w:val="00BA0DC9"/>
    <w:rsid w:val="00BA1323"/>
    <w:rsid w:val="00BA1852"/>
    <w:rsid w:val="00BA26C6"/>
    <w:rsid w:val="00BA294D"/>
    <w:rsid w:val="00BA29AE"/>
    <w:rsid w:val="00BA2A64"/>
    <w:rsid w:val="00BA32AB"/>
    <w:rsid w:val="00BA4560"/>
    <w:rsid w:val="00BA4CA1"/>
    <w:rsid w:val="00BA4F1D"/>
    <w:rsid w:val="00BA50A7"/>
    <w:rsid w:val="00BA553B"/>
    <w:rsid w:val="00BA5C1B"/>
    <w:rsid w:val="00BA6BC1"/>
    <w:rsid w:val="00BA720D"/>
    <w:rsid w:val="00BA7405"/>
    <w:rsid w:val="00BA7C33"/>
    <w:rsid w:val="00BB0D77"/>
    <w:rsid w:val="00BB4703"/>
    <w:rsid w:val="00BB59C4"/>
    <w:rsid w:val="00BB603A"/>
    <w:rsid w:val="00BB61FD"/>
    <w:rsid w:val="00BB6A87"/>
    <w:rsid w:val="00BB6FEA"/>
    <w:rsid w:val="00BB724E"/>
    <w:rsid w:val="00BC163E"/>
    <w:rsid w:val="00BC1E02"/>
    <w:rsid w:val="00BC1F2B"/>
    <w:rsid w:val="00BC267A"/>
    <w:rsid w:val="00BC39FE"/>
    <w:rsid w:val="00BC3A76"/>
    <w:rsid w:val="00BC3A8B"/>
    <w:rsid w:val="00BC3D75"/>
    <w:rsid w:val="00BC535C"/>
    <w:rsid w:val="00BC5604"/>
    <w:rsid w:val="00BC67DA"/>
    <w:rsid w:val="00BC6E7A"/>
    <w:rsid w:val="00BD1125"/>
    <w:rsid w:val="00BD16F0"/>
    <w:rsid w:val="00BD18AD"/>
    <w:rsid w:val="00BD2B6F"/>
    <w:rsid w:val="00BD4EC9"/>
    <w:rsid w:val="00BD61AB"/>
    <w:rsid w:val="00BD64CE"/>
    <w:rsid w:val="00BD6B2A"/>
    <w:rsid w:val="00BE220B"/>
    <w:rsid w:val="00BE22A8"/>
    <w:rsid w:val="00BE27F3"/>
    <w:rsid w:val="00BE2E45"/>
    <w:rsid w:val="00BE409B"/>
    <w:rsid w:val="00BE4401"/>
    <w:rsid w:val="00BE459B"/>
    <w:rsid w:val="00BE4D26"/>
    <w:rsid w:val="00BE5E8F"/>
    <w:rsid w:val="00BE6621"/>
    <w:rsid w:val="00BE7ED8"/>
    <w:rsid w:val="00BF05AF"/>
    <w:rsid w:val="00BF0CCB"/>
    <w:rsid w:val="00BF0DE3"/>
    <w:rsid w:val="00BF1405"/>
    <w:rsid w:val="00BF2334"/>
    <w:rsid w:val="00BF2A3C"/>
    <w:rsid w:val="00BF2B49"/>
    <w:rsid w:val="00BF311A"/>
    <w:rsid w:val="00BF357E"/>
    <w:rsid w:val="00BF3AF6"/>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1BA"/>
    <w:rsid w:val="00C033CD"/>
    <w:rsid w:val="00C0423E"/>
    <w:rsid w:val="00C050B8"/>
    <w:rsid w:val="00C0556C"/>
    <w:rsid w:val="00C06573"/>
    <w:rsid w:val="00C06F97"/>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7EC9"/>
    <w:rsid w:val="00C304EC"/>
    <w:rsid w:val="00C30654"/>
    <w:rsid w:val="00C3089E"/>
    <w:rsid w:val="00C32577"/>
    <w:rsid w:val="00C325DE"/>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474"/>
    <w:rsid w:val="00C52F6F"/>
    <w:rsid w:val="00C53191"/>
    <w:rsid w:val="00C53B7C"/>
    <w:rsid w:val="00C557D7"/>
    <w:rsid w:val="00C55CA7"/>
    <w:rsid w:val="00C56C68"/>
    <w:rsid w:val="00C5738C"/>
    <w:rsid w:val="00C62BA1"/>
    <w:rsid w:val="00C62C16"/>
    <w:rsid w:val="00C64CB2"/>
    <w:rsid w:val="00C6522F"/>
    <w:rsid w:val="00C65ABF"/>
    <w:rsid w:val="00C66564"/>
    <w:rsid w:val="00C6781E"/>
    <w:rsid w:val="00C70A71"/>
    <w:rsid w:val="00C70E06"/>
    <w:rsid w:val="00C723DC"/>
    <w:rsid w:val="00C73A2C"/>
    <w:rsid w:val="00C73FB5"/>
    <w:rsid w:val="00C750B8"/>
    <w:rsid w:val="00C75E95"/>
    <w:rsid w:val="00C76B5D"/>
    <w:rsid w:val="00C76C38"/>
    <w:rsid w:val="00C775DC"/>
    <w:rsid w:val="00C77E73"/>
    <w:rsid w:val="00C80B12"/>
    <w:rsid w:val="00C80D91"/>
    <w:rsid w:val="00C834A1"/>
    <w:rsid w:val="00C84365"/>
    <w:rsid w:val="00C847D9"/>
    <w:rsid w:val="00C8539A"/>
    <w:rsid w:val="00C85966"/>
    <w:rsid w:val="00C8602F"/>
    <w:rsid w:val="00C86CFB"/>
    <w:rsid w:val="00C86DBA"/>
    <w:rsid w:val="00C87129"/>
    <w:rsid w:val="00C87270"/>
    <w:rsid w:val="00C874A9"/>
    <w:rsid w:val="00C909FC"/>
    <w:rsid w:val="00C91315"/>
    <w:rsid w:val="00C92264"/>
    <w:rsid w:val="00C9257D"/>
    <w:rsid w:val="00C930EB"/>
    <w:rsid w:val="00C9350B"/>
    <w:rsid w:val="00C93B57"/>
    <w:rsid w:val="00C945E4"/>
    <w:rsid w:val="00C94734"/>
    <w:rsid w:val="00C95B25"/>
    <w:rsid w:val="00C96712"/>
    <w:rsid w:val="00C96713"/>
    <w:rsid w:val="00C96A33"/>
    <w:rsid w:val="00C97B33"/>
    <w:rsid w:val="00CA09E1"/>
    <w:rsid w:val="00CA127D"/>
    <w:rsid w:val="00CA1B1B"/>
    <w:rsid w:val="00CA1E29"/>
    <w:rsid w:val="00CA3F2C"/>
    <w:rsid w:val="00CA654C"/>
    <w:rsid w:val="00CA6C41"/>
    <w:rsid w:val="00CA6CAA"/>
    <w:rsid w:val="00CA6EF1"/>
    <w:rsid w:val="00CA6F4D"/>
    <w:rsid w:val="00CA715D"/>
    <w:rsid w:val="00CA7683"/>
    <w:rsid w:val="00CB07AB"/>
    <w:rsid w:val="00CB0929"/>
    <w:rsid w:val="00CB1126"/>
    <w:rsid w:val="00CB28AD"/>
    <w:rsid w:val="00CB50E4"/>
    <w:rsid w:val="00CB59FE"/>
    <w:rsid w:val="00CB716A"/>
    <w:rsid w:val="00CB73AF"/>
    <w:rsid w:val="00CC043F"/>
    <w:rsid w:val="00CC077C"/>
    <w:rsid w:val="00CC124F"/>
    <w:rsid w:val="00CC1C9F"/>
    <w:rsid w:val="00CC1D8E"/>
    <w:rsid w:val="00CC2003"/>
    <w:rsid w:val="00CC2DF5"/>
    <w:rsid w:val="00CC3A52"/>
    <w:rsid w:val="00CC5122"/>
    <w:rsid w:val="00CC6233"/>
    <w:rsid w:val="00CC69CD"/>
    <w:rsid w:val="00CD08D4"/>
    <w:rsid w:val="00CD16A2"/>
    <w:rsid w:val="00CD4839"/>
    <w:rsid w:val="00CD48DF"/>
    <w:rsid w:val="00CD6193"/>
    <w:rsid w:val="00CD665A"/>
    <w:rsid w:val="00CD6682"/>
    <w:rsid w:val="00CD6DA1"/>
    <w:rsid w:val="00CD77D6"/>
    <w:rsid w:val="00CE0F68"/>
    <w:rsid w:val="00CE18BE"/>
    <w:rsid w:val="00CE2029"/>
    <w:rsid w:val="00CE2CBE"/>
    <w:rsid w:val="00CE3563"/>
    <w:rsid w:val="00CE5F1E"/>
    <w:rsid w:val="00CE6486"/>
    <w:rsid w:val="00CE6738"/>
    <w:rsid w:val="00CE6891"/>
    <w:rsid w:val="00CE7806"/>
    <w:rsid w:val="00CF01DC"/>
    <w:rsid w:val="00CF0C82"/>
    <w:rsid w:val="00CF1DFB"/>
    <w:rsid w:val="00CF231D"/>
    <w:rsid w:val="00CF39FD"/>
    <w:rsid w:val="00CF46E9"/>
    <w:rsid w:val="00CF528A"/>
    <w:rsid w:val="00D00377"/>
    <w:rsid w:val="00D010E6"/>
    <w:rsid w:val="00D014BD"/>
    <w:rsid w:val="00D019A5"/>
    <w:rsid w:val="00D02135"/>
    <w:rsid w:val="00D0274C"/>
    <w:rsid w:val="00D02FBA"/>
    <w:rsid w:val="00D04652"/>
    <w:rsid w:val="00D079BA"/>
    <w:rsid w:val="00D10138"/>
    <w:rsid w:val="00D101B9"/>
    <w:rsid w:val="00D1092E"/>
    <w:rsid w:val="00D10C57"/>
    <w:rsid w:val="00D11267"/>
    <w:rsid w:val="00D116BF"/>
    <w:rsid w:val="00D11FDD"/>
    <w:rsid w:val="00D12579"/>
    <w:rsid w:val="00D129F0"/>
    <w:rsid w:val="00D139D8"/>
    <w:rsid w:val="00D161B7"/>
    <w:rsid w:val="00D200F3"/>
    <w:rsid w:val="00D201C9"/>
    <w:rsid w:val="00D2282D"/>
    <w:rsid w:val="00D228E9"/>
    <w:rsid w:val="00D22AFF"/>
    <w:rsid w:val="00D22B03"/>
    <w:rsid w:val="00D22EF7"/>
    <w:rsid w:val="00D237AD"/>
    <w:rsid w:val="00D239B8"/>
    <w:rsid w:val="00D23C4F"/>
    <w:rsid w:val="00D245C5"/>
    <w:rsid w:val="00D247DA"/>
    <w:rsid w:val="00D247F1"/>
    <w:rsid w:val="00D24854"/>
    <w:rsid w:val="00D24C5B"/>
    <w:rsid w:val="00D26E9B"/>
    <w:rsid w:val="00D30B3A"/>
    <w:rsid w:val="00D30C3C"/>
    <w:rsid w:val="00D317FB"/>
    <w:rsid w:val="00D31E6F"/>
    <w:rsid w:val="00D3290D"/>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73DB"/>
    <w:rsid w:val="00D4785E"/>
    <w:rsid w:val="00D47B36"/>
    <w:rsid w:val="00D50780"/>
    <w:rsid w:val="00D5146C"/>
    <w:rsid w:val="00D5235F"/>
    <w:rsid w:val="00D523E7"/>
    <w:rsid w:val="00D539B4"/>
    <w:rsid w:val="00D551A1"/>
    <w:rsid w:val="00D5651B"/>
    <w:rsid w:val="00D569D4"/>
    <w:rsid w:val="00D57085"/>
    <w:rsid w:val="00D573CA"/>
    <w:rsid w:val="00D574B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3872"/>
    <w:rsid w:val="00D74BC0"/>
    <w:rsid w:val="00D7739A"/>
    <w:rsid w:val="00D77EEC"/>
    <w:rsid w:val="00D80583"/>
    <w:rsid w:val="00D81245"/>
    <w:rsid w:val="00D81A44"/>
    <w:rsid w:val="00D820C1"/>
    <w:rsid w:val="00D826BE"/>
    <w:rsid w:val="00D827FF"/>
    <w:rsid w:val="00D833AE"/>
    <w:rsid w:val="00D85210"/>
    <w:rsid w:val="00D85D25"/>
    <w:rsid w:val="00D863E3"/>
    <w:rsid w:val="00D86611"/>
    <w:rsid w:val="00D8786F"/>
    <w:rsid w:val="00D87E28"/>
    <w:rsid w:val="00D9069D"/>
    <w:rsid w:val="00D909AF"/>
    <w:rsid w:val="00D91619"/>
    <w:rsid w:val="00D93283"/>
    <w:rsid w:val="00D936C5"/>
    <w:rsid w:val="00D97B63"/>
    <w:rsid w:val="00DA0998"/>
    <w:rsid w:val="00DA1A76"/>
    <w:rsid w:val="00DA6E3C"/>
    <w:rsid w:val="00DA799A"/>
    <w:rsid w:val="00DA7C4C"/>
    <w:rsid w:val="00DB0778"/>
    <w:rsid w:val="00DB10C6"/>
    <w:rsid w:val="00DB1F86"/>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CF9"/>
    <w:rsid w:val="00DC2F13"/>
    <w:rsid w:val="00DC371A"/>
    <w:rsid w:val="00DC3831"/>
    <w:rsid w:val="00DC3A77"/>
    <w:rsid w:val="00DC3CD6"/>
    <w:rsid w:val="00DC3D2C"/>
    <w:rsid w:val="00DC410A"/>
    <w:rsid w:val="00DC44F4"/>
    <w:rsid w:val="00DC454F"/>
    <w:rsid w:val="00DC501B"/>
    <w:rsid w:val="00DC5287"/>
    <w:rsid w:val="00DC6078"/>
    <w:rsid w:val="00DC632B"/>
    <w:rsid w:val="00DC6824"/>
    <w:rsid w:val="00DC7048"/>
    <w:rsid w:val="00DC7455"/>
    <w:rsid w:val="00DD1C2C"/>
    <w:rsid w:val="00DD3029"/>
    <w:rsid w:val="00DD3673"/>
    <w:rsid w:val="00DD3DB3"/>
    <w:rsid w:val="00DD446A"/>
    <w:rsid w:val="00DD4F41"/>
    <w:rsid w:val="00DD568A"/>
    <w:rsid w:val="00DD573A"/>
    <w:rsid w:val="00DE0023"/>
    <w:rsid w:val="00DE0658"/>
    <w:rsid w:val="00DE0B3B"/>
    <w:rsid w:val="00DE2C70"/>
    <w:rsid w:val="00DE34EB"/>
    <w:rsid w:val="00DE3C06"/>
    <w:rsid w:val="00DE3C55"/>
    <w:rsid w:val="00DE42DD"/>
    <w:rsid w:val="00DE4305"/>
    <w:rsid w:val="00DE4A16"/>
    <w:rsid w:val="00DE54F8"/>
    <w:rsid w:val="00DE5F91"/>
    <w:rsid w:val="00DE6CFD"/>
    <w:rsid w:val="00DE7CF5"/>
    <w:rsid w:val="00DE7E87"/>
    <w:rsid w:val="00DF0312"/>
    <w:rsid w:val="00DF067D"/>
    <w:rsid w:val="00DF0ABA"/>
    <w:rsid w:val="00DF0BCC"/>
    <w:rsid w:val="00DF0F9D"/>
    <w:rsid w:val="00DF1CEC"/>
    <w:rsid w:val="00DF1E12"/>
    <w:rsid w:val="00DF2769"/>
    <w:rsid w:val="00DF3436"/>
    <w:rsid w:val="00DF39D4"/>
    <w:rsid w:val="00DF5306"/>
    <w:rsid w:val="00DF5569"/>
    <w:rsid w:val="00DF5C9C"/>
    <w:rsid w:val="00DF6AA5"/>
    <w:rsid w:val="00DF6C05"/>
    <w:rsid w:val="00E018DA"/>
    <w:rsid w:val="00E0343E"/>
    <w:rsid w:val="00E03AA3"/>
    <w:rsid w:val="00E04C77"/>
    <w:rsid w:val="00E057B3"/>
    <w:rsid w:val="00E06051"/>
    <w:rsid w:val="00E06399"/>
    <w:rsid w:val="00E067F9"/>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E10"/>
    <w:rsid w:val="00E252B9"/>
    <w:rsid w:val="00E32948"/>
    <w:rsid w:val="00E3359D"/>
    <w:rsid w:val="00E33B04"/>
    <w:rsid w:val="00E40B89"/>
    <w:rsid w:val="00E424C7"/>
    <w:rsid w:val="00E42D2D"/>
    <w:rsid w:val="00E42E6C"/>
    <w:rsid w:val="00E43013"/>
    <w:rsid w:val="00E4365F"/>
    <w:rsid w:val="00E44E9F"/>
    <w:rsid w:val="00E46BC2"/>
    <w:rsid w:val="00E46D5B"/>
    <w:rsid w:val="00E47DCD"/>
    <w:rsid w:val="00E47FFC"/>
    <w:rsid w:val="00E5096E"/>
    <w:rsid w:val="00E514F0"/>
    <w:rsid w:val="00E51A24"/>
    <w:rsid w:val="00E51AF7"/>
    <w:rsid w:val="00E52062"/>
    <w:rsid w:val="00E530B1"/>
    <w:rsid w:val="00E532B1"/>
    <w:rsid w:val="00E532D1"/>
    <w:rsid w:val="00E53542"/>
    <w:rsid w:val="00E53F74"/>
    <w:rsid w:val="00E54C4B"/>
    <w:rsid w:val="00E5533F"/>
    <w:rsid w:val="00E55416"/>
    <w:rsid w:val="00E56458"/>
    <w:rsid w:val="00E57493"/>
    <w:rsid w:val="00E60601"/>
    <w:rsid w:val="00E6072C"/>
    <w:rsid w:val="00E609FF"/>
    <w:rsid w:val="00E61628"/>
    <w:rsid w:val="00E61824"/>
    <w:rsid w:val="00E61C2C"/>
    <w:rsid w:val="00E61CC8"/>
    <w:rsid w:val="00E623C0"/>
    <w:rsid w:val="00E624A0"/>
    <w:rsid w:val="00E6252D"/>
    <w:rsid w:val="00E625A7"/>
    <w:rsid w:val="00E637B8"/>
    <w:rsid w:val="00E63C2D"/>
    <w:rsid w:val="00E64AFD"/>
    <w:rsid w:val="00E6571C"/>
    <w:rsid w:val="00E65BB3"/>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BD5"/>
    <w:rsid w:val="00E9021F"/>
    <w:rsid w:val="00E90A9C"/>
    <w:rsid w:val="00E90AD3"/>
    <w:rsid w:val="00E90F1B"/>
    <w:rsid w:val="00E91028"/>
    <w:rsid w:val="00E92205"/>
    <w:rsid w:val="00E92D08"/>
    <w:rsid w:val="00E92DE8"/>
    <w:rsid w:val="00E930A2"/>
    <w:rsid w:val="00E938D4"/>
    <w:rsid w:val="00E9495D"/>
    <w:rsid w:val="00E94EDB"/>
    <w:rsid w:val="00E95061"/>
    <w:rsid w:val="00E957D6"/>
    <w:rsid w:val="00E96B5F"/>
    <w:rsid w:val="00E97CD0"/>
    <w:rsid w:val="00EA1ED8"/>
    <w:rsid w:val="00EA2223"/>
    <w:rsid w:val="00EA2D5B"/>
    <w:rsid w:val="00EA2E04"/>
    <w:rsid w:val="00EA2F22"/>
    <w:rsid w:val="00EA32EA"/>
    <w:rsid w:val="00EA363E"/>
    <w:rsid w:val="00EA3C1A"/>
    <w:rsid w:val="00EA3D09"/>
    <w:rsid w:val="00EA41CA"/>
    <w:rsid w:val="00EA4571"/>
    <w:rsid w:val="00EA466F"/>
    <w:rsid w:val="00EA51C4"/>
    <w:rsid w:val="00EA56D6"/>
    <w:rsid w:val="00EA6EF6"/>
    <w:rsid w:val="00EA7058"/>
    <w:rsid w:val="00EA7318"/>
    <w:rsid w:val="00EA741E"/>
    <w:rsid w:val="00EA785C"/>
    <w:rsid w:val="00EB3037"/>
    <w:rsid w:val="00EB4A67"/>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060"/>
    <w:rsid w:val="00ED6A0A"/>
    <w:rsid w:val="00ED76E4"/>
    <w:rsid w:val="00ED7956"/>
    <w:rsid w:val="00EE08E8"/>
    <w:rsid w:val="00EE0F3D"/>
    <w:rsid w:val="00EE18B0"/>
    <w:rsid w:val="00EE2B60"/>
    <w:rsid w:val="00EE2C86"/>
    <w:rsid w:val="00EE35C3"/>
    <w:rsid w:val="00EE3A43"/>
    <w:rsid w:val="00EE648D"/>
    <w:rsid w:val="00EE6EE6"/>
    <w:rsid w:val="00EE7851"/>
    <w:rsid w:val="00EE7B05"/>
    <w:rsid w:val="00EE7BBD"/>
    <w:rsid w:val="00EF13DB"/>
    <w:rsid w:val="00EF1725"/>
    <w:rsid w:val="00EF1B2C"/>
    <w:rsid w:val="00EF1DF1"/>
    <w:rsid w:val="00EF29F3"/>
    <w:rsid w:val="00EF2EA3"/>
    <w:rsid w:val="00EF3014"/>
    <w:rsid w:val="00EF3050"/>
    <w:rsid w:val="00EF3083"/>
    <w:rsid w:val="00EF45C3"/>
    <w:rsid w:val="00EF4D95"/>
    <w:rsid w:val="00EF6B25"/>
    <w:rsid w:val="00EF6CA3"/>
    <w:rsid w:val="00EF7314"/>
    <w:rsid w:val="00F00A3A"/>
    <w:rsid w:val="00F01BF9"/>
    <w:rsid w:val="00F01DF3"/>
    <w:rsid w:val="00F02441"/>
    <w:rsid w:val="00F02706"/>
    <w:rsid w:val="00F029F1"/>
    <w:rsid w:val="00F0381D"/>
    <w:rsid w:val="00F03D1D"/>
    <w:rsid w:val="00F04506"/>
    <w:rsid w:val="00F046DB"/>
    <w:rsid w:val="00F04D2D"/>
    <w:rsid w:val="00F04D43"/>
    <w:rsid w:val="00F05EA1"/>
    <w:rsid w:val="00F0688C"/>
    <w:rsid w:val="00F068EB"/>
    <w:rsid w:val="00F10F02"/>
    <w:rsid w:val="00F11E86"/>
    <w:rsid w:val="00F12DE4"/>
    <w:rsid w:val="00F13B4F"/>
    <w:rsid w:val="00F15456"/>
    <w:rsid w:val="00F15EC6"/>
    <w:rsid w:val="00F16A45"/>
    <w:rsid w:val="00F20413"/>
    <w:rsid w:val="00F20710"/>
    <w:rsid w:val="00F220C6"/>
    <w:rsid w:val="00F2233E"/>
    <w:rsid w:val="00F23822"/>
    <w:rsid w:val="00F24374"/>
    <w:rsid w:val="00F25235"/>
    <w:rsid w:val="00F252DE"/>
    <w:rsid w:val="00F25380"/>
    <w:rsid w:val="00F25AC1"/>
    <w:rsid w:val="00F27F2E"/>
    <w:rsid w:val="00F323F3"/>
    <w:rsid w:val="00F329BF"/>
    <w:rsid w:val="00F3444F"/>
    <w:rsid w:val="00F36E8A"/>
    <w:rsid w:val="00F3749B"/>
    <w:rsid w:val="00F37BF6"/>
    <w:rsid w:val="00F417DF"/>
    <w:rsid w:val="00F42616"/>
    <w:rsid w:val="00F4289F"/>
    <w:rsid w:val="00F43066"/>
    <w:rsid w:val="00F434AF"/>
    <w:rsid w:val="00F44057"/>
    <w:rsid w:val="00F464D3"/>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A8C"/>
    <w:rsid w:val="00F66016"/>
    <w:rsid w:val="00F66B98"/>
    <w:rsid w:val="00F70077"/>
    <w:rsid w:val="00F70574"/>
    <w:rsid w:val="00F711D4"/>
    <w:rsid w:val="00F72112"/>
    <w:rsid w:val="00F72455"/>
    <w:rsid w:val="00F72681"/>
    <w:rsid w:val="00F72884"/>
    <w:rsid w:val="00F72A7E"/>
    <w:rsid w:val="00F7346D"/>
    <w:rsid w:val="00F74639"/>
    <w:rsid w:val="00F75387"/>
    <w:rsid w:val="00F753DB"/>
    <w:rsid w:val="00F764AF"/>
    <w:rsid w:val="00F76FBE"/>
    <w:rsid w:val="00F776FB"/>
    <w:rsid w:val="00F777AF"/>
    <w:rsid w:val="00F77E94"/>
    <w:rsid w:val="00F80275"/>
    <w:rsid w:val="00F8036C"/>
    <w:rsid w:val="00F806E9"/>
    <w:rsid w:val="00F80894"/>
    <w:rsid w:val="00F80ACD"/>
    <w:rsid w:val="00F81E0C"/>
    <w:rsid w:val="00F825E0"/>
    <w:rsid w:val="00F82FCC"/>
    <w:rsid w:val="00F835F3"/>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C8A"/>
    <w:rsid w:val="00FA121A"/>
    <w:rsid w:val="00FA1A6F"/>
    <w:rsid w:val="00FA1DC3"/>
    <w:rsid w:val="00FA1F17"/>
    <w:rsid w:val="00FA218D"/>
    <w:rsid w:val="00FA2C0F"/>
    <w:rsid w:val="00FA2C31"/>
    <w:rsid w:val="00FA3802"/>
    <w:rsid w:val="00FA3A25"/>
    <w:rsid w:val="00FA3D72"/>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A4D"/>
    <w:rsid w:val="00FC1FEA"/>
    <w:rsid w:val="00FC23EC"/>
    <w:rsid w:val="00FC332B"/>
    <w:rsid w:val="00FC4242"/>
    <w:rsid w:val="00FC64A3"/>
    <w:rsid w:val="00FC64BB"/>
    <w:rsid w:val="00FC68D4"/>
    <w:rsid w:val="00FC76BC"/>
    <w:rsid w:val="00FD0211"/>
    <w:rsid w:val="00FD0CE9"/>
    <w:rsid w:val="00FD6F80"/>
    <w:rsid w:val="00FD76F3"/>
    <w:rsid w:val="00FD7A4E"/>
    <w:rsid w:val="00FD7A5B"/>
    <w:rsid w:val="00FE0985"/>
    <w:rsid w:val="00FE0CC3"/>
    <w:rsid w:val="00FE0D93"/>
    <w:rsid w:val="00FE0FF0"/>
    <w:rsid w:val="00FE1250"/>
    <w:rsid w:val="00FE12FE"/>
    <w:rsid w:val="00FE20E8"/>
    <w:rsid w:val="00FE3415"/>
    <w:rsid w:val="00FE3791"/>
    <w:rsid w:val="00FE5348"/>
    <w:rsid w:val="00FE7A7F"/>
    <w:rsid w:val="00FF06E4"/>
    <w:rsid w:val="00FF096D"/>
    <w:rsid w:val="00FF0F19"/>
    <w:rsid w:val="00FF10F4"/>
    <w:rsid w:val="00FF1538"/>
    <w:rsid w:val="00FF30A7"/>
    <w:rsid w:val="00FF32FD"/>
    <w:rsid w:val="00FF4310"/>
    <w:rsid w:val="00FF4D35"/>
    <w:rsid w:val="00FF4E58"/>
    <w:rsid w:val="00FF5293"/>
    <w:rsid w:val="00FF55A6"/>
    <w:rsid w:val="00FF5944"/>
    <w:rsid w:val="00FF72E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5057"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header2.xml" Type="http://schemas.openxmlformats.org/officeDocument/2006/relationships/head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webSettings.xml" Type="http://schemas.openxmlformats.org/officeDocument/2006/relationships/webSettings" Id="rId6"/><Relationship Target="footer2.xml" Type="http://schemas.openxmlformats.org/officeDocument/2006/relationships/footer" Id="rId11"/><Relationship Target="settings.xml" Type="http://schemas.openxmlformats.org/officeDocument/2006/relationships/settings" Id="rId5"/><Relationship Target="fontTable.xml" Type="http://schemas.openxmlformats.org/officeDocument/2006/relationships/fontTable" Id="rId1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 Target="header4.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14. studenog 2023.</izvorni_sadrzaj>
    <derivirana_varijabla naziv="DomainObject.StvarniPocetakDatum_1">14. studenog 2023.</derivirana_varijabla>
  </DomainObject.StvarniPocetakDatum>
  <DomainObject.StvarniZavrsetakDatum>
    <izvorni_sadrzaj>14. studenog 2023.</izvorni_sadrzaj>
    <derivirana_varijabla naziv="DomainObject.StvarniZavrsetakDatum_1">14. studenog 2023.</derivirana_varijabla>
  </DomainObject.StvarniZavrsetakDatum>
  <DomainObject.PlaniraniZavrsetakDatum>
    <izvorni_sadrzaj>14. studenog 2023.</izvorni_sadrzaj>
    <derivirana_varijabla naziv="DomainObject.PlaniraniZavrsetakDatum_1">14. studenog 2023.</derivirana_varijabla>
  </DomainObject.PlaniraniZavrsetakDatum>
  <DomainObject.PlaniraniPocetakDatum>
    <izvorni_sadrzaj>14. studenog 2023.</izvorni_sadrzaj>
    <derivirana_varijabla naziv="DomainObject.PlaniraniPocetakDatum_1">14. studenog 2023.</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studenog 2023.</izvorni_sadrzaj>
    <derivirana_varijabla naziv="DomainObject.Zapisnik.DatumKreiranja_1">14. studenog 2023.</derivirana_varijabla>
  </DomainObject.Zapisnik.DatumKreiranja>
  <DomainObject.Zapisnik.ImovinskaKorist>
    <izvorni_sadrzaj/>
    <derivirana_varijabla naziv="DomainObject.Zapisnik.ImovinskaKorist_1"/>
  </DomainObject.Zapisnik.ImovinskaKorist>
  <DomainObject.Zapisnik.Oznaka>
    <izvorni_sadrzaj>St-2838/2022-17</izvorni_sadrzaj>
    <derivirana_varijabla naziv="DomainObject.Zapisnik.Oznaka_1">St-2838/2022-17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2838</izvorni_sadrzaj>
    <derivirana_varijabla naziv="DomainObject.Predmet.Broj_1">2838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26. rujna 2022.</izvorni_sadrzaj>
    <derivirana_varijabla naziv="DomainObject.Predmet.DatumIzradeOptuznogAkta_1">26. rujna 2022.</derivirana_varijabla>
  </DomainObject.Predmet.DatumIzradeOptuznogAkta>
  <DomainObject.Predmet.DatumIzradeOptuznogAktaFormated>
    <izvorni_sadrzaj>26.9.2022.</izvorni_sadrzaj>
    <derivirana_varijabla naziv="DomainObject.Predmet.DatumIzradeOptuznogAktaFormated_1">26.9.2022.</derivirana_varijabla>
  </DomainObject.Predmet.DatumIzradeOptuznogAktaFormated>
  <DomainObject.Predmet.DatumOsnivanja>
    <izvorni_sadrzaj>27. rujna 2022.</izvorni_sadrzaj>
    <derivirana_varijabla naziv="DomainObject.Predmet.DatumOsnivanja_1">27. rujna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26. rujna 2022.</izvorni_sadrzaj>
    <derivirana_varijabla naziv="DomainObject.Predmet.DatumPrimitkaOptuznogAkta_1">26. rujna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St-2838/2022</izvorni_sadrzaj>
    <derivirana_varijabla naziv="DomainObject.Predmet.OznakaBroj_1">St-2838/2022</derivirana_varijabla>
  </DomainObject.Predmet.OznakaBroj>
  <DomainObject.Predmet.OznakaBrojOptuznogAkta>
    <izvorni_sadrzaj>04-06-22-4875</izvorni_sadrzaj>
    <derivirana_varijabla naziv="DomainObject.Predmet.OznakaBrojOptuznogAkta_1">04-06-22-4875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SAS-PRO d.o.o.</izvorni_sadrzaj>
    <derivirana_varijabla naziv="DomainObject.Predmet.ProtustrankaFormated_1">  SAS-PRO d.o.o.</derivirana_varijabla>
  </DomainObject.Predmet.ProtustrankaFormated>
  <DomainObject.Predmet.ProtustrankaFormatedOIB>
    <izvorni_sadrzaj>  SAS-PRO d.o.o., OIB 48782845698</izvorni_sadrzaj>
    <derivirana_varijabla naziv="DomainObject.Predmet.ProtustrankaFormatedOIB_1">  SAS-PRO d.o.o., OIB 48782845698</derivirana_varijabla>
  </DomainObject.Predmet.ProtustrankaFormatedOIB>
  <DomainObject.Predmet.ProtustrankaFormatedWithAdress>
    <izvorni_sadrzaj> SAS-PRO d.o.o., Srebrnjak 155, 10000 Zagreb</izvorni_sadrzaj>
    <derivirana_varijabla naziv="DomainObject.Predmet.ProtustrankaFormatedWithAdress_1"> SAS-PRO d.o.o., Srebrnjak 155, 10000 Zagreb</derivirana_varijabla>
  </DomainObject.Predmet.ProtustrankaFormatedWithAdress>
  <DomainObject.Predmet.ProtustrankaFormatedWithAdressOIB>
    <izvorni_sadrzaj> SAS-PRO d.o.o., OIB 48782845698, Srebrnjak 155, 10000 Zagreb</izvorni_sadrzaj>
    <derivirana_varijabla naziv="DomainObject.Predmet.ProtustrankaFormatedWithAdressOIB_1"> SAS-PRO d.o.o., OIB 48782845698, Srebrnjak 155, 10000 Zagreb</derivirana_varijabla>
  </DomainObject.Predmet.ProtustrankaFormatedWithAdressOIB>
  <DomainObject.Predmet.ProtustrankaWithAdress>
    <izvorni_sadrzaj>SAS-PRO d.o.o. Srebrnjak 155, 10000 Zagreb</izvorni_sadrzaj>
    <derivirana_varijabla naziv="DomainObject.Predmet.ProtustrankaWithAdress_1">SAS-PRO d.o.o. Srebrnjak 155, 10000 Zagreb</derivirana_varijabla>
  </DomainObject.Predmet.ProtustrankaWithAdress>
  <DomainObject.Predmet.ProtustrankaWithAdressOIB>
    <izvorni_sadrzaj>SAS-PRO d.o.o., OIB 48782845698, Srebrnjak 155, 10000 Zagreb</izvorni_sadrzaj>
    <derivirana_varijabla naziv="DomainObject.Predmet.ProtustrankaWithAdressOIB_1">SAS-PRO d.o.o., OIB 48782845698, Srebrnjak 155, 10000 Zagreb</derivirana_varijabla>
  </DomainObject.Predmet.ProtustrankaWithAdressOIB>
  <DomainObject.Predmet.ProtustrankaNazivFormated>
    <izvorni_sadrzaj>SAS-PRO d.o.o.</izvorni_sadrzaj>
    <derivirana_varijabla naziv="DomainObject.Predmet.ProtustrankaNazivFormated_1">SAS-PRO d.o.o.</derivirana_varijabla>
  </DomainObject.Predmet.ProtustrankaNazivFormated>
  <DomainObject.Predmet.ProtustrankaNazivFormatedOIB>
    <izvorni_sadrzaj>SAS-PRO d.o.o., OIB 48782845698</izvorni_sadrzaj>
    <derivirana_varijabla naziv="DomainObject.Predmet.ProtustrankaNazivFormatedOIB_1">SAS-PRO d.o.o., OIB 48782845698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SAS-PRO d.o.o.</item>
    </izvorni_sadrzaj>
    <derivirana_varijabla naziv="DomainObject.Predmet.ProtuStrankaListFormated_1">
      <item>SAS-PRO d.o.o.</item>
    </derivirana_varijabla>
  </DomainObject.Predmet.ProtuStrankaListFormated>
  <DomainObject.Predmet.ProtuStrankaListFormatedOIB>
    <izvorni_sadrzaj>
      <item>SAS-PRO d.o.o., OIB 48782845698</item>
    </izvorni_sadrzaj>
    <derivirana_varijabla naziv="DomainObject.Predmet.ProtuStrankaListFormatedOIB_1">
      <item>SAS-PRO d.o.o., OIB 48782845698</item>
    </derivirana_varijabla>
  </DomainObject.Predmet.ProtuStrankaListFormatedOIB>
  <DomainObject.Predmet.ProtuStrankaListFormatedWithAdress>
    <izvorni_sadrzaj>
      <item>SAS-PRO d.o.o., Srebrnjak 155, 10000 Zagreb</item>
    </izvorni_sadrzaj>
    <derivirana_varijabla naziv="DomainObject.Predmet.ProtuStrankaListFormatedWithAdress_1">
      <item>SAS-PRO d.o.o., Srebrnjak 155, 10000 Zagreb</item>
    </derivirana_varijabla>
  </DomainObject.Predmet.ProtuStrankaListFormatedWithAdress>
  <DomainObject.Predmet.ProtuStrankaListFormatedWithAdressOIB>
    <izvorni_sadrzaj>
      <item>SAS-PRO d.o.o., OIB 48782845698, Srebrnjak 155, 10000 Zagreb</item>
    </izvorni_sadrzaj>
    <derivirana_varijabla naziv="DomainObject.Predmet.ProtuStrankaListFormatedWithAdressOIB_1">
      <item>SAS-PRO d.o.o., OIB 48782845698, Srebrnjak 155, 10000 Zagreb</item>
    </derivirana_varijabla>
  </DomainObject.Predmet.ProtuStrankaListFormatedWithAdressOIB>
  <DomainObject.Predmet.ProtuStrankaListNazivFormated>
    <izvorni_sadrzaj>
      <item>SAS-PRO d.o.o.</item>
    </izvorni_sadrzaj>
    <derivirana_varijabla naziv="DomainObject.Predmet.ProtuStrankaListNazivFormated_1">
      <item>SAS-PRO d.o.o.</item>
    </derivirana_varijabla>
  </DomainObject.Predmet.ProtuStrankaListNazivFormated>
  <DomainObject.Predmet.ProtuStrankaListNazivFormatedOIB>
    <izvorni_sadrzaj>
      <item>SAS-PRO d.o.o., OIB 48782845698</item>
    </izvorni_sadrzaj>
    <derivirana_varijabla naziv="DomainObject.Predmet.ProtuStrankaListNazivFormatedOIB_1">
      <item>SAS-PRO d.o.o., OIB 48782845698</item>
    </derivirana_varijabla>
  </DomainObject.Predmet.ProtuStrankaListNazivFormatedOIB>
  <DomainObject.Predmet.OstaliListFormated>
    <izvorni_sadrzaj>
      <item>Zlatko Buzjak</item>
    </izvorni_sadrzaj>
    <derivirana_varijabla naziv="DomainObject.Predmet.OstaliListFormated_1">
      <item>Zlatko Buzjak</item>
    </derivirana_varijabla>
  </DomainObject.Predmet.OstaliListFormated>
  <DomainObject.Predmet.OstaliListFormatedOIB>
    <izvorni_sadrzaj>
      <item>Zlatko Buzjak, OIB 46134350331</item>
    </izvorni_sadrzaj>
    <derivirana_varijabla naziv="DomainObject.Predmet.OstaliListFormatedOIB_1">
      <item>Zlatko Buzjak, OIB 46134350331</item>
    </derivirana_varijabla>
  </DomainObject.Predmet.OstaliListFormatedOIB>
  <DomainObject.Predmet.OstaliListFormatedWithAdress>
    <izvorni_sadrzaj>
      <item>Zlatko Buzjak, Srebrnjak 155, 10000 Zagreb</item>
    </izvorni_sadrzaj>
    <derivirana_varijabla naziv="DomainObject.Predmet.OstaliListFormatedWithAdress_1">
      <item>Zlatko Buzjak, Srebrnjak 155, 10000 Zagreb</item>
    </derivirana_varijabla>
  </DomainObject.Predmet.OstaliListFormatedWithAdress>
  <DomainObject.Predmet.OstaliListFormatedWithAdressOIB>
    <izvorni_sadrzaj>
      <item>Zlatko Buzjak, OIB 46134350331, Srebrnjak 155, 10000 Zagreb</item>
    </izvorni_sadrzaj>
    <derivirana_varijabla naziv="DomainObject.Predmet.OstaliListFormatedWithAdressOIB_1">
      <item>Zlatko Buzjak, OIB 46134350331, Srebrnjak 155, 10000 Zagreb</item>
    </derivirana_varijabla>
  </DomainObject.Predmet.OstaliListFormatedWithAdressOIB>
  <DomainObject.Predmet.OstaliListNazivFormated>
    <izvorni_sadrzaj>
      <item>Zlatko Buzjak</item>
    </izvorni_sadrzaj>
    <derivirana_varijabla naziv="DomainObject.Predmet.OstaliListNazivFormated_1">
      <item>Zlatko Buzjak</item>
    </derivirana_varijabla>
  </DomainObject.Predmet.OstaliListNazivFormated>
  <DomainObject.Predmet.OstaliListNazivFormatedOIB>
    <izvorni_sadrzaj>
      <item>Zlatko Buzjak, OIB 46134350331</item>
    </izvorni_sadrzaj>
    <derivirana_varijabla naziv="DomainObject.Predmet.OstaliListNazivFormatedOIB_1">
      <item>Zlatko Buzjak, OIB 46134350331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2023.</izvorni_sadrzaj>
    <derivirana_varijabla naziv="DomainObject.Datum_1">14. studenog 2023.</derivirana_varijabla>
  </DomainObject.Datum>
  <DomainObject.PoslovniBrojDokumenta>
    <izvorni_sadrzaj>St-2838/2022-17</izvorni_sadrzaj>
    <derivirana_varijabla naziv="DomainObject.PoslovniBrojDokumenta_1">St-2838/2022-17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SAS-PRO d.o.o.</izvorni_sadrzaj>
    <derivirana_varijabla naziv="DomainObject.Predmet.ProtustrankaIDrugi_1">SAS-PRO d.o.o.</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SAS-PRO d.o.o., OIB 48782845698, Srebrnjak 155, 10000 Zagreb</izvorni_sadrzaj>
    <derivirana_varijabla naziv="DomainObject.Predmet.ProtustrankaIDrugiAdressOIB_1">SAS-PRO d.o.o., OIB 48782845698, Srebrnjak 155,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SAS-PRO d.o.o.</item>
      <item>Financijska agencija</item>
      <item>Zlatko Buzjak</item>
    </izvorni_sadrzaj>
    <derivirana_varijabla naziv="DomainObject.Predmet.SudioniciListNaziv_1">
      <item>SAS-PRO d.o.o.</item>
      <item>Financijska agencija</item>
      <item>Zlatko Buzjak</item>
    </derivirana_varijabla>
  </DomainObject.Predmet.SudioniciListNaziv>
  <DomainObject.Predmet.SudioniciListAdressOIB>
    <izvorni_sadrzaj>
      <item>SAS-PRO d.o.o., OIB 48782845698, Srebrnjak 155,10000 Zagreb</item>
      <item>Financijska agencija, OIB 85821130368, TRG SVIBANJSKIH ŽRTAVA 1995. 1,10000 Zagreb</item>
      <item>Zlatko Buzjak, OIB 46134350331, Srebrnjak 155,10000 Zagreb</item>
    </izvorni_sadrzaj>
    <derivirana_varijabla naziv="DomainObject.Predmet.SudioniciListAdressOIB_1">
      <item>SAS-PRO d.o.o., OIB 48782845698, Srebrnjak 155,10000 Zagreb</item>
      <item>Financijska agencija, OIB 85821130368, TRG SVIBANJSKIH ŽRTAVA 1995. 1,10000 Zagreb</item>
      <item>Zlatko Buzjak, OIB 46134350331, Srebrnjak 155,10000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48782845698</item>
      <item>, OIB 46134350331</item>
    </izvorni_sadrzaj>
    <derivirana_varijabla naziv="DomainObject.Predmet.SudioniciListNazivOIB_1">
      <item>, OIB 85821130368</item>
      <item>, OIB 48782845698</item>
      <item>, OIB 46134350331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A2E181-ECC3-4922-9A2C-D35658AFE916}">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9</properties:Pages>
  <properties:Words>1977</properties:Words>
  <properties:Characters>11531</properties:Characters>
  <properties:Lines>916</properties:Lines>
  <properties:Paragraphs>334</properties:Paragraphs>
  <properties:TotalTime>37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13605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2023-11-10T09:57:00Z</dcterms:created>
  <dc:creator>Vinka Mihalinčić</dc:creator>
  <cp:lastModifiedBy>Vinka Mihalinčić</cp:lastModifiedBy>
  <cp:lastPrinted>2023-01-11T09:19:00Z</cp:lastPrinted>
  <dcterms:modified xmlns:xsi="http://www.w3.org/2001/XMLSchema-instance" xsi:type="dcterms:W3CDTF">2023-11-14T09:21:00Z</dcterms:modified>
  <cp:revision>10</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St-2838/2022-17 / Zapisnik - Ispitno ročište (St-2838-22-ispitno i izvještajno ročište.docx)</vt:lpwstr>
  </prop:property>
  <prop:property fmtid="{D5CDD505-2E9C-101B-9397-08002B2CF9AE}" pid="4" name="CC_coloring">
    <vt:bool>false</vt:bool>
  </prop:property>
  <prop:property fmtid="{D5CDD505-2E9C-101B-9397-08002B2CF9AE}" pid="5" name="BrojStranica">
    <vt:i4>9</vt:i4>
  </prop:property>
</prop:Properties>
</file>